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F8891" w14:textId="57EFA27E"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 xml:space="preserve">AVISO DE DISPENSA ELETRÔNICA </w:t>
      </w:r>
    </w:p>
    <w:p w14:paraId="60A6FACA" w14:textId="5DCB5C75" w:rsidR="009C2DDC" w:rsidRPr="006073D4" w:rsidRDefault="006073D4" w:rsidP="009C2DDC">
      <w:pPr>
        <w:spacing w:after="0" w:line="240" w:lineRule="auto"/>
        <w:rPr>
          <w:rFonts w:ascii="Arial" w:hAnsi="Arial" w:cs="Arial"/>
          <w:bCs/>
          <w:sz w:val="20"/>
          <w:szCs w:val="20"/>
        </w:rPr>
      </w:pPr>
      <w:r w:rsidRPr="006073D4">
        <w:rPr>
          <w:rFonts w:ascii="Arial" w:hAnsi="Arial" w:cs="Arial"/>
          <w:bCs/>
          <w:sz w:val="20"/>
          <w:szCs w:val="20"/>
        </w:rPr>
        <w:t>21/2026</w:t>
      </w:r>
    </w:p>
    <w:p w14:paraId="00F0089B" w14:textId="77777777" w:rsidR="009C2DDC" w:rsidRPr="006073D4" w:rsidRDefault="009C2DDC" w:rsidP="009C2DDC">
      <w:pPr>
        <w:spacing w:after="0" w:line="240" w:lineRule="auto"/>
        <w:rPr>
          <w:rFonts w:ascii="Arial" w:hAnsi="Arial" w:cs="Arial"/>
          <w:b/>
          <w:bCs/>
          <w:color w:val="1F497D" w:themeColor="text2"/>
          <w:sz w:val="20"/>
          <w:szCs w:val="20"/>
        </w:rPr>
      </w:pPr>
    </w:p>
    <w:p w14:paraId="5B03B14B" w14:textId="77777777" w:rsidR="003C0E7B" w:rsidRPr="006073D4" w:rsidRDefault="003C0E7B" w:rsidP="003C0E7B">
      <w:pPr>
        <w:spacing w:after="0" w:line="240" w:lineRule="auto"/>
        <w:rPr>
          <w:rFonts w:ascii="Arial" w:hAnsi="Arial" w:cs="Arial"/>
          <w:b/>
          <w:bCs/>
          <w:color w:val="1F497D" w:themeColor="text2"/>
          <w:sz w:val="20"/>
          <w:szCs w:val="20"/>
        </w:rPr>
      </w:pPr>
    </w:p>
    <w:p w14:paraId="1FA5E483" w14:textId="7E3CD176"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 xml:space="preserve">OBJETO </w:t>
      </w:r>
    </w:p>
    <w:p w14:paraId="59459AC2" w14:textId="534D2E27" w:rsidR="004376BA"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 xml:space="preserve">Aquisição de equipamentos, ferramentas, reboque utilitário, equipamentos de proteção individual — EPIs e uniformes profissionais, destinados ao atendimento das necessidades da Secretaria Municipal de Urbanismo e da Secretaria Municipal de Educação do Município de </w:t>
      </w:r>
      <w:proofErr w:type="spellStart"/>
      <w:r w:rsidRPr="006073D4">
        <w:rPr>
          <w:rFonts w:ascii="Arial" w:hAnsi="Arial" w:cs="Arial"/>
          <w:sz w:val="20"/>
          <w:szCs w:val="20"/>
        </w:rPr>
        <w:t>Goioxim</w:t>
      </w:r>
      <w:proofErr w:type="spellEnd"/>
      <w:r w:rsidRPr="006073D4">
        <w:rPr>
          <w:rFonts w:ascii="Arial" w:hAnsi="Arial" w:cs="Arial"/>
          <w:sz w:val="20"/>
          <w:szCs w:val="20"/>
        </w:rPr>
        <w:t>/PR.</w:t>
      </w:r>
    </w:p>
    <w:p w14:paraId="62B44CD8" w14:textId="77777777" w:rsidR="002E0985" w:rsidRPr="006073D4" w:rsidRDefault="002E0985" w:rsidP="009C2DDC">
      <w:pPr>
        <w:spacing w:after="0" w:line="240" w:lineRule="auto"/>
        <w:rPr>
          <w:rFonts w:ascii="Arial" w:hAnsi="Arial" w:cs="Arial"/>
          <w:b/>
          <w:bCs/>
          <w:color w:val="1F497D" w:themeColor="text2"/>
          <w:sz w:val="20"/>
          <w:szCs w:val="20"/>
        </w:rPr>
      </w:pPr>
    </w:p>
    <w:p w14:paraId="623EA62D" w14:textId="763258D4"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 xml:space="preserve">VALOR TOTAL DA CONTRATAÇÃO </w:t>
      </w:r>
    </w:p>
    <w:p w14:paraId="137C5B9E" w14:textId="04838ECA" w:rsidR="004867D2" w:rsidRPr="006073D4" w:rsidRDefault="006073D4" w:rsidP="009C2DDC">
      <w:pPr>
        <w:spacing w:after="0" w:line="240" w:lineRule="auto"/>
        <w:rPr>
          <w:rFonts w:ascii="Arial" w:hAnsi="Arial" w:cs="Arial"/>
          <w:b/>
          <w:bCs/>
          <w:color w:val="1F497D" w:themeColor="text2"/>
          <w:sz w:val="20"/>
          <w:szCs w:val="20"/>
        </w:rPr>
      </w:pPr>
      <w:r w:rsidRPr="006073D4">
        <w:rPr>
          <w:rFonts w:ascii="Arial" w:hAnsi="Arial" w:cs="Arial"/>
          <w:sz w:val="20"/>
          <w:szCs w:val="20"/>
        </w:rPr>
        <w:t>R$ 47.474,18 (quarenta e sete mil, quatrocentos e setenta e quatro reais e dezoito centavos)</w:t>
      </w:r>
      <w:r w:rsidR="00654924" w:rsidRPr="006073D4">
        <w:rPr>
          <w:rFonts w:ascii="Arial" w:hAnsi="Arial" w:cs="Arial"/>
          <w:b/>
          <w:bCs/>
          <w:color w:val="1F497D" w:themeColor="text2"/>
          <w:sz w:val="20"/>
          <w:szCs w:val="20"/>
        </w:rPr>
        <w:t>.</w:t>
      </w:r>
    </w:p>
    <w:p w14:paraId="33E45877" w14:textId="77777777" w:rsidR="00654924" w:rsidRPr="006073D4" w:rsidRDefault="00654924" w:rsidP="009C2DDC">
      <w:pPr>
        <w:spacing w:after="0" w:line="240" w:lineRule="auto"/>
        <w:rPr>
          <w:rFonts w:ascii="Arial" w:hAnsi="Arial" w:cs="Arial"/>
          <w:b/>
          <w:bCs/>
          <w:color w:val="1F497D" w:themeColor="text2"/>
          <w:sz w:val="20"/>
          <w:szCs w:val="20"/>
        </w:rPr>
      </w:pPr>
    </w:p>
    <w:p w14:paraId="268C2148" w14:textId="49350E8F"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PERÍODO DE PROPOSTAS</w:t>
      </w:r>
    </w:p>
    <w:p w14:paraId="68E5A09E" w14:textId="1D9E1413" w:rsidR="009C2DDC" w:rsidRPr="006073D4" w:rsidRDefault="006B7F45" w:rsidP="009C2DDC">
      <w:pPr>
        <w:spacing w:after="0" w:line="240" w:lineRule="auto"/>
        <w:rPr>
          <w:rFonts w:ascii="Arial" w:hAnsi="Arial" w:cs="Arial"/>
          <w:bCs/>
          <w:sz w:val="20"/>
          <w:szCs w:val="20"/>
        </w:rPr>
      </w:pPr>
      <w:r w:rsidRPr="006073D4">
        <w:rPr>
          <w:rFonts w:ascii="Arial" w:hAnsi="Arial" w:cs="Arial"/>
          <w:bCs/>
          <w:sz w:val="20"/>
          <w:szCs w:val="20"/>
        </w:rPr>
        <w:t>DE</w:t>
      </w:r>
      <w:r w:rsidR="002E0985" w:rsidRPr="006073D4">
        <w:rPr>
          <w:rFonts w:ascii="Arial" w:hAnsi="Arial" w:cs="Arial"/>
          <w:bCs/>
          <w:sz w:val="20"/>
          <w:szCs w:val="20"/>
        </w:rPr>
        <w:t xml:space="preserve"> </w:t>
      </w:r>
      <w:r w:rsidR="006073D4" w:rsidRPr="006073D4">
        <w:rPr>
          <w:rFonts w:ascii="Arial" w:hAnsi="Arial" w:cs="Arial"/>
          <w:bCs/>
          <w:sz w:val="20"/>
          <w:szCs w:val="20"/>
        </w:rPr>
        <w:t>15</w:t>
      </w:r>
      <w:r w:rsidR="002E0985" w:rsidRPr="006073D4">
        <w:rPr>
          <w:rFonts w:ascii="Arial" w:hAnsi="Arial" w:cs="Arial"/>
          <w:bCs/>
          <w:sz w:val="20"/>
          <w:szCs w:val="20"/>
        </w:rPr>
        <w:t xml:space="preserve">/05/2026 </w:t>
      </w:r>
      <w:r w:rsidRPr="006073D4">
        <w:rPr>
          <w:rFonts w:ascii="Arial" w:hAnsi="Arial" w:cs="Arial"/>
          <w:bCs/>
          <w:sz w:val="20"/>
          <w:szCs w:val="20"/>
        </w:rPr>
        <w:t>ÀS 8H</w:t>
      </w:r>
    </w:p>
    <w:p w14:paraId="4C4FC8F4" w14:textId="1241B526" w:rsidR="009C2DDC" w:rsidRPr="006073D4" w:rsidRDefault="006B7F45" w:rsidP="009C2DDC">
      <w:pPr>
        <w:spacing w:after="0" w:line="240" w:lineRule="auto"/>
        <w:rPr>
          <w:rFonts w:ascii="Arial" w:hAnsi="Arial" w:cs="Arial"/>
          <w:bCs/>
          <w:sz w:val="20"/>
          <w:szCs w:val="20"/>
        </w:rPr>
      </w:pPr>
      <w:r w:rsidRPr="006073D4">
        <w:rPr>
          <w:rFonts w:ascii="Arial" w:hAnsi="Arial" w:cs="Arial"/>
          <w:bCs/>
          <w:sz w:val="20"/>
          <w:szCs w:val="20"/>
        </w:rPr>
        <w:t>ATÉ</w:t>
      </w:r>
      <w:r w:rsidR="009130F5" w:rsidRPr="006073D4">
        <w:rPr>
          <w:rFonts w:ascii="Arial" w:hAnsi="Arial" w:cs="Arial"/>
          <w:bCs/>
          <w:sz w:val="20"/>
          <w:szCs w:val="20"/>
        </w:rPr>
        <w:t xml:space="preserve"> </w:t>
      </w:r>
      <w:r w:rsidR="006073D4" w:rsidRPr="006073D4">
        <w:rPr>
          <w:rFonts w:ascii="Arial" w:hAnsi="Arial" w:cs="Arial"/>
          <w:bCs/>
          <w:sz w:val="20"/>
          <w:szCs w:val="20"/>
        </w:rPr>
        <w:t>20</w:t>
      </w:r>
      <w:r w:rsidR="002E0985" w:rsidRPr="006073D4">
        <w:rPr>
          <w:rFonts w:ascii="Arial" w:hAnsi="Arial" w:cs="Arial"/>
          <w:bCs/>
          <w:sz w:val="20"/>
          <w:szCs w:val="20"/>
        </w:rPr>
        <w:t xml:space="preserve">/05/2026 </w:t>
      </w:r>
      <w:r w:rsidRPr="006073D4">
        <w:rPr>
          <w:rFonts w:ascii="Arial" w:hAnsi="Arial" w:cs="Arial"/>
          <w:bCs/>
          <w:sz w:val="20"/>
          <w:szCs w:val="20"/>
        </w:rPr>
        <w:t xml:space="preserve">ÀS </w:t>
      </w:r>
      <w:r w:rsidR="00CE7F22" w:rsidRPr="006073D4">
        <w:rPr>
          <w:rFonts w:ascii="Arial" w:hAnsi="Arial" w:cs="Arial"/>
          <w:bCs/>
          <w:sz w:val="20"/>
          <w:szCs w:val="20"/>
        </w:rPr>
        <w:t>8</w:t>
      </w:r>
      <w:r w:rsidRPr="006073D4">
        <w:rPr>
          <w:rFonts w:ascii="Arial" w:hAnsi="Arial" w:cs="Arial"/>
          <w:bCs/>
          <w:sz w:val="20"/>
          <w:szCs w:val="20"/>
        </w:rPr>
        <w:t>H</w:t>
      </w:r>
    </w:p>
    <w:p w14:paraId="2BDD26A3" w14:textId="77777777" w:rsidR="009C2DDC" w:rsidRPr="006073D4" w:rsidRDefault="009C2DDC" w:rsidP="009C2DDC">
      <w:pPr>
        <w:spacing w:after="0" w:line="240" w:lineRule="auto"/>
        <w:rPr>
          <w:rFonts w:ascii="Arial" w:hAnsi="Arial" w:cs="Arial"/>
          <w:b/>
          <w:bCs/>
          <w:color w:val="1F497D" w:themeColor="text2"/>
          <w:sz w:val="20"/>
          <w:szCs w:val="20"/>
        </w:rPr>
      </w:pPr>
    </w:p>
    <w:p w14:paraId="5E200791" w14:textId="491B440C"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PERÍODO DE LANCES</w:t>
      </w:r>
    </w:p>
    <w:p w14:paraId="5E7FF68C" w14:textId="7809013C" w:rsidR="009C2DDC" w:rsidRPr="006073D4" w:rsidRDefault="006073D4" w:rsidP="009C2DDC">
      <w:pPr>
        <w:spacing w:after="0" w:line="240" w:lineRule="auto"/>
        <w:rPr>
          <w:rFonts w:ascii="Arial" w:hAnsi="Arial" w:cs="Arial"/>
          <w:bCs/>
          <w:sz w:val="20"/>
          <w:szCs w:val="20"/>
        </w:rPr>
      </w:pPr>
      <w:r w:rsidRPr="006073D4">
        <w:rPr>
          <w:rFonts w:ascii="Arial" w:hAnsi="Arial" w:cs="Arial"/>
          <w:bCs/>
          <w:sz w:val="20"/>
          <w:szCs w:val="20"/>
        </w:rPr>
        <w:t>20</w:t>
      </w:r>
      <w:r w:rsidR="002E0985" w:rsidRPr="006073D4">
        <w:rPr>
          <w:rFonts w:ascii="Arial" w:hAnsi="Arial" w:cs="Arial"/>
          <w:bCs/>
          <w:sz w:val="20"/>
          <w:szCs w:val="20"/>
        </w:rPr>
        <w:t xml:space="preserve">/05/2026 </w:t>
      </w:r>
      <w:r w:rsidR="00BA3696" w:rsidRPr="006073D4">
        <w:rPr>
          <w:rFonts w:ascii="Arial" w:hAnsi="Arial" w:cs="Arial"/>
          <w:bCs/>
          <w:sz w:val="20"/>
          <w:szCs w:val="20"/>
        </w:rPr>
        <w:t xml:space="preserve">DAS </w:t>
      </w:r>
      <w:r w:rsidR="006B7F45" w:rsidRPr="006073D4">
        <w:rPr>
          <w:rFonts w:ascii="Arial" w:hAnsi="Arial" w:cs="Arial"/>
          <w:bCs/>
          <w:sz w:val="20"/>
          <w:szCs w:val="20"/>
        </w:rPr>
        <w:t>8H</w:t>
      </w:r>
      <w:r w:rsidR="00BA3696" w:rsidRPr="006073D4">
        <w:rPr>
          <w:rFonts w:ascii="Arial" w:hAnsi="Arial" w:cs="Arial"/>
          <w:bCs/>
          <w:sz w:val="20"/>
          <w:szCs w:val="20"/>
        </w:rPr>
        <w:t xml:space="preserve"> </w:t>
      </w:r>
      <w:r w:rsidR="006B7F45" w:rsidRPr="006073D4">
        <w:rPr>
          <w:rFonts w:ascii="Arial" w:hAnsi="Arial" w:cs="Arial"/>
          <w:bCs/>
          <w:sz w:val="20"/>
          <w:szCs w:val="20"/>
        </w:rPr>
        <w:t>ÀS 14H</w:t>
      </w:r>
    </w:p>
    <w:p w14:paraId="6E223060" w14:textId="77777777" w:rsidR="009C2DDC" w:rsidRPr="006073D4" w:rsidRDefault="009C2DDC" w:rsidP="009C2DDC">
      <w:pPr>
        <w:spacing w:after="0" w:line="240" w:lineRule="auto"/>
        <w:rPr>
          <w:rFonts w:ascii="Arial" w:hAnsi="Arial" w:cs="Arial"/>
          <w:b/>
          <w:bCs/>
          <w:color w:val="1F497D" w:themeColor="text2"/>
          <w:sz w:val="20"/>
          <w:szCs w:val="20"/>
        </w:rPr>
      </w:pPr>
    </w:p>
    <w:p w14:paraId="30A6B2B6" w14:textId="4C72AC03"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CRITÉRIO DE JULGAMENTO</w:t>
      </w:r>
    </w:p>
    <w:p w14:paraId="0622AFE3" w14:textId="22C5603C" w:rsidR="009C2DDC" w:rsidRPr="006073D4" w:rsidRDefault="008B7B7D" w:rsidP="009C2DDC">
      <w:pPr>
        <w:spacing w:after="0" w:line="240" w:lineRule="auto"/>
        <w:rPr>
          <w:rFonts w:ascii="Arial" w:hAnsi="Arial" w:cs="Arial"/>
          <w:bCs/>
          <w:sz w:val="20"/>
          <w:szCs w:val="20"/>
        </w:rPr>
      </w:pPr>
      <w:r w:rsidRPr="006073D4">
        <w:rPr>
          <w:rFonts w:ascii="Arial" w:hAnsi="Arial" w:cs="Arial"/>
          <w:bCs/>
          <w:sz w:val="20"/>
          <w:szCs w:val="20"/>
        </w:rPr>
        <w:t>MENOR PREÇO POR</w:t>
      </w:r>
      <w:r w:rsidR="00EA3F1F" w:rsidRPr="006073D4">
        <w:rPr>
          <w:rFonts w:ascii="Arial" w:hAnsi="Arial" w:cs="Arial"/>
          <w:bCs/>
          <w:sz w:val="20"/>
          <w:szCs w:val="20"/>
        </w:rPr>
        <w:t xml:space="preserve"> ITEM</w:t>
      </w:r>
    </w:p>
    <w:p w14:paraId="4F90C42D" w14:textId="77777777" w:rsidR="003C0E7B" w:rsidRPr="006073D4" w:rsidRDefault="003C0E7B" w:rsidP="009C2DDC">
      <w:pPr>
        <w:spacing w:after="0" w:line="240" w:lineRule="auto"/>
        <w:rPr>
          <w:rFonts w:ascii="Arial" w:hAnsi="Arial" w:cs="Arial"/>
          <w:b/>
          <w:bCs/>
          <w:color w:val="1F497D" w:themeColor="text2"/>
          <w:sz w:val="20"/>
          <w:szCs w:val="20"/>
        </w:rPr>
      </w:pPr>
    </w:p>
    <w:p w14:paraId="7BC23AAE" w14:textId="77777777" w:rsidR="009C2DDC" w:rsidRPr="006073D4" w:rsidRDefault="009C2DDC" w:rsidP="009C2DDC">
      <w:pPr>
        <w:spacing w:after="0" w:line="240" w:lineRule="auto"/>
        <w:rPr>
          <w:rFonts w:ascii="Arial" w:hAnsi="Arial" w:cs="Arial"/>
          <w:b/>
          <w:bCs/>
          <w:color w:val="1F497D" w:themeColor="text2"/>
          <w:sz w:val="20"/>
          <w:szCs w:val="20"/>
        </w:rPr>
      </w:pPr>
    </w:p>
    <w:p w14:paraId="65520D49" w14:textId="75711127" w:rsidR="009C2DDC" w:rsidRPr="006073D4" w:rsidRDefault="006B7F45" w:rsidP="009C2DDC">
      <w:pPr>
        <w:spacing w:after="0" w:line="240" w:lineRule="auto"/>
        <w:rPr>
          <w:rFonts w:ascii="Arial" w:hAnsi="Arial" w:cs="Arial"/>
          <w:b/>
          <w:bCs/>
          <w:color w:val="1F497D" w:themeColor="text2"/>
          <w:sz w:val="20"/>
          <w:szCs w:val="20"/>
        </w:rPr>
      </w:pPr>
      <w:r w:rsidRPr="006073D4">
        <w:rPr>
          <w:rFonts w:ascii="Arial" w:hAnsi="Arial" w:cs="Arial"/>
          <w:b/>
          <w:bCs/>
          <w:color w:val="1F497D" w:themeColor="text2"/>
          <w:sz w:val="20"/>
          <w:szCs w:val="20"/>
        </w:rPr>
        <w:t>PREFERÊNCIA ME/EPP/EQUIPARADAS</w:t>
      </w:r>
    </w:p>
    <w:p w14:paraId="17D48EE6" w14:textId="18B91D78" w:rsidR="009C2DDC" w:rsidRPr="006073D4" w:rsidRDefault="006B7F45" w:rsidP="009C2DDC">
      <w:pPr>
        <w:spacing w:after="0" w:line="240" w:lineRule="auto"/>
        <w:rPr>
          <w:rFonts w:ascii="Arial" w:hAnsi="Arial" w:cs="Arial"/>
          <w:bCs/>
          <w:sz w:val="20"/>
          <w:szCs w:val="20"/>
        </w:rPr>
      </w:pPr>
      <w:r w:rsidRPr="006073D4">
        <w:rPr>
          <w:rFonts w:ascii="Arial" w:hAnsi="Arial" w:cs="Arial"/>
          <w:bCs/>
          <w:sz w:val="20"/>
          <w:szCs w:val="20"/>
        </w:rPr>
        <w:t>SIM</w:t>
      </w:r>
    </w:p>
    <w:p w14:paraId="1AFCB322" w14:textId="77777777" w:rsidR="00C76604" w:rsidRPr="006073D4" w:rsidRDefault="009C2DDC" w:rsidP="009C2DDC">
      <w:pPr>
        <w:keepNext/>
        <w:keepLines/>
        <w:spacing w:before="240" w:after="0" w:line="259" w:lineRule="auto"/>
        <w:rPr>
          <w:rFonts w:ascii="Arial" w:eastAsiaTheme="majorEastAsia" w:hAnsi="Arial" w:cs="Arial"/>
          <w:color w:val="365F91" w:themeColor="accent1" w:themeShade="BF"/>
          <w:sz w:val="20"/>
          <w:szCs w:val="20"/>
        </w:rPr>
      </w:pPr>
      <w:r w:rsidRPr="006073D4">
        <w:rPr>
          <w:rFonts w:ascii="Arial" w:eastAsiaTheme="majorEastAsia" w:hAnsi="Arial" w:cs="Arial"/>
          <w:i/>
          <w:iCs/>
          <w:color w:val="FF0000"/>
          <w:sz w:val="20"/>
          <w:szCs w:val="20"/>
        </w:rPr>
        <w:br w:type="page"/>
      </w:r>
    </w:p>
    <w:p w14:paraId="14AA4F46" w14:textId="64DC2567" w:rsidR="009C2DDC" w:rsidRPr="006073D4" w:rsidRDefault="009C2DDC" w:rsidP="009C2DDC">
      <w:pPr>
        <w:widowControl w:val="0"/>
        <w:suppressAutoHyphens/>
        <w:spacing w:after="0" w:line="240" w:lineRule="auto"/>
        <w:jc w:val="center"/>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lastRenderedPageBreak/>
        <w:t xml:space="preserve">AVISO DE DISPENSA ELETRÔNICA Nº </w:t>
      </w:r>
      <w:r w:rsidR="006073D4" w:rsidRPr="006073D4">
        <w:rPr>
          <w:rFonts w:ascii="Arial" w:eastAsia="Lucida Sans Unicode" w:hAnsi="Arial" w:cs="Arial"/>
          <w:b/>
          <w:bCs/>
          <w:kern w:val="2"/>
          <w:sz w:val="20"/>
          <w:szCs w:val="20"/>
          <w:lang w:eastAsia="zh-CN"/>
        </w:rPr>
        <w:t>21/2026</w:t>
      </w:r>
    </w:p>
    <w:p w14:paraId="64AFEB9F" w14:textId="56904325" w:rsidR="009C2DDC" w:rsidRPr="006073D4" w:rsidRDefault="00195859" w:rsidP="009C2DDC">
      <w:pPr>
        <w:widowControl w:val="0"/>
        <w:suppressAutoHyphens/>
        <w:spacing w:after="0" w:line="240" w:lineRule="auto"/>
        <w:jc w:val="center"/>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(Processo Administrativo n</w:t>
      </w:r>
      <w:r w:rsidR="009C2DDC" w:rsidRPr="006073D4">
        <w:rPr>
          <w:rFonts w:ascii="Arial" w:eastAsia="Lucida Sans Unicode" w:hAnsi="Arial" w:cs="Arial"/>
          <w:b/>
          <w:bCs/>
          <w:kern w:val="2"/>
          <w:sz w:val="20"/>
          <w:szCs w:val="20"/>
          <w:lang w:eastAsia="zh-CN"/>
        </w:rPr>
        <w:t>º</w:t>
      </w:r>
      <w:r w:rsidR="00CE7F22" w:rsidRPr="006073D4">
        <w:rPr>
          <w:rFonts w:ascii="Arial" w:eastAsia="Lucida Sans Unicode" w:hAnsi="Arial" w:cs="Arial"/>
          <w:b/>
          <w:bCs/>
          <w:kern w:val="2"/>
          <w:sz w:val="20"/>
          <w:szCs w:val="20"/>
          <w:lang w:eastAsia="zh-CN"/>
        </w:rPr>
        <w:t xml:space="preserve"> </w:t>
      </w:r>
      <w:r w:rsidR="002E0985" w:rsidRPr="006073D4">
        <w:rPr>
          <w:rFonts w:ascii="Arial" w:eastAsia="Lucida Sans Unicode" w:hAnsi="Arial" w:cs="Arial"/>
          <w:b/>
          <w:bCs/>
          <w:kern w:val="2"/>
          <w:sz w:val="20"/>
          <w:szCs w:val="20"/>
          <w:lang w:eastAsia="zh-CN"/>
        </w:rPr>
        <w:t>04</w:t>
      </w:r>
      <w:r w:rsidR="006073D4" w:rsidRPr="006073D4">
        <w:rPr>
          <w:rFonts w:ascii="Arial" w:eastAsia="Lucida Sans Unicode" w:hAnsi="Arial" w:cs="Arial"/>
          <w:b/>
          <w:bCs/>
          <w:kern w:val="2"/>
          <w:sz w:val="20"/>
          <w:szCs w:val="20"/>
          <w:lang w:eastAsia="zh-CN"/>
        </w:rPr>
        <w:t>3</w:t>
      </w:r>
      <w:r w:rsidR="004376BA" w:rsidRPr="006073D4">
        <w:rPr>
          <w:rFonts w:ascii="Arial" w:eastAsia="Lucida Sans Unicode" w:hAnsi="Arial" w:cs="Arial"/>
          <w:b/>
          <w:bCs/>
          <w:kern w:val="2"/>
          <w:sz w:val="20"/>
          <w:szCs w:val="20"/>
          <w:lang w:eastAsia="zh-CN"/>
        </w:rPr>
        <w:t>/2026</w:t>
      </w:r>
      <w:r w:rsidR="009C2DDC" w:rsidRPr="006073D4">
        <w:rPr>
          <w:rFonts w:ascii="Arial" w:eastAsia="Lucida Sans Unicode" w:hAnsi="Arial" w:cs="Arial"/>
          <w:b/>
          <w:bCs/>
          <w:kern w:val="2"/>
          <w:sz w:val="20"/>
          <w:szCs w:val="20"/>
          <w:lang w:eastAsia="zh-CN"/>
        </w:rPr>
        <w:t>)</w:t>
      </w:r>
    </w:p>
    <w:p w14:paraId="79244A10" w14:textId="77777777" w:rsidR="000063B0" w:rsidRPr="006073D4" w:rsidRDefault="000063B0" w:rsidP="009C2DDC">
      <w:pPr>
        <w:widowControl w:val="0"/>
        <w:suppressAutoHyphens/>
        <w:spacing w:after="0" w:line="240" w:lineRule="auto"/>
        <w:jc w:val="center"/>
        <w:rPr>
          <w:rFonts w:ascii="Arial" w:eastAsia="Lucida Sans Unicode" w:hAnsi="Arial" w:cs="Arial"/>
          <w:b/>
          <w:bCs/>
          <w:kern w:val="2"/>
          <w:sz w:val="20"/>
          <w:szCs w:val="20"/>
          <w:lang w:eastAsia="zh-CN"/>
        </w:rPr>
      </w:pPr>
    </w:p>
    <w:p w14:paraId="4BEF1FA2" w14:textId="2E119BAD" w:rsidR="009C2DDC" w:rsidRPr="006073D4" w:rsidRDefault="00786E68" w:rsidP="009C2DDC">
      <w:pPr>
        <w:widowControl w:val="0"/>
        <w:suppressAutoHyphens/>
        <w:spacing w:after="0" w:line="240" w:lineRule="auto"/>
        <w:jc w:val="both"/>
        <w:rPr>
          <w:rFonts w:ascii="Arial" w:hAnsi="Arial" w:cs="Arial"/>
          <w:b/>
          <w:bCs/>
          <w:sz w:val="20"/>
          <w:szCs w:val="20"/>
        </w:rPr>
      </w:pPr>
      <w:r w:rsidRPr="006073D4">
        <w:rPr>
          <w:rFonts w:ascii="Arial" w:hAnsi="Arial" w:cs="Arial"/>
          <w:b/>
          <w:bCs/>
          <w:sz w:val="20"/>
          <w:szCs w:val="20"/>
        </w:rPr>
        <w:t>EXCLUSIVO PARA PARTICIPAÇÃO DE MICROEMPRESAS E EMPRESAS DE PEQUENO PORTE</w:t>
      </w:r>
    </w:p>
    <w:p w14:paraId="053F7EE0" w14:textId="77777777" w:rsidR="00786E68" w:rsidRPr="006073D4" w:rsidRDefault="00786E68" w:rsidP="009C2DDC">
      <w:pPr>
        <w:widowControl w:val="0"/>
        <w:suppressAutoHyphens/>
        <w:spacing w:after="0" w:line="240" w:lineRule="auto"/>
        <w:jc w:val="both"/>
        <w:rPr>
          <w:rFonts w:ascii="Arial" w:eastAsia="Lucida Sans Unicode" w:hAnsi="Arial" w:cs="Arial"/>
          <w:kern w:val="2"/>
          <w:sz w:val="20"/>
          <w:szCs w:val="20"/>
          <w:lang w:eastAsia="zh-CN"/>
        </w:rPr>
      </w:pPr>
    </w:p>
    <w:p w14:paraId="3C60B9FE" w14:textId="3A962A80" w:rsidR="00A80D78" w:rsidRPr="006073D4" w:rsidRDefault="009C2DDC" w:rsidP="00A80D78">
      <w:pPr>
        <w:pStyle w:val="Nivel2"/>
        <w:numPr>
          <w:ilvl w:val="0"/>
          <w:numId w:val="0"/>
        </w:numPr>
        <w:spacing w:before="0" w:after="0" w:line="240" w:lineRule="auto"/>
      </w:pPr>
      <w:r w:rsidRPr="006073D4">
        <w:rPr>
          <w:rFonts w:eastAsia="Lucida Sans Unicode"/>
          <w:kern w:val="2"/>
          <w:lang w:eastAsia="zh-CN"/>
        </w:rPr>
        <w:t>Torna-se público que o(a)</w:t>
      </w:r>
      <w:r w:rsidRPr="006073D4">
        <w:rPr>
          <w:rFonts w:eastAsia="Arial"/>
          <w:kern w:val="2"/>
          <w:lang w:eastAsia="zh-CN"/>
        </w:rPr>
        <w:t xml:space="preserve"> </w:t>
      </w:r>
      <w:r w:rsidRPr="006073D4">
        <w:rPr>
          <w:rFonts w:eastAsia="Arial"/>
          <w:b/>
          <w:kern w:val="2"/>
          <w:lang w:eastAsia="zh-CN"/>
        </w:rPr>
        <w:t xml:space="preserve">Prefeitura Municipal de </w:t>
      </w:r>
      <w:proofErr w:type="spellStart"/>
      <w:r w:rsidRPr="006073D4">
        <w:rPr>
          <w:rFonts w:eastAsia="Arial"/>
          <w:b/>
          <w:kern w:val="2"/>
          <w:lang w:eastAsia="zh-CN"/>
        </w:rPr>
        <w:t>Goioxim</w:t>
      </w:r>
      <w:proofErr w:type="spellEnd"/>
      <w:r w:rsidRPr="006073D4">
        <w:rPr>
          <w:rFonts w:eastAsia="Arial"/>
          <w:b/>
          <w:kern w:val="2"/>
          <w:lang w:eastAsia="zh-CN"/>
        </w:rPr>
        <w:t xml:space="preserve"> </w:t>
      </w:r>
      <w:r w:rsidRPr="006073D4">
        <w:rPr>
          <w:rFonts w:eastAsia="Lucida Sans Unicode"/>
          <w:kern w:val="2"/>
          <w:lang w:eastAsia="zh-CN"/>
        </w:rPr>
        <w:t xml:space="preserve">por meio do(a) Departamento de Licitações, realizará </w:t>
      </w:r>
      <w:r w:rsidRPr="006073D4">
        <w:rPr>
          <w:rFonts w:eastAsia="Lucida Sans Unicode"/>
          <w:b/>
          <w:bCs/>
          <w:kern w:val="2"/>
          <w:lang w:eastAsia="zh-CN"/>
        </w:rPr>
        <w:t>Dispensa Eletrônica</w:t>
      </w:r>
      <w:r w:rsidRPr="006073D4">
        <w:rPr>
          <w:rFonts w:eastAsia="Lucida Sans Unicode"/>
          <w:kern w:val="2"/>
          <w:lang w:eastAsia="zh-CN"/>
        </w:rPr>
        <w:t xml:space="preserve">, </w:t>
      </w:r>
      <w:r w:rsidRPr="006073D4">
        <w:rPr>
          <w:rFonts w:eastAsia="Lucida Sans Unicode"/>
          <w:bCs/>
          <w:kern w:val="2"/>
          <w:lang w:eastAsia="zh-CN"/>
        </w:rPr>
        <w:t>com critério de julgamento</w:t>
      </w:r>
      <w:r w:rsidRPr="006073D4">
        <w:rPr>
          <w:rFonts w:eastAsia="Lucida Sans Unicode"/>
          <w:b/>
          <w:bCs/>
          <w:kern w:val="2"/>
          <w:lang w:eastAsia="zh-CN"/>
        </w:rPr>
        <w:t xml:space="preserve"> </w:t>
      </w:r>
      <w:r w:rsidR="008B7B7D" w:rsidRPr="006073D4">
        <w:rPr>
          <w:rFonts w:eastAsia="Lucida Sans Unicode"/>
          <w:kern w:val="2"/>
          <w:lang w:eastAsia="zh-CN"/>
        </w:rPr>
        <w:t xml:space="preserve">MENOR PREÇO </w:t>
      </w:r>
      <w:r w:rsidR="00EA3F1F" w:rsidRPr="006073D4">
        <w:rPr>
          <w:rFonts w:eastAsia="Lucida Sans Unicode"/>
          <w:kern w:val="2"/>
          <w:lang w:eastAsia="zh-CN"/>
        </w:rPr>
        <w:t>POR ITEM</w:t>
      </w:r>
      <w:r w:rsidRPr="006073D4">
        <w:rPr>
          <w:rFonts w:eastAsia="Lucida Sans Unicode"/>
          <w:kern w:val="2"/>
          <w:lang w:eastAsia="zh-CN"/>
        </w:rPr>
        <w:t>, na hipótese do art. 75</w:t>
      </w:r>
      <w:r w:rsidRPr="006073D4">
        <w:rPr>
          <w:rFonts w:eastAsia="Lucida Sans Unicode"/>
          <w:iCs/>
          <w:kern w:val="2"/>
          <w:lang w:eastAsia="zh-CN"/>
        </w:rPr>
        <w:t>, inciso II,</w:t>
      </w:r>
      <w:r w:rsidRPr="006073D4">
        <w:rPr>
          <w:rFonts w:eastAsia="Lucida Sans Unicode"/>
          <w:kern w:val="2"/>
          <w:lang w:eastAsia="zh-CN"/>
        </w:rPr>
        <w:t xml:space="preserve"> </w:t>
      </w:r>
      <w:r w:rsidR="00A80D78" w:rsidRPr="006073D4">
        <w:rPr>
          <w:color w:val="auto"/>
        </w:rPr>
        <w:t xml:space="preserve">nos termos da </w:t>
      </w:r>
      <w:hyperlink r:id="rId8" w:history="1">
        <w:r w:rsidR="00A80D78" w:rsidRPr="006073D4">
          <w:rPr>
            <w:rStyle w:val="Hyperlink"/>
            <w:color w:val="auto"/>
          </w:rPr>
          <w:t>Lei nº 14.133, de 1º de abril de 2021</w:t>
        </w:r>
      </w:hyperlink>
      <w:r w:rsidR="00A80D78" w:rsidRPr="006073D4">
        <w:rPr>
          <w:color w:val="auto"/>
        </w:rPr>
        <w:t xml:space="preserve">, do Decreto Municipal nº 002/2024, </w:t>
      </w:r>
      <w:r w:rsidR="00A80D78" w:rsidRPr="006073D4">
        <w:t>da Lei Complementar Municipal nº 819, de 15 de agosto de 2023, da Lei Complementar nº 123, de 14 de dezembro de 2006, e demais legislação aplicável e, ainda de acordo com as condições estabelecidas neste edital.</w:t>
      </w:r>
    </w:p>
    <w:p w14:paraId="33FC82B5" w14:textId="65CC239B" w:rsidR="0060715F" w:rsidRPr="006073D4" w:rsidRDefault="0060715F" w:rsidP="009C2DDC">
      <w:pPr>
        <w:widowControl w:val="0"/>
        <w:suppressAutoHyphens/>
        <w:spacing w:after="0" w:line="240" w:lineRule="auto"/>
        <w:jc w:val="both"/>
        <w:rPr>
          <w:rFonts w:ascii="Arial" w:eastAsia="Lucida Sans Unicode" w:hAnsi="Arial" w:cs="Arial"/>
          <w:kern w:val="2"/>
          <w:sz w:val="20"/>
          <w:szCs w:val="20"/>
          <w:lang w:eastAsia="zh-CN"/>
        </w:rPr>
      </w:pPr>
    </w:p>
    <w:p w14:paraId="43963404" w14:textId="7C674C74" w:rsidR="009C2DDC" w:rsidRPr="006073D4" w:rsidRDefault="009C2DDC" w:rsidP="009C2DDC">
      <w:pPr>
        <w:widowControl w:val="0"/>
        <w:suppressAutoHyphens/>
        <w:spacing w:after="0" w:line="240" w:lineRule="auto"/>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Data da sessão:</w:t>
      </w:r>
      <w:r w:rsidR="00153AE8" w:rsidRPr="006073D4">
        <w:rPr>
          <w:rFonts w:ascii="Arial" w:eastAsia="Lucida Sans Unicode" w:hAnsi="Arial" w:cs="Arial"/>
          <w:kern w:val="2"/>
          <w:sz w:val="20"/>
          <w:szCs w:val="20"/>
          <w:lang w:eastAsia="zh-CN"/>
        </w:rPr>
        <w:t xml:space="preserve"> </w:t>
      </w:r>
      <w:r w:rsidR="002E0985" w:rsidRPr="006073D4">
        <w:rPr>
          <w:rFonts w:ascii="Arial" w:eastAsia="Lucida Sans Unicode" w:hAnsi="Arial" w:cs="Arial"/>
          <w:kern w:val="2"/>
          <w:sz w:val="20"/>
          <w:szCs w:val="20"/>
          <w:lang w:eastAsia="zh-CN"/>
        </w:rPr>
        <w:t>19/05/2026</w:t>
      </w:r>
    </w:p>
    <w:p w14:paraId="4680DDF8" w14:textId="24E97FF5" w:rsidR="00CE7F22" w:rsidRPr="006073D4" w:rsidRDefault="00195859" w:rsidP="009C2DDC">
      <w:pPr>
        <w:widowControl w:val="0"/>
        <w:suppressAutoHyphens/>
        <w:spacing w:after="0" w:line="240" w:lineRule="auto"/>
        <w:jc w:val="both"/>
        <w:rPr>
          <w:rFonts w:ascii="Arial" w:hAnsi="Arial" w:cs="Arial"/>
          <w:sz w:val="20"/>
          <w:szCs w:val="20"/>
        </w:rPr>
      </w:pPr>
      <w:r w:rsidRPr="006073D4">
        <w:rPr>
          <w:rFonts w:ascii="Arial" w:hAnsi="Arial" w:cs="Arial"/>
          <w:sz w:val="20"/>
          <w:szCs w:val="20"/>
        </w:rPr>
        <w:t>Link: www.licitanet.com.br</w:t>
      </w:r>
      <w:r w:rsidR="00CE7F22" w:rsidRPr="006073D4">
        <w:rPr>
          <w:rFonts w:ascii="Arial" w:hAnsi="Arial" w:cs="Arial"/>
          <w:sz w:val="20"/>
          <w:szCs w:val="20"/>
        </w:rPr>
        <w:t xml:space="preserve"> </w:t>
      </w:r>
    </w:p>
    <w:p w14:paraId="30653E27" w14:textId="6F846E1A" w:rsidR="009C2DDC" w:rsidRPr="006073D4" w:rsidRDefault="009C2DDC" w:rsidP="009C2DDC">
      <w:pPr>
        <w:widowControl w:val="0"/>
        <w:suppressAutoHyphens/>
        <w:spacing w:after="0" w:line="240" w:lineRule="auto"/>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Horário da Fase de Lances: 08:00 às 14:00</w:t>
      </w:r>
    </w:p>
    <w:p w14:paraId="370E19E3" w14:textId="77777777" w:rsidR="009C2DDC" w:rsidRPr="006073D4" w:rsidRDefault="009C2DDC" w:rsidP="009C2DDC">
      <w:pPr>
        <w:widowControl w:val="0"/>
        <w:suppressAutoHyphens/>
        <w:spacing w:after="0" w:line="240" w:lineRule="auto"/>
        <w:jc w:val="both"/>
        <w:rPr>
          <w:rFonts w:ascii="Arial" w:eastAsia="Lucida Sans Unicode" w:hAnsi="Arial" w:cs="Arial"/>
          <w:kern w:val="2"/>
          <w:sz w:val="20"/>
          <w:szCs w:val="20"/>
          <w:lang w:eastAsia="zh-CN"/>
        </w:rPr>
      </w:pPr>
    </w:p>
    <w:p w14:paraId="3303EA63" w14:textId="3C164225" w:rsidR="009C2DDC" w:rsidRPr="006073D4" w:rsidRDefault="004376BA" w:rsidP="00EA3F1F">
      <w:pPr>
        <w:numPr>
          <w:ilvl w:val="0"/>
          <w:numId w:val="2"/>
        </w:numPr>
        <w:suppressAutoHyphens/>
        <w:autoSpaceDN w:val="0"/>
        <w:spacing w:after="0" w:line="240" w:lineRule="auto"/>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 xml:space="preserve">1. </w:t>
      </w:r>
      <w:r w:rsidR="009C2DDC" w:rsidRPr="006073D4">
        <w:rPr>
          <w:rFonts w:ascii="Arial" w:eastAsia="Lucida Sans Unicode" w:hAnsi="Arial" w:cs="Arial"/>
          <w:b/>
          <w:bCs/>
          <w:kern w:val="2"/>
          <w:sz w:val="20"/>
          <w:szCs w:val="20"/>
          <w:lang w:eastAsia="zh-CN"/>
        </w:rPr>
        <w:t xml:space="preserve">OBJETO </w:t>
      </w:r>
    </w:p>
    <w:p w14:paraId="0ED810E2" w14:textId="11C12DCB" w:rsidR="003C0E7B" w:rsidRPr="006073D4" w:rsidRDefault="006073D4" w:rsidP="006073D4">
      <w:pPr>
        <w:pStyle w:val="NormalWeb"/>
        <w:numPr>
          <w:ilvl w:val="1"/>
          <w:numId w:val="27"/>
        </w:numPr>
        <w:spacing w:before="0" w:beforeAutospacing="0" w:after="0" w:afterAutospacing="0"/>
        <w:jc w:val="both"/>
        <w:rPr>
          <w:rFonts w:ascii="Arial" w:hAnsi="Arial" w:cs="Arial"/>
          <w:sz w:val="20"/>
          <w:szCs w:val="20"/>
        </w:rPr>
      </w:pPr>
      <w:bookmarkStart w:id="0" w:name="_Toc160544843"/>
      <w:bookmarkStart w:id="1" w:name="_Toc160544970"/>
      <w:r w:rsidRPr="006073D4">
        <w:rPr>
          <w:rFonts w:ascii="Arial" w:hAnsi="Arial" w:cs="Arial"/>
          <w:sz w:val="20"/>
          <w:szCs w:val="20"/>
        </w:rPr>
        <w:t xml:space="preserve">Aquisição de equipamentos, ferramentas, reboque utilitário, equipamentos de proteção individual — EPIs e uniformes profissionais, destinados ao atendimento das necessidades da Secretaria Municipal de Urbanismo e da Secretaria Municipal de Educação do Município de </w:t>
      </w:r>
      <w:proofErr w:type="spellStart"/>
      <w:r w:rsidRPr="006073D4">
        <w:rPr>
          <w:rFonts w:ascii="Arial" w:hAnsi="Arial" w:cs="Arial"/>
          <w:sz w:val="20"/>
          <w:szCs w:val="20"/>
        </w:rPr>
        <w:t>Goioxim</w:t>
      </w:r>
      <w:proofErr w:type="spellEnd"/>
      <w:r w:rsidRPr="006073D4">
        <w:rPr>
          <w:rFonts w:ascii="Arial" w:hAnsi="Arial" w:cs="Arial"/>
          <w:sz w:val="20"/>
          <w:szCs w:val="20"/>
        </w:rPr>
        <w:t>/PR</w:t>
      </w:r>
      <w:r w:rsidR="009C2DDC" w:rsidRPr="006073D4">
        <w:rPr>
          <w:rFonts w:ascii="Arial" w:eastAsiaTheme="majorEastAsia" w:hAnsi="Arial" w:cs="Arial"/>
          <w:b/>
          <w:bCs/>
          <w:sz w:val="20"/>
          <w:szCs w:val="20"/>
        </w:rPr>
        <w:t>,</w:t>
      </w:r>
      <w:r w:rsidR="009C2DDC" w:rsidRPr="006073D4">
        <w:rPr>
          <w:rFonts w:ascii="Arial" w:eastAsiaTheme="majorEastAsia" w:hAnsi="Arial" w:cs="Arial"/>
          <w:bCs/>
          <w:sz w:val="20"/>
          <w:szCs w:val="20"/>
        </w:rPr>
        <w:t xml:space="preserve"> conforme condições, quantidades e especificações estabelecidas neste</w:t>
      </w:r>
      <w:r w:rsidR="00D3747C" w:rsidRPr="006073D4">
        <w:rPr>
          <w:rFonts w:ascii="Arial" w:eastAsiaTheme="majorEastAsia" w:hAnsi="Arial" w:cs="Arial"/>
          <w:bCs/>
          <w:sz w:val="20"/>
          <w:szCs w:val="20"/>
        </w:rPr>
        <w:t xml:space="preserve"> Edital </w:t>
      </w:r>
      <w:r w:rsidR="009C2DDC" w:rsidRPr="006073D4">
        <w:rPr>
          <w:rFonts w:ascii="Arial" w:eastAsiaTheme="majorEastAsia" w:hAnsi="Arial" w:cs="Arial"/>
          <w:bCs/>
          <w:sz w:val="20"/>
          <w:szCs w:val="20"/>
        </w:rPr>
        <w:t>de Contratação Direta e seus anexos.</w:t>
      </w:r>
      <w:bookmarkEnd w:id="0"/>
      <w:bookmarkEnd w:id="1"/>
    </w:p>
    <w:p w14:paraId="5F81C3C3" w14:textId="1D455938" w:rsidR="009C2DDC" w:rsidRPr="006073D4" w:rsidRDefault="009C2DDC" w:rsidP="00776D45">
      <w:pPr>
        <w:keepNext/>
        <w:keepLines/>
        <w:spacing w:after="0" w:line="240" w:lineRule="auto"/>
        <w:jc w:val="both"/>
        <w:outlineLvl w:val="1"/>
        <w:rPr>
          <w:rFonts w:ascii="Arial" w:eastAsiaTheme="majorEastAsia" w:hAnsi="Arial" w:cs="Arial"/>
          <w:bCs/>
          <w:sz w:val="20"/>
          <w:szCs w:val="20"/>
        </w:rPr>
      </w:pPr>
    </w:p>
    <w:p w14:paraId="00FCD27B" w14:textId="558AA58D" w:rsidR="009C2DDC" w:rsidRPr="006073D4" w:rsidRDefault="009C2DDC" w:rsidP="00283BD5">
      <w:pPr>
        <w:spacing w:after="0" w:line="240" w:lineRule="auto"/>
        <w:jc w:val="both"/>
        <w:rPr>
          <w:rFonts w:ascii="Arial" w:eastAsia="WenQuanYi Micro Hei" w:hAnsi="Arial" w:cs="Arial"/>
          <w:sz w:val="20"/>
          <w:szCs w:val="20"/>
          <w:lang w:eastAsia="zh-CN" w:bidi="hi-IN"/>
        </w:rPr>
      </w:pPr>
      <w:r w:rsidRPr="006073D4">
        <w:rPr>
          <w:rFonts w:ascii="Arial" w:hAnsi="Arial" w:cs="Arial"/>
          <w:color w:val="000000"/>
          <w:sz w:val="20"/>
          <w:szCs w:val="20"/>
        </w:rPr>
        <w:t>1.</w:t>
      </w:r>
      <w:r w:rsidR="00283BD5" w:rsidRPr="006073D4">
        <w:rPr>
          <w:rFonts w:ascii="Arial" w:hAnsi="Arial" w:cs="Arial"/>
          <w:color w:val="000000"/>
          <w:sz w:val="20"/>
          <w:szCs w:val="20"/>
        </w:rPr>
        <w:t>2</w:t>
      </w:r>
      <w:r w:rsidRPr="006073D4">
        <w:rPr>
          <w:rFonts w:ascii="Arial" w:hAnsi="Arial" w:cs="Arial"/>
          <w:b/>
          <w:bCs/>
          <w:color w:val="000000"/>
          <w:sz w:val="20"/>
          <w:szCs w:val="20"/>
        </w:rPr>
        <w:t xml:space="preserve"> </w:t>
      </w:r>
      <w:r w:rsidRPr="006073D4">
        <w:rPr>
          <w:rFonts w:ascii="Arial" w:eastAsia="WenQuanYi Micro Hei" w:hAnsi="Arial" w:cs="Arial"/>
          <w:sz w:val="20"/>
          <w:szCs w:val="20"/>
          <w:lang w:eastAsia="zh-CN" w:bidi="hi-IN"/>
        </w:rPr>
        <w:t xml:space="preserve">O critério de julgamento adotado será o </w:t>
      </w:r>
      <w:r w:rsidR="008B7B7D" w:rsidRPr="006073D4">
        <w:rPr>
          <w:rFonts w:ascii="Arial" w:eastAsia="WenQuanYi Micro Hei" w:hAnsi="Arial" w:cs="Arial"/>
          <w:sz w:val="20"/>
          <w:szCs w:val="20"/>
          <w:lang w:eastAsia="zh-CN" w:bidi="hi-IN"/>
        </w:rPr>
        <w:t xml:space="preserve">MENOR PREÇO </w:t>
      </w:r>
      <w:r w:rsidR="00EA3F1F" w:rsidRPr="006073D4">
        <w:rPr>
          <w:rFonts w:ascii="Arial" w:eastAsia="WenQuanYi Micro Hei" w:hAnsi="Arial" w:cs="Arial"/>
          <w:sz w:val="20"/>
          <w:szCs w:val="20"/>
          <w:lang w:eastAsia="zh-CN" w:bidi="hi-IN"/>
        </w:rPr>
        <w:t>POR ITEM</w:t>
      </w:r>
      <w:r w:rsidRPr="006073D4">
        <w:rPr>
          <w:rFonts w:ascii="Arial" w:eastAsia="WenQuanYi Micro Hei" w:hAnsi="Arial" w:cs="Arial"/>
          <w:i/>
          <w:iCs/>
          <w:sz w:val="20"/>
          <w:szCs w:val="20"/>
          <w:lang w:eastAsia="zh-CN" w:bidi="hi-IN"/>
        </w:rPr>
        <w:t>,</w:t>
      </w:r>
      <w:r w:rsidRPr="006073D4">
        <w:rPr>
          <w:rFonts w:ascii="Arial" w:eastAsia="WenQuanYi Micro Hei" w:hAnsi="Arial" w:cs="Arial"/>
          <w:sz w:val="20"/>
          <w:szCs w:val="20"/>
          <w:lang w:eastAsia="zh-CN" w:bidi="hi-IN"/>
        </w:rPr>
        <w:t xml:space="preserve"> observadas as exigências contidas neste Aviso de Contratação Direta e seus Anexos quanto às especificações do objeto.</w:t>
      </w:r>
    </w:p>
    <w:p w14:paraId="7E235AB3" w14:textId="77777777" w:rsidR="009C2DDC" w:rsidRPr="006073D4" w:rsidRDefault="009C2DDC" w:rsidP="00776D45">
      <w:pPr>
        <w:spacing w:after="0" w:line="240" w:lineRule="auto"/>
        <w:jc w:val="both"/>
        <w:textAlignment w:val="baseline"/>
        <w:rPr>
          <w:rFonts w:ascii="Arial" w:eastAsia="WenQuanYi Micro Hei" w:hAnsi="Arial" w:cs="Arial"/>
          <w:sz w:val="20"/>
          <w:szCs w:val="20"/>
          <w:lang w:eastAsia="zh-CN" w:bidi="hi-IN"/>
        </w:rPr>
      </w:pPr>
    </w:p>
    <w:p w14:paraId="2D5B70B4" w14:textId="64913E47" w:rsidR="009C2DDC" w:rsidRPr="006073D4" w:rsidRDefault="004376BA" w:rsidP="00EA3F1F">
      <w:pPr>
        <w:numPr>
          <w:ilvl w:val="0"/>
          <w:numId w:val="2"/>
        </w:numPr>
        <w:suppressAutoHyphens/>
        <w:autoSpaceDN w:val="0"/>
        <w:spacing w:after="0" w:line="240" w:lineRule="auto"/>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 xml:space="preserve">2. </w:t>
      </w:r>
      <w:r w:rsidR="009C2DDC" w:rsidRPr="006073D4">
        <w:rPr>
          <w:rFonts w:ascii="Arial" w:eastAsia="Lucida Sans Unicode" w:hAnsi="Arial" w:cs="Arial"/>
          <w:b/>
          <w:bCs/>
          <w:kern w:val="2"/>
          <w:sz w:val="20"/>
          <w:szCs w:val="20"/>
          <w:lang w:eastAsia="zh-CN"/>
        </w:rPr>
        <w:t>PARTICIPAÇÃO NA DISPENSA ELETRÔNICA.</w:t>
      </w:r>
    </w:p>
    <w:p w14:paraId="44151F9E" w14:textId="47358408" w:rsidR="000C1F30" w:rsidRPr="006073D4" w:rsidRDefault="00E1124F"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hAnsi="Arial" w:cs="Arial"/>
          <w:sz w:val="20"/>
          <w:szCs w:val="20"/>
        </w:rPr>
        <w:t xml:space="preserve">A participação na </w:t>
      </w:r>
      <w:r w:rsidR="00CE7F22" w:rsidRPr="006073D4">
        <w:rPr>
          <w:rFonts w:ascii="Arial" w:hAnsi="Arial" w:cs="Arial"/>
          <w:sz w:val="20"/>
          <w:szCs w:val="20"/>
        </w:rPr>
        <w:t xml:space="preserve">presente dispensa eletrônica se dará mediante Sistema de Dispensa Eletrônica integrante do Sistema </w:t>
      </w:r>
      <w:r w:rsidRPr="006073D4">
        <w:rPr>
          <w:rFonts w:ascii="Arial" w:hAnsi="Arial" w:cs="Arial"/>
          <w:sz w:val="20"/>
          <w:szCs w:val="20"/>
        </w:rPr>
        <w:t>LICITANET</w:t>
      </w:r>
      <w:r w:rsidR="00CE7F22" w:rsidRPr="006073D4">
        <w:rPr>
          <w:rFonts w:ascii="Arial" w:hAnsi="Arial" w:cs="Arial"/>
          <w:sz w:val="20"/>
          <w:szCs w:val="20"/>
        </w:rPr>
        <w:t xml:space="preserve">, disponível no endereço eletrônico </w:t>
      </w:r>
      <w:r w:rsidRPr="006073D4">
        <w:rPr>
          <w:rFonts w:ascii="Arial" w:hAnsi="Arial" w:cs="Arial"/>
          <w:sz w:val="20"/>
          <w:szCs w:val="20"/>
        </w:rPr>
        <w:t>www.licitanet.com.br</w:t>
      </w:r>
      <w:r w:rsidR="00283BD5" w:rsidRPr="006073D4">
        <w:rPr>
          <w:rFonts w:ascii="Arial" w:hAnsi="Arial" w:cs="Arial"/>
          <w:sz w:val="20"/>
          <w:szCs w:val="20"/>
        </w:rPr>
        <w:t>.</w:t>
      </w:r>
    </w:p>
    <w:p w14:paraId="61235414" w14:textId="2E7559F0"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3AF9D69A" w14:textId="050D8154"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É de responsabilidade do participante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1E5A8FBB" w14:textId="77777777"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não observância do disposto no item anterior poderá ensejar inabilitação.</w:t>
      </w:r>
    </w:p>
    <w:p w14:paraId="12F67116" w14:textId="77777777"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Não poderão disputar desta dispensa:</w:t>
      </w:r>
    </w:p>
    <w:p w14:paraId="122D56AD" w14:textId="77777777"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Aquele que não atenda às condições deste edital e seus anexos.</w:t>
      </w:r>
    </w:p>
    <w:p w14:paraId="2EE81FF4" w14:textId="618021EB"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Autor do anteprojeto, do projeto básico ou do projeto executivo, pessoa física ou jurídica, quando a dispensa versar sobre serviços ou fornecimento de bens a ele relacionados.</w:t>
      </w:r>
    </w:p>
    <w:p w14:paraId="17F1F958" w14:textId="64CE1F4D"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dispensa versar sobre serviços ou fornecimento de bens a ela necessários.</w:t>
      </w:r>
    </w:p>
    <w:p w14:paraId="18E7ADA7" w14:textId="08BAA57A"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Pessoa física ou jurídica que se encontre, ao tempo da dispensa, impossibilitada de participar da licitação em decorrência de sanção que lhe foi imposta.</w:t>
      </w:r>
    </w:p>
    <w:p w14:paraId="0831D6E1" w14:textId="06684A05"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Aquele que mantenha vínculo de natureza técnica, comercial, econômica, financeira, trabalhista ou civil com dirigente do órgão licitante ou com agente público que desempenhe função na licitação ou atue na fiscalização ou na gestão do contrato, ou que deles seja cônjuge, companheiro ou parente em linha reta, colateral ou por afinidade, até o terceiro grau. </w:t>
      </w:r>
    </w:p>
    <w:p w14:paraId="0D04D36A" w14:textId="28E78E8F"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Empresas controladoras, controladas ou coligadas, nos termos da Lei nº 6.404, de 15 de dezembro de 1976, concorrendo entre si.</w:t>
      </w:r>
    </w:p>
    <w:p w14:paraId="57EF8677" w14:textId="07F539A0"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 Pessoa física ou jurídica que, nos 5 (cinco) anos anteriores à divulgação do edital, tenha sido condenada judicialmente, com trânsito em julgado, por exploração de trabalho infantil, por submissão de trabalhadores a </w:t>
      </w:r>
      <w:r w:rsidRPr="006073D4">
        <w:rPr>
          <w:rFonts w:ascii="Arial" w:eastAsia="Lucida Sans Unicode" w:hAnsi="Arial" w:cs="Arial"/>
          <w:kern w:val="2"/>
          <w:sz w:val="20"/>
          <w:szCs w:val="20"/>
          <w:lang w:eastAsia="zh-CN"/>
        </w:rPr>
        <w:lastRenderedPageBreak/>
        <w:t>condições análogas às de escravo ou por contratação de adolescentes nos casos vedados pela legislação trabalhista.</w:t>
      </w:r>
    </w:p>
    <w:p w14:paraId="0A0E3965" w14:textId="6267EC23"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 Agente</w:t>
      </w:r>
      <w:r w:rsidR="003B2D1A" w:rsidRPr="006073D4">
        <w:rPr>
          <w:rFonts w:ascii="Arial" w:eastAsia="Lucida Sans Unicode" w:hAnsi="Arial" w:cs="Arial"/>
          <w:kern w:val="2"/>
          <w:sz w:val="20"/>
          <w:szCs w:val="20"/>
          <w:lang w:eastAsia="zh-CN"/>
        </w:rPr>
        <w:t xml:space="preserve"> público da Prefeitura de </w:t>
      </w:r>
      <w:proofErr w:type="spellStart"/>
      <w:r w:rsidR="003B2D1A" w:rsidRPr="006073D4">
        <w:rPr>
          <w:rFonts w:ascii="Arial" w:eastAsia="Lucida Sans Unicode" w:hAnsi="Arial" w:cs="Arial"/>
          <w:kern w:val="2"/>
          <w:sz w:val="20"/>
          <w:szCs w:val="20"/>
          <w:lang w:eastAsia="zh-CN"/>
        </w:rPr>
        <w:t>Goioxim</w:t>
      </w:r>
      <w:proofErr w:type="spellEnd"/>
      <w:r w:rsidRPr="006073D4">
        <w:rPr>
          <w:rFonts w:ascii="Arial" w:eastAsia="Lucida Sans Unicode" w:hAnsi="Arial" w:cs="Arial"/>
          <w:kern w:val="2"/>
          <w:sz w:val="20"/>
          <w:szCs w:val="20"/>
          <w:lang w:eastAsia="zh-CN"/>
        </w:rPr>
        <w:t>-PR.</w:t>
      </w:r>
    </w:p>
    <w:p w14:paraId="780643D1" w14:textId="77777777"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 Pessoas jurídicas reunidas em consórcio.</w:t>
      </w:r>
    </w:p>
    <w:p w14:paraId="484EE6A5" w14:textId="03311952"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 Organizações da Sociedade Civil de Interesse Público - OSCIP, atuando nessa</w:t>
      </w:r>
      <w:r w:rsidR="00283BD5" w:rsidRPr="006073D4">
        <w:rPr>
          <w:rFonts w:ascii="Arial" w:eastAsia="Lucida Sans Unicode" w:hAnsi="Arial" w:cs="Arial"/>
          <w:kern w:val="2"/>
          <w:sz w:val="20"/>
          <w:szCs w:val="20"/>
          <w:lang w:eastAsia="zh-CN"/>
        </w:rPr>
        <w:t xml:space="preserve"> </w:t>
      </w:r>
      <w:r w:rsidRPr="006073D4">
        <w:rPr>
          <w:rFonts w:ascii="Arial" w:eastAsia="Lucida Sans Unicode" w:hAnsi="Arial" w:cs="Arial"/>
          <w:kern w:val="2"/>
          <w:sz w:val="20"/>
          <w:szCs w:val="20"/>
          <w:lang w:eastAsia="zh-CN"/>
        </w:rPr>
        <w:t>condição.</w:t>
      </w:r>
    </w:p>
    <w:p w14:paraId="2F41E139" w14:textId="424D0FAA"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Não poderá participar, direta ou indiretamente, da dispensa ou da execução do contrato agente público do órgão licitante, devendo ser observadas as situações que possam configurar conflito de interesses no exercício ou após o exercício do cargo ou emprego, nos termos da legislação que disciplina a matéria, conforme § 1º do art. 9º da Lei nº 14.133, de 2021.</w:t>
      </w:r>
    </w:p>
    <w:p w14:paraId="19903A04" w14:textId="124E9E36" w:rsidR="000C1F30"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O impedimento de que trata o item </w:t>
      </w:r>
      <w:r w:rsidR="009F1215" w:rsidRPr="006073D4">
        <w:rPr>
          <w:rFonts w:ascii="Arial" w:eastAsia="Lucida Sans Unicode" w:hAnsi="Arial" w:cs="Arial"/>
          <w:kern w:val="2"/>
          <w:sz w:val="20"/>
          <w:szCs w:val="20"/>
          <w:lang w:eastAsia="zh-CN"/>
        </w:rPr>
        <w:t>2</w:t>
      </w:r>
      <w:r w:rsidRPr="006073D4">
        <w:rPr>
          <w:rFonts w:ascii="Arial" w:eastAsia="Lucida Sans Unicode" w:hAnsi="Arial" w:cs="Arial"/>
          <w:kern w:val="2"/>
          <w:sz w:val="20"/>
          <w:szCs w:val="20"/>
          <w:lang w:eastAsia="zh-CN"/>
        </w:rPr>
        <w:t>.5.4 será também aplicado ao participante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participante.</w:t>
      </w:r>
    </w:p>
    <w:p w14:paraId="4ECAFE62" w14:textId="3C8BAD4D"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vedação de que trata o item 2.5.8 estende-se a terceiro que auxilie a condução da contratação na qualidade de integrante de equipe de apoio, profissional especializado ou funcionário ou representante de empresa que preste assessoria técnica.</w:t>
      </w:r>
    </w:p>
    <w:p w14:paraId="13256140" w14:textId="2E6C2199" w:rsidR="000C1F30" w:rsidRPr="006073D4" w:rsidRDefault="000C1F30" w:rsidP="00EA3F1F">
      <w:pPr>
        <w:pStyle w:val="PargrafodaLista"/>
        <w:numPr>
          <w:ilvl w:val="1"/>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w:t>
      </w:r>
    </w:p>
    <w:p w14:paraId="68BCCAA7" w14:textId="68691E05" w:rsidR="009C2DDC" w:rsidRPr="006073D4" w:rsidRDefault="000C1F30" w:rsidP="00EA3F1F">
      <w:pPr>
        <w:pStyle w:val="PargrafodaLista"/>
        <w:numPr>
          <w:ilvl w:val="2"/>
          <w:numId w:val="2"/>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tratamento favorecido a que se refere o item anterior assim como a possibilidade de participação nos itens exclusivos,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6F37C9" w14:textId="77777777" w:rsidR="000C1F30" w:rsidRPr="006073D4" w:rsidRDefault="000C1F30" w:rsidP="00EA3F1F">
      <w:pPr>
        <w:pStyle w:val="PargrafodaLista"/>
        <w:suppressAutoHyphens/>
        <w:autoSpaceDN w:val="0"/>
        <w:spacing w:after="0" w:line="240" w:lineRule="auto"/>
        <w:ind w:left="0"/>
        <w:jc w:val="both"/>
        <w:rPr>
          <w:rFonts w:ascii="Arial" w:eastAsia="Lucida Sans Unicode" w:hAnsi="Arial" w:cs="Arial"/>
          <w:b/>
          <w:kern w:val="2"/>
          <w:sz w:val="20"/>
          <w:szCs w:val="20"/>
          <w:lang w:eastAsia="zh-CN"/>
        </w:rPr>
      </w:pPr>
    </w:p>
    <w:p w14:paraId="2DB7668D"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INGRESSO NA DISPENSA ELETRÔNICA E CADASTRAMENTO DA PROPOSTA INICIAL</w:t>
      </w:r>
    </w:p>
    <w:p w14:paraId="6FE5E8B1"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ingresso do fornecedor na disputa da dispensa eletrônica se dará com o cadastramento de sua proposta inicial, na forma deste item.</w:t>
      </w:r>
    </w:p>
    <w:p w14:paraId="621CB45A"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23FC9D3"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A contratação será </w:t>
      </w:r>
      <w:r w:rsidRPr="006073D4">
        <w:rPr>
          <w:rFonts w:ascii="Arial" w:eastAsia="Lucida Sans Unicode" w:hAnsi="Arial" w:cs="Arial"/>
          <w:iCs/>
          <w:kern w:val="2"/>
          <w:sz w:val="20"/>
          <w:szCs w:val="20"/>
          <w:lang w:eastAsia="zh-CN"/>
        </w:rPr>
        <w:t>dividida em itens</w:t>
      </w:r>
      <w:r w:rsidRPr="006073D4">
        <w:rPr>
          <w:rFonts w:ascii="Arial" w:eastAsia="Lucida Sans Unicode" w:hAnsi="Arial" w:cs="Arial"/>
          <w:kern w:val="2"/>
          <w:sz w:val="20"/>
          <w:szCs w:val="20"/>
          <w:lang w:eastAsia="zh-CN"/>
        </w:rPr>
        <w:t>, conforme tabela constante abaixo.</w:t>
      </w:r>
    </w:p>
    <w:p w14:paraId="642E510F"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3"/>
          <w:sz w:val="20"/>
          <w:szCs w:val="20"/>
        </w:rPr>
      </w:pPr>
      <w:r w:rsidRPr="006073D4">
        <w:rPr>
          <w:rFonts w:ascii="Arial" w:eastAsia="Lucida Sans Unicode" w:hAnsi="Arial" w:cs="Arial"/>
          <w:kern w:val="2"/>
          <w:sz w:val="20"/>
          <w:szCs w:val="20"/>
          <w:lang w:eastAsia="zh-CN"/>
        </w:rPr>
        <w:t xml:space="preserve">Todas as especificações do </w:t>
      </w:r>
      <w:r w:rsidRPr="006073D4">
        <w:rPr>
          <w:rFonts w:ascii="Arial" w:eastAsia="Lucida Sans Unicode" w:hAnsi="Arial" w:cs="Arial"/>
          <w:color w:val="000000"/>
          <w:kern w:val="2"/>
          <w:sz w:val="20"/>
          <w:szCs w:val="20"/>
          <w:lang w:eastAsia="zh-CN"/>
        </w:rPr>
        <w:t>objeto</w:t>
      </w:r>
      <w:r w:rsidRPr="006073D4">
        <w:rPr>
          <w:rFonts w:ascii="Arial" w:eastAsia="Lucida Sans Unicode" w:hAnsi="Arial" w:cs="Arial"/>
          <w:kern w:val="2"/>
          <w:sz w:val="20"/>
          <w:szCs w:val="20"/>
          <w:lang w:eastAsia="zh-CN"/>
        </w:rPr>
        <w:t xml:space="preserve"> contidas na proposta, em especial o preço, vinculam a Contratada.</w:t>
      </w:r>
    </w:p>
    <w:p w14:paraId="5FE88923" w14:textId="3B402EB6"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Nos valores propostos estarão inclusos todos os custos operacionais, encargos previdenciários, trabalhistas, tributários, comerciais e quaisquer outros que incidam direta ou indiretamente n</w:t>
      </w:r>
      <w:r w:rsidR="00786E68" w:rsidRPr="006073D4">
        <w:rPr>
          <w:rFonts w:ascii="Arial" w:eastAsia="Lucida Sans Unicode" w:hAnsi="Arial" w:cs="Arial"/>
          <w:kern w:val="2"/>
          <w:sz w:val="20"/>
          <w:szCs w:val="20"/>
          <w:lang w:eastAsia="zh-CN"/>
        </w:rPr>
        <w:t>o</w:t>
      </w:r>
      <w:r w:rsidRPr="006073D4">
        <w:rPr>
          <w:rFonts w:ascii="Arial" w:eastAsia="Lucida Sans Unicode" w:hAnsi="Arial" w:cs="Arial"/>
          <w:kern w:val="2"/>
          <w:sz w:val="20"/>
          <w:szCs w:val="20"/>
          <w:lang w:eastAsia="zh-CN"/>
        </w:rPr>
        <w:t xml:space="preserve"> </w:t>
      </w:r>
      <w:r w:rsidR="00786E68" w:rsidRPr="006073D4">
        <w:rPr>
          <w:rFonts w:ascii="Arial" w:eastAsia="Lucida Sans Unicode" w:hAnsi="Arial" w:cs="Arial"/>
          <w:kern w:val="2"/>
          <w:sz w:val="20"/>
          <w:szCs w:val="20"/>
          <w:lang w:eastAsia="zh-CN"/>
        </w:rPr>
        <w:t>fornecimento do objeto</w:t>
      </w:r>
      <w:r w:rsidRPr="006073D4">
        <w:rPr>
          <w:rFonts w:ascii="Arial" w:eastAsia="Lucida Sans Unicode" w:hAnsi="Arial" w:cs="Arial"/>
          <w:kern w:val="2"/>
          <w:sz w:val="20"/>
          <w:szCs w:val="20"/>
          <w:lang w:eastAsia="zh-CN"/>
        </w:rPr>
        <w:t>.</w:t>
      </w:r>
    </w:p>
    <w:p w14:paraId="76E1E8A4"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Os preços ofertados, tanto na proposta inicial, quanto na etapa de lances, serão de exclusiva responsabilidade do fornecedor, não lhe assistindo o direito de pleitear qualquer alteração, sob alegação de erro, omissão ou qualquer outro pretexto.</w:t>
      </w:r>
    </w:p>
    <w:p w14:paraId="53A6CF1E"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1648F56" w14:textId="5E6B75D3" w:rsidR="009C2DDC" w:rsidRPr="006073D4" w:rsidRDefault="009F1215"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Após encerrado o prazo de recebimento das propostas, não será possível retirar, substituir ou modificar a proposta apresentada</w:t>
      </w:r>
      <w:r w:rsidR="009C2DDC" w:rsidRPr="006073D4">
        <w:rPr>
          <w:rFonts w:ascii="Arial" w:eastAsia="Lucida Sans Unicode" w:hAnsi="Arial" w:cs="Arial"/>
          <w:color w:val="000000"/>
          <w:kern w:val="2"/>
          <w:sz w:val="20"/>
          <w:szCs w:val="20"/>
          <w:lang w:eastAsia="zh-CN"/>
        </w:rPr>
        <w:t>;</w:t>
      </w:r>
    </w:p>
    <w:p w14:paraId="49DB9D20"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 xml:space="preserve">No cadastramento da proposta inicial, o fornecedor deverá, também, assinalar “sim” ou “não” em campo </w:t>
      </w:r>
      <w:r w:rsidRPr="006073D4">
        <w:rPr>
          <w:rFonts w:ascii="Arial" w:eastAsia="Lucida Sans Unicode" w:hAnsi="Arial" w:cs="Arial"/>
          <w:kern w:val="2"/>
          <w:sz w:val="20"/>
          <w:szCs w:val="20"/>
          <w:lang w:eastAsia="zh-CN"/>
        </w:rPr>
        <w:t>próprio</w:t>
      </w:r>
      <w:r w:rsidRPr="006073D4">
        <w:rPr>
          <w:rFonts w:ascii="Arial" w:eastAsia="Lucida Sans Unicode" w:hAnsi="Arial" w:cs="Arial"/>
          <w:color w:val="000000"/>
          <w:kern w:val="2"/>
          <w:sz w:val="20"/>
          <w:szCs w:val="20"/>
          <w:lang w:eastAsia="zh-CN"/>
        </w:rPr>
        <w:t xml:space="preserve"> do sistema eletrônico, às seguintes declarações:</w:t>
      </w:r>
    </w:p>
    <w:p w14:paraId="0927A80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que inexistem fatos impeditivos para sua habilitação no certame, ciente da obrigatoriedade de declarar ocorrências posteriores;</w:t>
      </w:r>
    </w:p>
    <w:p w14:paraId="5165A806" w14:textId="5EC9EE1F"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que cumpre os requisitos estabelecidos no artigo 3° da Lei Complementar nº 123, de 2006, estando apto a usufruir do tratamento favorecido estabelecido em seus </w:t>
      </w:r>
      <w:proofErr w:type="spellStart"/>
      <w:r w:rsidR="009F1215" w:rsidRPr="006073D4">
        <w:rPr>
          <w:rFonts w:ascii="Arial" w:eastAsia="Lucida Sans Unicode" w:hAnsi="Arial" w:cs="Arial"/>
          <w:kern w:val="2"/>
          <w:sz w:val="20"/>
          <w:szCs w:val="20"/>
          <w:lang w:eastAsia="zh-CN"/>
        </w:rPr>
        <w:t>Arts</w:t>
      </w:r>
      <w:proofErr w:type="spellEnd"/>
      <w:r w:rsidRPr="006073D4">
        <w:rPr>
          <w:rFonts w:ascii="Arial" w:eastAsia="Lucida Sans Unicode" w:hAnsi="Arial" w:cs="Arial"/>
          <w:kern w:val="2"/>
          <w:sz w:val="20"/>
          <w:szCs w:val="20"/>
          <w:lang w:eastAsia="zh-CN"/>
        </w:rPr>
        <w:t>. 42 a 49.</w:t>
      </w:r>
    </w:p>
    <w:p w14:paraId="43EBD0B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que está ciente e concorda com as condições contidas no Aviso de Contratação Direta e seus anexos;</w:t>
      </w:r>
    </w:p>
    <w:p w14:paraId="48B2AA7C"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que assume a responsabilidade pelas transações que forem efetuadas no sistema, assumindo como firmes e verdadeiras;</w:t>
      </w:r>
    </w:p>
    <w:p w14:paraId="0943451F"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lastRenderedPageBreak/>
        <w:t>que cumpre as exigências de reserva de cargos para pessoa com deficiência e para reabilitado da Previdência Social, de que trata o art. 93 da Lei nº 8.213/1991.</w:t>
      </w:r>
    </w:p>
    <w:p w14:paraId="74BF6337"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que não emprega menor de 18 anos em trabalho noturno, perigoso ou insalubre e não emprega menor de 16 anos, salvo menor, a partir de 14 anos, na condição de aprendiz, nos termos do artigo 7°, XXXIII, da Constituição;</w:t>
      </w:r>
    </w:p>
    <w:p w14:paraId="6D4E3495"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b/>
          <w:bCs/>
          <w:iCs/>
          <w:kern w:val="2"/>
          <w:sz w:val="20"/>
          <w:szCs w:val="20"/>
          <w:lang w:eastAsia="zh-CN"/>
        </w:rPr>
      </w:pPr>
      <w:r w:rsidRPr="006073D4">
        <w:rPr>
          <w:rFonts w:ascii="Arial" w:eastAsia="Lucida Sans Unicode" w:hAnsi="Arial" w:cs="Arial"/>
          <w:b/>
          <w:bCs/>
          <w:iCs/>
          <w:kern w:val="2"/>
          <w:sz w:val="20"/>
          <w:szCs w:val="20"/>
          <w:lang w:eastAsia="zh-CN"/>
        </w:rPr>
        <w:t>Fica facultado ao fornecedor, ao cadastrar sua proposta inicial, a parametrização de valor final mínimo, com o registro do seu lance final aceitável (menor preço ou maior desconto, conforme o caso).</w:t>
      </w:r>
    </w:p>
    <w:p w14:paraId="6C441EDA"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Feita essa opção os lances serão enviados automaticamente pelo sistema, respeitados os limites cadastrados pelo fornecedor e o intervalo mínimo entre lances previsto neste aviso.</w:t>
      </w:r>
    </w:p>
    <w:p w14:paraId="0C60929A" w14:textId="77777777" w:rsidR="009C2DDC" w:rsidRPr="006073D4" w:rsidRDefault="009C2DDC" w:rsidP="00EA3F1F">
      <w:pPr>
        <w:numPr>
          <w:ilvl w:val="3"/>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Sem prejuízo do disposto acima, os lances poderão ser enviados manualmente, na forma da seção respectiva deste Aviso de Contratação Direta;</w:t>
      </w:r>
    </w:p>
    <w:p w14:paraId="6FE4C5B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valor final mínimo poderá ser alterado pelo fornecedor durante a fase de disputa, desde que não assuma valor superior a lance já registrado por ele no sistema.</w:t>
      </w:r>
    </w:p>
    <w:p w14:paraId="36828215"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valor mínimo parametrizado possui caráter sigiloso aos demais participantes do certame e para o órgão contratante. Apenas os lances efetivamente enviados poderão ser conhecidos dos fornecedores na forma da seção seguinte deste Aviso.</w:t>
      </w:r>
    </w:p>
    <w:p w14:paraId="47C52FE1" w14:textId="77777777" w:rsidR="009C2DDC" w:rsidRPr="006073D4" w:rsidRDefault="009C2DDC" w:rsidP="00776D45">
      <w:pPr>
        <w:suppressAutoHyphens/>
        <w:autoSpaceDN w:val="0"/>
        <w:spacing w:after="0" w:line="240" w:lineRule="auto"/>
        <w:jc w:val="both"/>
        <w:rPr>
          <w:rFonts w:ascii="Arial" w:eastAsia="Lucida Sans Unicode" w:hAnsi="Arial" w:cs="Arial"/>
          <w:kern w:val="2"/>
          <w:sz w:val="20"/>
          <w:szCs w:val="20"/>
          <w:lang w:eastAsia="zh-CN"/>
        </w:rPr>
      </w:pPr>
    </w:p>
    <w:p w14:paraId="72CA92D1"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FASE DE LANCES</w:t>
      </w:r>
    </w:p>
    <w:p w14:paraId="606F5216"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en-US"/>
        </w:rPr>
        <w:t xml:space="preserve">A partir das 8:00h da data estabelecida neste Aviso de Contratação Direta, a sessão pública será automaticamente aberta pelo sistema para o envio de lances públicos e sucessivos, </w:t>
      </w:r>
      <w:r w:rsidRPr="006073D4">
        <w:rPr>
          <w:rFonts w:ascii="Arial" w:eastAsia="Lucida Sans Unicode" w:hAnsi="Arial" w:cs="Arial"/>
          <w:bCs/>
          <w:kern w:val="2"/>
          <w:sz w:val="20"/>
          <w:szCs w:val="20"/>
          <w:lang w:eastAsia="en-US"/>
        </w:rPr>
        <w:t>exclusivamente por meio do sistema eletrônico</w:t>
      </w:r>
      <w:r w:rsidRPr="006073D4">
        <w:rPr>
          <w:rFonts w:ascii="Arial" w:eastAsia="Lucida Sans Unicode" w:hAnsi="Arial" w:cs="Arial"/>
          <w:kern w:val="2"/>
          <w:sz w:val="20"/>
          <w:szCs w:val="20"/>
          <w:lang w:eastAsia="en-US"/>
        </w:rPr>
        <w:t xml:space="preserve">, </w:t>
      </w:r>
      <w:r w:rsidRPr="006073D4">
        <w:rPr>
          <w:rFonts w:ascii="Arial" w:eastAsia="Lucida Sans Unicode" w:hAnsi="Arial" w:cs="Arial"/>
          <w:color w:val="000000"/>
          <w:kern w:val="2"/>
          <w:sz w:val="20"/>
          <w:szCs w:val="20"/>
          <w:lang w:eastAsia="en-US"/>
        </w:rPr>
        <w:t>sendo encerrado no horário de finalização de lances também já previsto neste aviso.</w:t>
      </w:r>
    </w:p>
    <w:p w14:paraId="29AD0111"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Iniciada a etapa competitiva, os fornecedores deverão encaminhar lances exclusivamente por meio de sistema eletrônico, sendo imediatamente informados do seu recebimento e do valor consignado no registro.</w:t>
      </w:r>
    </w:p>
    <w:p w14:paraId="6D0EB24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O lance deverá ser ofertado pelo valor unitário do item. </w:t>
      </w:r>
    </w:p>
    <w:p w14:paraId="67DB3EF6"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fornecedor somente poderá oferecer valor inferior ou maior percentual de desconto em relação ao último lance por ele ofertado e registrado pelo sistema.</w:t>
      </w:r>
    </w:p>
    <w:p w14:paraId="610B6178"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CA72D56" w14:textId="0701F74C" w:rsidR="009C2DDC" w:rsidRPr="006073D4" w:rsidRDefault="009C2DDC" w:rsidP="00EA3F1F">
      <w:pPr>
        <w:numPr>
          <w:ilvl w:val="3"/>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intervalo mínimo de diferença de valores ou percentuais entre os lances, que incidirá tanto em relação aos lances intermediários quanto em relação ao que cobrir a melhor oferta é de R$</w:t>
      </w:r>
      <w:r w:rsidR="00FA67C5" w:rsidRPr="006073D4">
        <w:rPr>
          <w:rFonts w:ascii="Arial" w:eastAsia="Lucida Sans Unicode" w:hAnsi="Arial" w:cs="Arial"/>
          <w:kern w:val="2"/>
          <w:sz w:val="20"/>
          <w:szCs w:val="20"/>
          <w:lang w:eastAsia="zh-CN"/>
        </w:rPr>
        <w:t xml:space="preserve"> </w:t>
      </w:r>
      <w:r w:rsidR="006073D4" w:rsidRPr="006073D4">
        <w:rPr>
          <w:rFonts w:ascii="Arial" w:eastAsia="Lucida Sans Unicode" w:hAnsi="Arial" w:cs="Arial"/>
          <w:kern w:val="2"/>
          <w:sz w:val="20"/>
          <w:szCs w:val="20"/>
          <w:lang w:eastAsia="zh-CN"/>
        </w:rPr>
        <w:t>0</w:t>
      </w:r>
      <w:r w:rsidR="003920AB" w:rsidRPr="006073D4">
        <w:rPr>
          <w:rFonts w:ascii="Arial" w:eastAsia="Lucida Sans Unicode" w:hAnsi="Arial" w:cs="Arial"/>
          <w:kern w:val="2"/>
          <w:sz w:val="20"/>
          <w:szCs w:val="20"/>
          <w:lang w:eastAsia="zh-CN"/>
        </w:rPr>
        <w:t>,0</w:t>
      </w:r>
      <w:r w:rsidR="006073D4" w:rsidRPr="006073D4">
        <w:rPr>
          <w:rFonts w:ascii="Arial" w:eastAsia="Lucida Sans Unicode" w:hAnsi="Arial" w:cs="Arial"/>
          <w:kern w:val="2"/>
          <w:sz w:val="20"/>
          <w:szCs w:val="20"/>
          <w:lang w:eastAsia="zh-CN"/>
        </w:rPr>
        <w:t>1</w:t>
      </w:r>
      <w:r w:rsidRPr="006073D4">
        <w:rPr>
          <w:rFonts w:ascii="Arial" w:eastAsia="Lucida Sans Unicode" w:hAnsi="Arial" w:cs="Arial"/>
          <w:kern w:val="2"/>
          <w:sz w:val="20"/>
          <w:szCs w:val="20"/>
          <w:lang w:eastAsia="zh-CN"/>
        </w:rPr>
        <w:t>.</w:t>
      </w:r>
    </w:p>
    <w:p w14:paraId="0482EF92"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Havendo lances iguais ao menor já ofertado, prevalecerá aquele que for recebido e registrado primeiro no sistema.</w:t>
      </w:r>
    </w:p>
    <w:p w14:paraId="2E2D77C7"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Caso o fornecedor não apresente lances, concorrerá com o valor de sua proposta.</w:t>
      </w:r>
    </w:p>
    <w:p w14:paraId="2158C890"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Durante o procedimento, os fornecedores serão informados, em tempo real, do valor do menor lance registrado, vedada a identificação do fornecedor.</w:t>
      </w:r>
    </w:p>
    <w:p w14:paraId="661309C9"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Imediatamente após o término do prazo estabelecido para a fase de lances, haverá o seu encerramento, com o ordenamento e divulgação dos lances, pelo sistema, em ordem crescente de classificação.</w:t>
      </w:r>
    </w:p>
    <w:p w14:paraId="036B5D2F"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encerramento da fase de lances ocorrerá de forma automática pontualmente no horário indicado, sem qualquer possibilidade de prorrogação e não havendo tempo aleatório ou mecanismo similar.</w:t>
      </w:r>
    </w:p>
    <w:p w14:paraId="48E27C89" w14:textId="77777777" w:rsidR="009C2DDC" w:rsidRPr="006073D4" w:rsidRDefault="009C2DDC" w:rsidP="00776D45">
      <w:pPr>
        <w:widowControl w:val="0"/>
        <w:suppressAutoHyphens/>
        <w:spacing w:after="0" w:line="240" w:lineRule="auto"/>
        <w:jc w:val="both"/>
        <w:rPr>
          <w:rFonts w:ascii="Arial" w:eastAsia="Lucida Sans Unicode" w:hAnsi="Arial" w:cs="Arial"/>
          <w:b/>
          <w:bCs/>
          <w:kern w:val="2"/>
          <w:sz w:val="20"/>
          <w:szCs w:val="20"/>
          <w:lang w:eastAsia="zh-CN"/>
        </w:rPr>
      </w:pPr>
    </w:p>
    <w:p w14:paraId="33D070E8"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JULGAMENTO DAS PROPOSTAS DE PREÇO</w:t>
      </w:r>
    </w:p>
    <w:p w14:paraId="5E8845A7"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O critério de julgamento adotado será o </w:t>
      </w:r>
      <w:r w:rsidRPr="006073D4">
        <w:rPr>
          <w:rFonts w:ascii="Arial" w:eastAsia="Lucida Sans Unicode" w:hAnsi="Arial" w:cs="Arial"/>
          <w:b/>
          <w:bCs/>
          <w:kern w:val="2"/>
          <w:sz w:val="20"/>
          <w:szCs w:val="20"/>
          <w:lang w:eastAsia="zh-CN"/>
        </w:rPr>
        <w:t>menor preço</w:t>
      </w:r>
      <w:r w:rsidRPr="006073D4">
        <w:rPr>
          <w:rFonts w:ascii="Arial" w:eastAsia="Lucida Sans Unicode" w:hAnsi="Arial" w:cs="Arial"/>
          <w:i/>
          <w:iCs/>
          <w:kern w:val="2"/>
          <w:sz w:val="20"/>
          <w:szCs w:val="20"/>
          <w:lang w:eastAsia="zh-CN"/>
        </w:rPr>
        <w:t>,</w:t>
      </w:r>
      <w:r w:rsidRPr="006073D4">
        <w:rPr>
          <w:rFonts w:ascii="Arial" w:eastAsia="Lucida Sans Unicode" w:hAnsi="Arial" w:cs="Arial"/>
          <w:kern w:val="2"/>
          <w:sz w:val="20"/>
          <w:szCs w:val="20"/>
          <w:lang w:eastAsia="zh-CN"/>
        </w:rPr>
        <w:t xml:space="preserve"> observadas as exigências contidas neste Aviso de Contratação Direta e seus Anexos quanto às especificações do objeto.</w:t>
      </w:r>
    </w:p>
    <w:p w14:paraId="2CE4FB8D"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Encerrada a fase de lances, será verificada a conformidade da proposta classificada em primeiro lugar quanto à adequação do objeto e à compatibilidade do preço em relação ao estipulado para a contratação.</w:t>
      </w:r>
    </w:p>
    <w:p w14:paraId="67930891"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No caso de o preço da proposta vencedora estar acima do estimado pela Administração, poderá haver a negociação de condições mais vantajosas.</w:t>
      </w:r>
    </w:p>
    <w:p w14:paraId="0EBC934C"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Neste caso, será encaminhada contraproposta ao fornecedor que tenha apresentado o melhor preço, para que seja obtida melhor proposta com preço compatível ao estimado pela Administração.</w:t>
      </w:r>
    </w:p>
    <w:p w14:paraId="736B7E4F"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DD9834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Sempre que convocado, o licitante detentor da proposta vencedora terá o prazo de máximo de 30 (trinta) minutos, contado da solicitação no sistema, para responder à convocação de negociação, se for o caso, observados os itens 5.3.1 e 5.3.2.</w:t>
      </w:r>
    </w:p>
    <w:p w14:paraId="1C8E07E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lastRenderedPageBreak/>
        <w:t>Em qualquer caso, concluída a negociação, o resultado será registrado na ata do procedimento da dispensa eletrônica.</w:t>
      </w:r>
    </w:p>
    <w:p w14:paraId="0FD1B296"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Estando o preço compatível, será solicitado o envio da proposta </w:t>
      </w:r>
      <w:r w:rsidRPr="006073D4">
        <w:rPr>
          <w:rFonts w:ascii="Arial" w:eastAsia="Lucida Sans Unicode" w:hAnsi="Arial" w:cs="Arial"/>
          <w:color w:val="000000"/>
          <w:kern w:val="2"/>
          <w:sz w:val="20"/>
          <w:szCs w:val="20"/>
          <w:lang w:eastAsia="zh-CN"/>
        </w:rPr>
        <w:t>adequada ao último lance</w:t>
      </w:r>
      <w:r w:rsidRPr="006073D4">
        <w:rPr>
          <w:rFonts w:ascii="Arial" w:eastAsia="Lucida Sans Unicode" w:hAnsi="Arial" w:cs="Arial"/>
          <w:kern w:val="2"/>
          <w:sz w:val="20"/>
          <w:szCs w:val="20"/>
          <w:lang w:eastAsia="zh-CN"/>
        </w:rPr>
        <w:t xml:space="preserve"> e, se necessário, de documentos complementares.</w:t>
      </w:r>
    </w:p>
    <w:p w14:paraId="7ABCE88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Além da documentação supracitada, o fornecedor com a melhor proposta deverá encaminhar planilha com indicação de custos unitários e formação de preços, conforme modelo anexo, com os valores adequados à proposta vencedora.</w:t>
      </w:r>
    </w:p>
    <w:p w14:paraId="3C315A2F" w14:textId="77777777" w:rsidR="009C2DDC" w:rsidRPr="006073D4" w:rsidRDefault="009C2DDC" w:rsidP="00EA3F1F">
      <w:pPr>
        <w:widowControl w:val="0"/>
        <w:numPr>
          <w:ilvl w:val="2"/>
          <w:numId w:val="1"/>
        </w:numPr>
        <w:suppressAutoHyphens/>
        <w:autoSpaceDN w:val="0"/>
        <w:spacing w:after="0" w:line="240" w:lineRule="auto"/>
        <w:ind w:left="0" w:firstLine="0"/>
        <w:jc w:val="both"/>
        <w:rPr>
          <w:rFonts w:ascii="Arial" w:hAnsi="Arial" w:cs="Arial"/>
          <w:sz w:val="20"/>
          <w:szCs w:val="20"/>
        </w:rPr>
      </w:pPr>
      <w:r w:rsidRPr="006073D4">
        <w:rPr>
          <w:rFonts w:ascii="Arial" w:hAnsi="Arial" w:cs="Arial"/>
          <w:sz w:val="20"/>
          <w:szCs w:val="20"/>
        </w:rPr>
        <w:t>Fica estabelecido prazo máximo de 1 (uma) hora, contado da solicitação no sistema, para envio da proposta e, se necessário, dos documentos complementares, adequada ao último lance ofertado.</w:t>
      </w:r>
    </w:p>
    <w:p w14:paraId="4C5DA081"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 xml:space="preserve">O prazo de validade </w:t>
      </w:r>
      <w:r w:rsidRPr="006073D4">
        <w:rPr>
          <w:rFonts w:ascii="Arial" w:eastAsia="Lucida Sans Unicode" w:hAnsi="Arial" w:cs="Arial"/>
          <w:kern w:val="2"/>
          <w:sz w:val="20"/>
          <w:szCs w:val="20"/>
          <w:lang w:eastAsia="zh-CN"/>
        </w:rPr>
        <w:t>da</w:t>
      </w:r>
      <w:r w:rsidRPr="006073D4">
        <w:rPr>
          <w:rFonts w:ascii="Arial" w:eastAsia="Lucida Sans Unicode" w:hAnsi="Arial" w:cs="Arial"/>
          <w:color w:val="000000"/>
          <w:kern w:val="2"/>
          <w:sz w:val="20"/>
          <w:szCs w:val="20"/>
          <w:lang w:eastAsia="zh-CN"/>
        </w:rPr>
        <w:t xml:space="preserve"> proposta não será inferior a 60</w:t>
      </w:r>
      <w:r w:rsidRPr="006073D4">
        <w:rPr>
          <w:rFonts w:ascii="Arial" w:eastAsia="Lucida Sans Unicode" w:hAnsi="Arial" w:cs="Arial"/>
          <w:color w:val="FF0000"/>
          <w:kern w:val="2"/>
          <w:sz w:val="20"/>
          <w:szCs w:val="20"/>
          <w:lang w:eastAsia="zh-CN"/>
        </w:rPr>
        <w:t xml:space="preserve"> </w:t>
      </w:r>
      <w:r w:rsidRPr="006073D4">
        <w:rPr>
          <w:rFonts w:ascii="Arial" w:eastAsia="Lucida Sans Unicode" w:hAnsi="Arial" w:cs="Arial"/>
          <w:color w:val="000000"/>
          <w:kern w:val="2"/>
          <w:sz w:val="20"/>
          <w:szCs w:val="20"/>
          <w:lang w:eastAsia="zh-CN"/>
        </w:rPr>
        <w:t>dias</w:t>
      </w:r>
      <w:r w:rsidRPr="006073D4">
        <w:rPr>
          <w:rFonts w:ascii="Arial" w:eastAsia="Lucida Sans Unicode" w:hAnsi="Arial" w:cs="Arial"/>
          <w:b/>
          <w:bCs/>
          <w:color w:val="000000"/>
          <w:kern w:val="2"/>
          <w:sz w:val="20"/>
          <w:szCs w:val="20"/>
          <w:lang w:eastAsia="zh-CN"/>
        </w:rPr>
        <w:t>,</w:t>
      </w:r>
      <w:r w:rsidRPr="006073D4">
        <w:rPr>
          <w:rFonts w:ascii="Arial" w:eastAsia="Lucida Sans Unicode" w:hAnsi="Arial" w:cs="Arial"/>
          <w:color w:val="000000"/>
          <w:kern w:val="2"/>
          <w:sz w:val="20"/>
          <w:szCs w:val="20"/>
          <w:lang w:eastAsia="zh-CN"/>
        </w:rPr>
        <w:t xml:space="preserve"> a contar da data de sua apresentação após lances.</w:t>
      </w:r>
    </w:p>
    <w:p w14:paraId="3EE35020"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Será desclassificada a proposta que:</w:t>
      </w:r>
    </w:p>
    <w:p w14:paraId="3185BE9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contiver vícios insanáveis</w:t>
      </w:r>
      <w:r w:rsidRPr="006073D4">
        <w:rPr>
          <w:rFonts w:ascii="Arial" w:eastAsia="Lucida Sans Unicode" w:hAnsi="Arial" w:cs="Arial"/>
          <w:iCs/>
          <w:color w:val="000000"/>
          <w:kern w:val="2"/>
          <w:sz w:val="20"/>
          <w:szCs w:val="20"/>
          <w:lang w:eastAsia="zh-CN"/>
        </w:rPr>
        <w:t>;</w:t>
      </w:r>
    </w:p>
    <w:p w14:paraId="72EE181F"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color w:val="000000"/>
          <w:kern w:val="2"/>
          <w:sz w:val="20"/>
          <w:szCs w:val="20"/>
          <w:lang w:eastAsia="zh-CN"/>
        </w:rPr>
        <w:t>não obedecer às especificações técnicas pormenorizadas neste aviso ou em seus anexos;</w:t>
      </w:r>
    </w:p>
    <w:p w14:paraId="332058F8"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apresentar preços inexequíveis ou permanecerem acima do preço máximo definido para a contratação;</w:t>
      </w:r>
    </w:p>
    <w:p w14:paraId="7B01F7BC"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color w:val="000000"/>
          <w:kern w:val="2"/>
          <w:sz w:val="20"/>
          <w:szCs w:val="20"/>
          <w:lang w:eastAsia="zh-CN"/>
        </w:rPr>
        <w:t>não tiverem sua exequibilidade demonstrada, quando exigido pela Administração;</w:t>
      </w:r>
    </w:p>
    <w:p w14:paraId="1589D8B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apresentar desconformidade com quaisquer outras exigências deste aviso ou seus anexos, desde que insanável.</w:t>
      </w:r>
    </w:p>
    <w:p w14:paraId="644CA4CC"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en-US"/>
        </w:rPr>
        <w:t>Quando</w:t>
      </w:r>
      <w:r w:rsidRPr="006073D4">
        <w:rPr>
          <w:rFonts w:ascii="Arial" w:eastAsia="Lucida Sans Unicode" w:hAnsi="Arial" w:cs="Arial"/>
          <w:kern w:val="2"/>
          <w:sz w:val="20"/>
          <w:szCs w:val="20"/>
          <w:lang w:eastAsia="zh-CN"/>
        </w:rPr>
        <w:t xml:space="preserve"> o fornecedor não conseguir comprovar que possui ou possuirá recursos suficientes para executar a contento o objeto, será considerada inexequível a proposta de preços ou menor lance que:</w:t>
      </w:r>
    </w:p>
    <w:p w14:paraId="6B5B13A7"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color w:val="00000A"/>
          <w:kern w:val="2"/>
          <w:sz w:val="20"/>
          <w:szCs w:val="20"/>
          <w:lang w:eastAsia="zh-CN"/>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00DDCF0"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kern w:val="2"/>
          <w:sz w:val="20"/>
          <w:szCs w:val="20"/>
          <w:lang w:eastAsia="zh-CN"/>
        </w:rPr>
        <w:t>apresentar um ou mais valores da planilha de custo que sejam inferiores àqueles fixados em instrumentos de caráter normativo obrigatório, tais como leis, medidas provisórias e convenções coletivas de trabalho vigentes.</w:t>
      </w:r>
    </w:p>
    <w:p w14:paraId="4EE1B2FC"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en-US"/>
        </w:rPr>
        <w:t xml:space="preserve">Se houver indícios de inexequibilidade da proposta de preço, ou em caso da necessidade de esclarecimentos </w:t>
      </w:r>
      <w:r w:rsidRPr="006073D4">
        <w:rPr>
          <w:rFonts w:ascii="Arial" w:eastAsia="Lucida Sans Unicode" w:hAnsi="Arial" w:cs="Arial"/>
          <w:kern w:val="2"/>
          <w:sz w:val="20"/>
          <w:szCs w:val="20"/>
          <w:lang w:eastAsia="zh-CN"/>
        </w:rPr>
        <w:t>complementares</w:t>
      </w:r>
      <w:r w:rsidRPr="006073D4">
        <w:rPr>
          <w:rFonts w:ascii="Arial" w:eastAsia="Lucida Sans Unicode" w:hAnsi="Arial" w:cs="Arial"/>
          <w:color w:val="000000"/>
          <w:kern w:val="2"/>
          <w:sz w:val="20"/>
          <w:szCs w:val="20"/>
          <w:lang w:eastAsia="en-US"/>
        </w:rPr>
        <w:t>, poderão ser efetuadas diligências, para que a empresa comprove a exequibilidade da proposta.</w:t>
      </w:r>
    </w:p>
    <w:p w14:paraId="439C588B" w14:textId="79A39ABB"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en-US"/>
        </w:rPr>
        <w:t xml:space="preserve">Erros no preenchimento da planilha </w:t>
      </w:r>
      <w:proofErr w:type="spellStart"/>
      <w:r w:rsidRPr="006073D4">
        <w:rPr>
          <w:rFonts w:ascii="Arial" w:eastAsia="Lucida Sans Unicode" w:hAnsi="Arial" w:cs="Arial"/>
          <w:color w:val="000000"/>
          <w:kern w:val="2"/>
          <w:sz w:val="20"/>
          <w:szCs w:val="20"/>
          <w:lang w:eastAsia="en-US"/>
        </w:rPr>
        <w:t>não</w:t>
      </w:r>
      <w:proofErr w:type="spellEnd"/>
      <w:r w:rsidRPr="006073D4">
        <w:rPr>
          <w:rFonts w:ascii="Arial" w:eastAsia="Lucida Sans Unicode" w:hAnsi="Arial" w:cs="Arial"/>
          <w:color w:val="000000"/>
          <w:kern w:val="2"/>
          <w:sz w:val="20"/>
          <w:szCs w:val="20"/>
          <w:lang w:eastAsia="en-US"/>
        </w:rPr>
        <w:t xml:space="preserve"> constituem motivo para a </w:t>
      </w:r>
      <w:r w:rsidR="00FA67C5" w:rsidRPr="006073D4">
        <w:rPr>
          <w:rFonts w:ascii="Arial" w:eastAsia="Lucida Sans Unicode" w:hAnsi="Arial" w:cs="Arial"/>
          <w:color w:val="000000"/>
          <w:kern w:val="2"/>
          <w:sz w:val="20"/>
          <w:szCs w:val="20"/>
          <w:lang w:eastAsia="en-US"/>
        </w:rPr>
        <w:t>desclassificação</w:t>
      </w:r>
      <w:r w:rsidRPr="006073D4">
        <w:rPr>
          <w:rFonts w:ascii="Arial" w:eastAsia="Lucida Sans Unicode" w:hAnsi="Arial" w:cs="Arial"/>
          <w:color w:val="000000"/>
          <w:kern w:val="2"/>
          <w:sz w:val="20"/>
          <w:szCs w:val="20"/>
          <w:lang w:eastAsia="en-US"/>
        </w:rPr>
        <w:t xml:space="preserve"> da proposta. A planilha </w:t>
      </w:r>
      <w:r w:rsidRPr="006073D4">
        <w:rPr>
          <w:rFonts w:ascii="Arial" w:eastAsia="Lucida Sans Unicode" w:hAnsi="Arial" w:cs="Arial"/>
          <w:kern w:val="2"/>
          <w:sz w:val="20"/>
          <w:szCs w:val="20"/>
          <w:lang w:eastAsia="zh-CN"/>
        </w:rPr>
        <w:t>poderá́</w:t>
      </w:r>
      <w:r w:rsidRPr="006073D4">
        <w:rPr>
          <w:rFonts w:ascii="Arial" w:eastAsia="Lucida Sans Unicode" w:hAnsi="Arial" w:cs="Arial"/>
          <w:color w:val="000000"/>
          <w:kern w:val="2"/>
          <w:sz w:val="20"/>
          <w:szCs w:val="20"/>
          <w:lang w:eastAsia="en-US"/>
        </w:rPr>
        <w:t xml:space="preserve"> ser ajustada pelo fornecedor, no prazo indicado pelo sistema, desde que não haja majoração do preço.</w:t>
      </w:r>
    </w:p>
    <w:p w14:paraId="5FFDB505"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color w:val="00000A"/>
          <w:kern w:val="2"/>
          <w:sz w:val="20"/>
          <w:szCs w:val="20"/>
          <w:lang w:eastAsia="zh-CN"/>
        </w:rPr>
        <w:t>O ajuste de que trata este dispositivo se limita a sanar erros ou falhas que não alterem a substância das propostas;</w:t>
      </w:r>
    </w:p>
    <w:p w14:paraId="23166991"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iCs/>
          <w:color w:val="00000A"/>
          <w:kern w:val="2"/>
          <w:sz w:val="20"/>
          <w:szCs w:val="20"/>
          <w:lang w:eastAsia="zh-CN"/>
        </w:rPr>
        <w:t>Considera-se erro no preenchimento da planilha passível de correção a indicação de recolhimento de impostos e contribuições na forma do Simples Nacional, quando não cabível esse regime.</w:t>
      </w:r>
    </w:p>
    <w:p w14:paraId="2DDCB6F8"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Para fins de análise da proposta quanto ao cumprimento das especificações do objeto, poderá ser colhida a manifestação escrita do setor requisitante do serviço ou da área especializada no objeto.</w:t>
      </w:r>
    </w:p>
    <w:p w14:paraId="07641307"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 a proposta ou lance vencedor for desclassificado, será examinada a proposta ou lance subsequente, e, assim sucessivamente, na ordem de classificação.</w:t>
      </w:r>
    </w:p>
    <w:p w14:paraId="253A993C"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Havendo necessidade, a sessão será suspensa, informando-se no “chat” a nova data e horário para a sua continuidade.</w:t>
      </w:r>
    </w:p>
    <w:p w14:paraId="54155449"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Encerrada a análise quanto à aceitação da proposta, se iniciará a fase de habilitação, observado o disposto neste Aviso de Contratação Direta. </w:t>
      </w:r>
    </w:p>
    <w:p w14:paraId="514F44EB" w14:textId="77777777" w:rsidR="009C2DDC" w:rsidRPr="006073D4" w:rsidRDefault="009C2DDC" w:rsidP="00776D45">
      <w:pPr>
        <w:widowControl w:val="0"/>
        <w:suppressAutoHyphens/>
        <w:spacing w:after="0" w:line="240" w:lineRule="auto"/>
        <w:jc w:val="both"/>
        <w:rPr>
          <w:rFonts w:ascii="Arial" w:eastAsia="Lucida Sans Unicode" w:hAnsi="Arial" w:cs="Arial"/>
          <w:b/>
          <w:bCs/>
          <w:kern w:val="2"/>
          <w:sz w:val="20"/>
          <w:szCs w:val="20"/>
          <w:lang w:eastAsia="zh-CN"/>
        </w:rPr>
      </w:pPr>
    </w:p>
    <w:p w14:paraId="6913C163"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HABILITAÇÃO</w:t>
      </w:r>
    </w:p>
    <w:p w14:paraId="7EC437A1" w14:textId="77CDDE8B" w:rsidR="00D13EE1" w:rsidRPr="006073D4" w:rsidRDefault="00CE7F22" w:rsidP="00EA3F1F">
      <w:pPr>
        <w:numPr>
          <w:ilvl w:val="1"/>
          <w:numId w:val="1"/>
        </w:numPr>
        <w:spacing w:before="120" w:after="120"/>
        <w:ind w:left="0" w:firstLine="0"/>
        <w:contextualSpacing/>
        <w:jc w:val="both"/>
        <w:rPr>
          <w:rFonts w:ascii="Arial" w:hAnsi="Arial" w:cs="Arial"/>
          <w:iCs/>
          <w:sz w:val="20"/>
          <w:szCs w:val="20"/>
          <w:lang w:eastAsia="en-US"/>
        </w:rPr>
      </w:pPr>
      <w:r w:rsidRPr="006073D4">
        <w:rPr>
          <w:rFonts w:ascii="Arial" w:hAnsi="Arial" w:cs="Arial"/>
          <w:sz w:val="20"/>
          <w:szCs w:val="20"/>
        </w:rPr>
        <w:t>Os documentos a serem exigidos para fins de habilitação constam do TERMO DE REFERENCIA ANEXO I deste aviso e serão solicitados do fornecedor mais bem classificado da fase de lances</w:t>
      </w:r>
      <w:r w:rsidR="00FA67C5" w:rsidRPr="006073D4">
        <w:rPr>
          <w:rFonts w:ascii="Arial" w:hAnsi="Arial" w:cs="Arial"/>
          <w:color w:val="000000"/>
          <w:sz w:val="20"/>
          <w:szCs w:val="20"/>
        </w:rPr>
        <w:t>.</w:t>
      </w:r>
    </w:p>
    <w:p w14:paraId="6FA16857" w14:textId="77777777" w:rsidR="00D13EE1" w:rsidRPr="006073D4" w:rsidRDefault="00FA67C5" w:rsidP="00EA3F1F">
      <w:pPr>
        <w:numPr>
          <w:ilvl w:val="1"/>
          <w:numId w:val="1"/>
        </w:numPr>
        <w:spacing w:before="120" w:after="120"/>
        <w:ind w:left="0" w:firstLine="0"/>
        <w:contextualSpacing/>
        <w:jc w:val="both"/>
        <w:rPr>
          <w:rFonts w:ascii="Arial" w:hAnsi="Arial" w:cs="Arial"/>
          <w:iCs/>
          <w:sz w:val="20"/>
          <w:szCs w:val="20"/>
          <w:lang w:eastAsia="en-US"/>
        </w:rPr>
      </w:pPr>
      <w:r w:rsidRPr="006073D4">
        <w:rPr>
          <w:rFonts w:ascii="Arial" w:hAnsi="Arial" w:cs="Arial"/>
          <w:color w:val="000000"/>
          <w:sz w:val="20"/>
          <w:szCs w:val="20"/>
        </w:rPr>
        <w:t>Após a entrega dos documentos para habilitação, não será permitida a substituição ou a</w:t>
      </w:r>
      <w:r w:rsidR="00D13EE1" w:rsidRPr="006073D4">
        <w:rPr>
          <w:rFonts w:ascii="Arial" w:hAnsi="Arial" w:cs="Arial"/>
          <w:color w:val="000000"/>
          <w:sz w:val="20"/>
          <w:szCs w:val="20"/>
        </w:rPr>
        <w:t xml:space="preserve"> </w:t>
      </w:r>
      <w:r w:rsidRPr="006073D4">
        <w:rPr>
          <w:rFonts w:ascii="Arial" w:hAnsi="Arial" w:cs="Arial"/>
          <w:color w:val="000000"/>
          <w:sz w:val="20"/>
          <w:szCs w:val="20"/>
        </w:rPr>
        <w:t>apresentação de novos documentos, salvo em sede de diligência, para complementação de</w:t>
      </w:r>
      <w:r w:rsidR="00D13EE1" w:rsidRPr="006073D4">
        <w:rPr>
          <w:rFonts w:ascii="Arial" w:hAnsi="Arial" w:cs="Arial"/>
          <w:color w:val="000000"/>
          <w:sz w:val="20"/>
          <w:szCs w:val="20"/>
        </w:rPr>
        <w:t xml:space="preserve"> </w:t>
      </w:r>
      <w:r w:rsidRPr="006073D4">
        <w:rPr>
          <w:rFonts w:ascii="Arial" w:hAnsi="Arial" w:cs="Arial"/>
          <w:color w:val="000000"/>
          <w:sz w:val="20"/>
          <w:szCs w:val="20"/>
        </w:rPr>
        <w:t>informações acerca dos documentos já apresentados pelos licitantes e desde que necessária para</w:t>
      </w:r>
      <w:r w:rsidR="00D13EE1" w:rsidRPr="006073D4">
        <w:rPr>
          <w:rFonts w:ascii="Arial" w:hAnsi="Arial" w:cs="Arial"/>
          <w:color w:val="000000"/>
          <w:sz w:val="20"/>
          <w:szCs w:val="20"/>
        </w:rPr>
        <w:t xml:space="preserve"> </w:t>
      </w:r>
      <w:r w:rsidRPr="006073D4">
        <w:rPr>
          <w:rFonts w:ascii="Arial" w:hAnsi="Arial" w:cs="Arial"/>
          <w:color w:val="000000"/>
          <w:sz w:val="20"/>
          <w:szCs w:val="20"/>
        </w:rPr>
        <w:t>apurar fatos existentes à época da abertura do certame (Lei 14.133/21, art. 64).</w:t>
      </w:r>
    </w:p>
    <w:p w14:paraId="7634B5A5" w14:textId="6E8B8597" w:rsidR="00D13EE1" w:rsidRPr="006073D4" w:rsidRDefault="00FA67C5" w:rsidP="00EA3F1F">
      <w:pPr>
        <w:numPr>
          <w:ilvl w:val="1"/>
          <w:numId w:val="1"/>
        </w:numPr>
        <w:spacing w:before="120" w:after="120"/>
        <w:ind w:left="0" w:firstLine="0"/>
        <w:contextualSpacing/>
        <w:jc w:val="both"/>
        <w:rPr>
          <w:rFonts w:ascii="Arial" w:hAnsi="Arial" w:cs="Arial"/>
          <w:iCs/>
          <w:sz w:val="20"/>
          <w:szCs w:val="20"/>
          <w:lang w:eastAsia="en-US"/>
        </w:rPr>
      </w:pPr>
      <w:r w:rsidRPr="006073D4">
        <w:rPr>
          <w:rFonts w:ascii="Arial" w:hAnsi="Arial" w:cs="Arial"/>
          <w:color w:val="000000"/>
          <w:sz w:val="20"/>
          <w:szCs w:val="20"/>
        </w:rPr>
        <w:lastRenderedPageBreak/>
        <w:t xml:space="preserve">Os documentos relacionados no item </w:t>
      </w:r>
      <w:r w:rsidR="006B09C6" w:rsidRPr="006073D4">
        <w:rPr>
          <w:rFonts w:ascii="Arial" w:hAnsi="Arial" w:cs="Arial"/>
          <w:b/>
          <w:bCs/>
          <w:color w:val="000000"/>
          <w:sz w:val="20"/>
          <w:szCs w:val="20"/>
        </w:rPr>
        <w:t>9</w:t>
      </w:r>
      <w:r w:rsidRPr="006073D4">
        <w:rPr>
          <w:rFonts w:ascii="Arial" w:hAnsi="Arial" w:cs="Arial"/>
          <w:b/>
          <w:bCs/>
          <w:color w:val="000000"/>
          <w:sz w:val="20"/>
          <w:szCs w:val="20"/>
        </w:rPr>
        <w:t xml:space="preserve"> do termo de referência deste edital</w:t>
      </w:r>
      <w:r w:rsidRPr="006073D4">
        <w:rPr>
          <w:rFonts w:ascii="Arial" w:hAnsi="Arial" w:cs="Arial"/>
          <w:color w:val="000000"/>
          <w:sz w:val="20"/>
          <w:szCs w:val="20"/>
        </w:rPr>
        <w:t>, são necessários e</w:t>
      </w:r>
      <w:r w:rsidR="00D13EE1" w:rsidRPr="006073D4">
        <w:rPr>
          <w:rFonts w:ascii="Arial" w:hAnsi="Arial" w:cs="Arial"/>
          <w:color w:val="000000"/>
          <w:sz w:val="20"/>
          <w:szCs w:val="20"/>
        </w:rPr>
        <w:t xml:space="preserve"> </w:t>
      </w:r>
      <w:r w:rsidRPr="006073D4">
        <w:rPr>
          <w:rFonts w:ascii="Arial" w:hAnsi="Arial" w:cs="Arial"/>
          <w:color w:val="000000"/>
          <w:sz w:val="20"/>
          <w:szCs w:val="20"/>
        </w:rPr>
        <w:t>suficientes para demonstrar a capacidade do licitante de executar o objeto da licitação, e serão exigidos</w:t>
      </w:r>
      <w:r w:rsidR="00D13EE1" w:rsidRPr="006073D4">
        <w:rPr>
          <w:rFonts w:ascii="Arial" w:hAnsi="Arial" w:cs="Arial"/>
          <w:color w:val="000000"/>
          <w:sz w:val="20"/>
          <w:szCs w:val="20"/>
        </w:rPr>
        <w:t xml:space="preserve"> </w:t>
      </w:r>
      <w:r w:rsidRPr="006073D4">
        <w:rPr>
          <w:rFonts w:ascii="Arial" w:hAnsi="Arial" w:cs="Arial"/>
          <w:color w:val="000000"/>
          <w:sz w:val="20"/>
          <w:szCs w:val="20"/>
        </w:rPr>
        <w:t xml:space="preserve">para fins de habilitação, nos termos dos </w:t>
      </w:r>
      <w:proofErr w:type="spellStart"/>
      <w:r w:rsidRPr="006073D4">
        <w:rPr>
          <w:rFonts w:ascii="Arial" w:hAnsi="Arial" w:cs="Arial"/>
          <w:color w:val="000000"/>
          <w:sz w:val="20"/>
          <w:szCs w:val="20"/>
        </w:rPr>
        <w:t>arts</w:t>
      </w:r>
      <w:proofErr w:type="spellEnd"/>
      <w:r w:rsidRPr="006073D4">
        <w:rPr>
          <w:rFonts w:ascii="Arial" w:hAnsi="Arial" w:cs="Arial"/>
          <w:color w:val="000000"/>
          <w:sz w:val="20"/>
          <w:szCs w:val="20"/>
        </w:rPr>
        <w:t>. 62 a 70 da Lei nº 14.133, de 2021.</w:t>
      </w:r>
    </w:p>
    <w:p w14:paraId="46897A71" w14:textId="77777777" w:rsidR="00D13EE1" w:rsidRPr="006073D4" w:rsidRDefault="00FA67C5" w:rsidP="00EA3F1F">
      <w:pPr>
        <w:numPr>
          <w:ilvl w:val="1"/>
          <w:numId w:val="1"/>
        </w:numPr>
        <w:spacing w:before="120" w:after="120"/>
        <w:ind w:left="0" w:firstLine="0"/>
        <w:contextualSpacing/>
        <w:jc w:val="both"/>
        <w:rPr>
          <w:rFonts w:ascii="Arial" w:hAnsi="Arial" w:cs="Arial"/>
          <w:iCs/>
          <w:sz w:val="20"/>
          <w:szCs w:val="20"/>
          <w:lang w:eastAsia="en-US"/>
        </w:rPr>
      </w:pPr>
      <w:r w:rsidRPr="006073D4">
        <w:rPr>
          <w:rFonts w:ascii="Arial" w:hAnsi="Arial" w:cs="Arial"/>
          <w:color w:val="000000"/>
          <w:sz w:val="20"/>
          <w:szCs w:val="20"/>
        </w:rPr>
        <w:t>Será verificado se o licitante apresentou no sistema, sob pena de inabilitação, as declarações</w:t>
      </w:r>
      <w:r w:rsidR="00D13EE1" w:rsidRPr="006073D4">
        <w:rPr>
          <w:rFonts w:ascii="Arial" w:hAnsi="Arial" w:cs="Arial"/>
          <w:color w:val="000000"/>
          <w:sz w:val="20"/>
          <w:szCs w:val="20"/>
        </w:rPr>
        <w:t xml:space="preserve"> </w:t>
      </w:r>
      <w:r w:rsidRPr="006073D4">
        <w:rPr>
          <w:rFonts w:ascii="Arial" w:hAnsi="Arial" w:cs="Arial"/>
          <w:color w:val="000000"/>
          <w:sz w:val="20"/>
          <w:szCs w:val="20"/>
        </w:rPr>
        <w:t>exigidas no cadastramento da proposta.</w:t>
      </w:r>
    </w:p>
    <w:p w14:paraId="393D10BD" w14:textId="77777777" w:rsidR="00D13EE1" w:rsidRPr="006073D4" w:rsidRDefault="00FA67C5" w:rsidP="00EA3F1F">
      <w:pPr>
        <w:numPr>
          <w:ilvl w:val="1"/>
          <w:numId w:val="1"/>
        </w:numPr>
        <w:spacing w:before="120" w:after="120"/>
        <w:ind w:left="0" w:firstLine="0"/>
        <w:contextualSpacing/>
        <w:jc w:val="both"/>
        <w:rPr>
          <w:rFonts w:ascii="Arial" w:hAnsi="Arial" w:cs="Arial"/>
          <w:iCs/>
          <w:sz w:val="20"/>
          <w:szCs w:val="20"/>
          <w:lang w:eastAsia="en-US"/>
        </w:rPr>
      </w:pPr>
      <w:r w:rsidRPr="006073D4">
        <w:rPr>
          <w:rFonts w:ascii="Arial" w:hAnsi="Arial" w:cs="Arial"/>
          <w:color w:val="000000"/>
          <w:sz w:val="20"/>
          <w:szCs w:val="20"/>
        </w:rPr>
        <w:t>Na análise dos documentos de habilitação, o agente de contratação poderá sanar erros ou falhas,</w:t>
      </w:r>
      <w:r w:rsidR="00D13EE1" w:rsidRPr="006073D4">
        <w:rPr>
          <w:rFonts w:ascii="Arial" w:hAnsi="Arial" w:cs="Arial"/>
          <w:color w:val="000000"/>
          <w:sz w:val="20"/>
          <w:szCs w:val="20"/>
        </w:rPr>
        <w:t xml:space="preserve"> </w:t>
      </w:r>
      <w:r w:rsidRPr="006073D4">
        <w:rPr>
          <w:rFonts w:ascii="Arial" w:hAnsi="Arial" w:cs="Arial"/>
          <w:color w:val="000000"/>
          <w:sz w:val="20"/>
          <w:szCs w:val="20"/>
        </w:rPr>
        <w:t>que não alterem a substância dos documentos e sua validade jurídica, mediante decisão</w:t>
      </w:r>
      <w:r w:rsidR="00D13EE1" w:rsidRPr="006073D4">
        <w:rPr>
          <w:rFonts w:ascii="Arial" w:hAnsi="Arial" w:cs="Arial"/>
          <w:color w:val="000000"/>
          <w:sz w:val="20"/>
          <w:szCs w:val="20"/>
        </w:rPr>
        <w:t xml:space="preserve"> </w:t>
      </w:r>
      <w:r w:rsidRPr="006073D4">
        <w:rPr>
          <w:rFonts w:ascii="Arial" w:hAnsi="Arial" w:cs="Arial"/>
          <w:color w:val="000000"/>
          <w:sz w:val="20"/>
          <w:szCs w:val="20"/>
        </w:rPr>
        <w:t>fundamentada, registrada em ata e acessível a todos, atribuindo-lhes eficácia para fins de habilitação.</w:t>
      </w:r>
    </w:p>
    <w:p w14:paraId="2732C11D" w14:textId="7BEEC74C" w:rsidR="00D13EE1" w:rsidRPr="006073D4" w:rsidRDefault="00FA67C5" w:rsidP="00EA3F1F">
      <w:pPr>
        <w:numPr>
          <w:ilvl w:val="2"/>
          <w:numId w:val="1"/>
        </w:numPr>
        <w:spacing w:after="0"/>
        <w:ind w:left="0" w:firstLine="0"/>
        <w:contextualSpacing/>
        <w:jc w:val="both"/>
        <w:rPr>
          <w:rFonts w:ascii="Arial" w:hAnsi="Arial" w:cs="Arial"/>
          <w:iCs/>
          <w:sz w:val="20"/>
          <w:szCs w:val="20"/>
          <w:lang w:eastAsia="en-US"/>
        </w:rPr>
      </w:pPr>
      <w:r w:rsidRPr="006073D4">
        <w:rPr>
          <w:rFonts w:ascii="Arial" w:hAnsi="Arial" w:cs="Arial"/>
          <w:color w:val="000000"/>
          <w:sz w:val="20"/>
          <w:szCs w:val="20"/>
        </w:rPr>
        <w:t>Na hipótese de o licitante não atender às exigências para habilitação, o agente de contratação</w:t>
      </w:r>
      <w:r w:rsidR="00D13EE1" w:rsidRPr="006073D4">
        <w:rPr>
          <w:rFonts w:ascii="Arial" w:hAnsi="Arial" w:cs="Arial"/>
          <w:color w:val="000000"/>
          <w:sz w:val="20"/>
          <w:szCs w:val="20"/>
        </w:rPr>
        <w:t xml:space="preserve"> </w:t>
      </w:r>
      <w:r w:rsidRPr="006073D4">
        <w:rPr>
          <w:rFonts w:ascii="Arial" w:hAnsi="Arial" w:cs="Arial"/>
          <w:color w:val="000000"/>
          <w:sz w:val="20"/>
          <w:szCs w:val="20"/>
        </w:rPr>
        <w:t>examinará a proposta subsequente e assim sucessivamente, na ordem de classificação, até a apuração</w:t>
      </w:r>
      <w:r w:rsidR="00D13EE1" w:rsidRPr="006073D4">
        <w:rPr>
          <w:rFonts w:ascii="Arial" w:hAnsi="Arial" w:cs="Arial"/>
          <w:color w:val="000000"/>
          <w:sz w:val="20"/>
          <w:szCs w:val="20"/>
        </w:rPr>
        <w:t xml:space="preserve"> </w:t>
      </w:r>
      <w:r w:rsidRPr="006073D4">
        <w:rPr>
          <w:rFonts w:ascii="Arial" w:hAnsi="Arial" w:cs="Arial"/>
          <w:color w:val="000000"/>
          <w:sz w:val="20"/>
          <w:szCs w:val="20"/>
        </w:rPr>
        <w:t>de uma proposta que atenda ao presente edital, observado o prazo disposto no subitem</w:t>
      </w:r>
      <w:r w:rsidR="00CE7F22" w:rsidRPr="006073D4">
        <w:rPr>
          <w:rFonts w:ascii="Arial" w:hAnsi="Arial" w:cs="Arial"/>
          <w:color w:val="000000"/>
          <w:sz w:val="20"/>
          <w:szCs w:val="20"/>
        </w:rPr>
        <w:t xml:space="preserve"> anterior. </w:t>
      </w:r>
    </w:p>
    <w:p w14:paraId="3B97B54A" w14:textId="77777777" w:rsidR="003C0E7B" w:rsidRPr="006073D4" w:rsidRDefault="00FA67C5" w:rsidP="00EA3F1F">
      <w:pPr>
        <w:pStyle w:val="PargrafodaLista"/>
        <w:numPr>
          <w:ilvl w:val="1"/>
          <w:numId w:val="1"/>
        </w:numPr>
        <w:spacing w:before="120" w:after="120"/>
        <w:ind w:left="0" w:firstLine="0"/>
        <w:jc w:val="both"/>
        <w:rPr>
          <w:rFonts w:ascii="Arial" w:hAnsi="Arial" w:cs="Arial"/>
          <w:iCs/>
          <w:sz w:val="20"/>
          <w:szCs w:val="20"/>
          <w:lang w:eastAsia="en-US"/>
        </w:rPr>
      </w:pPr>
      <w:r w:rsidRPr="006073D4">
        <w:rPr>
          <w:rFonts w:ascii="Arial" w:hAnsi="Arial" w:cs="Arial"/>
          <w:color w:val="000000"/>
          <w:sz w:val="20"/>
          <w:szCs w:val="20"/>
        </w:rPr>
        <w:t>Somente serão disponibilizados para acesso público os documentos de habilitação do licitante</w:t>
      </w:r>
      <w:r w:rsidRPr="006073D4">
        <w:rPr>
          <w:rFonts w:ascii="Arial" w:hAnsi="Arial" w:cs="Arial"/>
          <w:color w:val="000000"/>
          <w:sz w:val="20"/>
          <w:szCs w:val="20"/>
        </w:rPr>
        <w:br/>
        <w:t>cuja proposta atenda ao edital, após concluídos os procedimentos de que trata o subitem anterior.</w:t>
      </w:r>
    </w:p>
    <w:p w14:paraId="41CDC18A" w14:textId="52AF609E" w:rsidR="00D13EE1" w:rsidRPr="006073D4" w:rsidRDefault="00FA67C5" w:rsidP="00EA3F1F">
      <w:pPr>
        <w:pStyle w:val="PargrafodaLista"/>
        <w:numPr>
          <w:ilvl w:val="1"/>
          <w:numId w:val="1"/>
        </w:numPr>
        <w:spacing w:before="120" w:after="120"/>
        <w:ind w:left="0" w:firstLine="0"/>
        <w:jc w:val="both"/>
        <w:rPr>
          <w:rFonts w:ascii="Arial" w:hAnsi="Arial" w:cs="Arial"/>
          <w:iCs/>
          <w:sz w:val="20"/>
          <w:szCs w:val="20"/>
          <w:lang w:eastAsia="en-US"/>
        </w:rPr>
      </w:pPr>
      <w:r w:rsidRPr="006073D4">
        <w:rPr>
          <w:rFonts w:ascii="Arial" w:hAnsi="Arial" w:cs="Arial"/>
          <w:color w:val="000000"/>
          <w:sz w:val="20"/>
          <w:szCs w:val="20"/>
        </w:rPr>
        <w:t>Havendo alguma restrição na comprovação da regularidade fiscal e trabalhista das</w:t>
      </w:r>
      <w:r w:rsidR="003C0E7B" w:rsidRPr="006073D4">
        <w:rPr>
          <w:rFonts w:ascii="Arial" w:hAnsi="Arial" w:cs="Arial"/>
          <w:color w:val="000000"/>
          <w:sz w:val="20"/>
          <w:szCs w:val="20"/>
        </w:rPr>
        <w:t xml:space="preserve"> </w:t>
      </w:r>
      <w:r w:rsidRPr="006073D4">
        <w:rPr>
          <w:rFonts w:ascii="Arial" w:hAnsi="Arial" w:cs="Arial"/>
          <w:color w:val="000000"/>
          <w:sz w:val="20"/>
          <w:szCs w:val="20"/>
        </w:rPr>
        <w:t>microempresas e das empresas de pequeno porte, será assegurado o prazo de cinco dias úteis, cujo</w:t>
      </w:r>
      <w:r w:rsidR="00D13EE1" w:rsidRPr="006073D4">
        <w:rPr>
          <w:rFonts w:ascii="Arial" w:hAnsi="Arial" w:cs="Arial"/>
          <w:color w:val="000000"/>
          <w:sz w:val="20"/>
          <w:szCs w:val="20"/>
        </w:rPr>
        <w:t xml:space="preserve"> </w:t>
      </w:r>
      <w:r w:rsidRPr="006073D4">
        <w:rPr>
          <w:rFonts w:ascii="Arial" w:hAnsi="Arial" w:cs="Arial"/>
          <w:color w:val="000000"/>
          <w:sz w:val="20"/>
          <w:szCs w:val="20"/>
        </w:rPr>
        <w:t>termo inicial corresponderá ao momento em que o licitante for declarado vencedor do certame,</w:t>
      </w:r>
      <w:r w:rsidR="00D13EE1" w:rsidRPr="006073D4">
        <w:rPr>
          <w:rFonts w:ascii="Arial" w:hAnsi="Arial" w:cs="Arial"/>
          <w:color w:val="000000"/>
          <w:sz w:val="20"/>
          <w:szCs w:val="20"/>
        </w:rPr>
        <w:t xml:space="preserve"> </w:t>
      </w:r>
      <w:r w:rsidRPr="006073D4">
        <w:rPr>
          <w:rFonts w:ascii="Arial" w:hAnsi="Arial" w:cs="Arial"/>
          <w:color w:val="000000"/>
          <w:sz w:val="20"/>
          <w:szCs w:val="20"/>
        </w:rPr>
        <w:t>prorrogável por igual período, a critério da administração pública, para regularização da documentação,</w:t>
      </w:r>
      <w:r w:rsidR="00D13EE1" w:rsidRPr="006073D4">
        <w:rPr>
          <w:rFonts w:ascii="Arial" w:hAnsi="Arial" w:cs="Arial"/>
          <w:color w:val="000000"/>
          <w:sz w:val="20"/>
          <w:szCs w:val="20"/>
        </w:rPr>
        <w:t xml:space="preserve"> </w:t>
      </w:r>
      <w:r w:rsidRPr="006073D4">
        <w:rPr>
          <w:rFonts w:ascii="Arial" w:hAnsi="Arial" w:cs="Arial"/>
          <w:color w:val="000000"/>
          <w:sz w:val="20"/>
          <w:szCs w:val="20"/>
        </w:rPr>
        <w:t>para pagamento ou parcelamento do débito e para emissão de eventuais certidões negativas ou</w:t>
      </w:r>
      <w:r w:rsidR="00D13EE1" w:rsidRPr="006073D4">
        <w:rPr>
          <w:rFonts w:ascii="Arial" w:hAnsi="Arial" w:cs="Arial"/>
          <w:color w:val="000000"/>
          <w:sz w:val="20"/>
          <w:szCs w:val="20"/>
        </w:rPr>
        <w:t xml:space="preserve"> </w:t>
      </w:r>
      <w:r w:rsidRPr="006073D4">
        <w:rPr>
          <w:rFonts w:ascii="Arial" w:hAnsi="Arial" w:cs="Arial"/>
          <w:color w:val="000000"/>
          <w:sz w:val="20"/>
          <w:szCs w:val="20"/>
        </w:rPr>
        <w:t>positivas com efeito de certidão negativa. A não-regularização da documentação, no prazo previsto,</w:t>
      </w:r>
      <w:r w:rsidR="00D13EE1" w:rsidRPr="006073D4">
        <w:rPr>
          <w:rFonts w:ascii="Arial" w:hAnsi="Arial" w:cs="Arial"/>
          <w:color w:val="000000"/>
          <w:sz w:val="20"/>
          <w:szCs w:val="20"/>
        </w:rPr>
        <w:t xml:space="preserve"> </w:t>
      </w:r>
      <w:r w:rsidRPr="006073D4">
        <w:rPr>
          <w:rFonts w:ascii="Arial" w:hAnsi="Arial" w:cs="Arial"/>
          <w:color w:val="000000"/>
          <w:sz w:val="20"/>
          <w:szCs w:val="20"/>
        </w:rPr>
        <w:t>implicará decadência do direito à contratação, sem prejuízo das sanções previstas na lei e edital, sendo</w:t>
      </w:r>
      <w:r w:rsidR="00D13EE1" w:rsidRPr="006073D4">
        <w:rPr>
          <w:rFonts w:ascii="Arial" w:hAnsi="Arial" w:cs="Arial"/>
          <w:color w:val="000000"/>
          <w:sz w:val="20"/>
          <w:szCs w:val="20"/>
        </w:rPr>
        <w:t xml:space="preserve"> </w:t>
      </w:r>
      <w:r w:rsidRPr="006073D4">
        <w:rPr>
          <w:rFonts w:ascii="Arial" w:hAnsi="Arial" w:cs="Arial"/>
          <w:color w:val="000000"/>
          <w:sz w:val="20"/>
          <w:szCs w:val="20"/>
        </w:rPr>
        <w:t>facultado à Administração convocar os licitantes remanescentes, na ordem de classificação, para</w:t>
      </w:r>
      <w:r w:rsidR="00D13EE1" w:rsidRPr="006073D4">
        <w:rPr>
          <w:rFonts w:ascii="Arial" w:hAnsi="Arial" w:cs="Arial"/>
          <w:color w:val="000000"/>
          <w:sz w:val="20"/>
          <w:szCs w:val="20"/>
        </w:rPr>
        <w:t xml:space="preserve"> </w:t>
      </w:r>
      <w:r w:rsidRPr="006073D4">
        <w:rPr>
          <w:rFonts w:ascii="Arial" w:hAnsi="Arial" w:cs="Arial"/>
          <w:color w:val="000000"/>
          <w:sz w:val="20"/>
          <w:szCs w:val="20"/>
        </w:rPr>
        <w:t>exercício do mesmo direito.</w:t>
      </w:r>
    </w:p>
    <w:p w14:paraId="2EE514C3" w14:textId="0007AEE9" w:rsidR="00FA67C5" w:rsidRPr="006073D4" w:rsidRDefault="00FA67C5" w:rsidP="00EA3F1F">
      <w:pPr>
        <w:pStyle w:val="PargrafodaLista"/>
        <w:numPr>
          <w:ilvl w:val="1"/>
          <w:numId w:val="1"/>
        </w:numPr>
        <w:spacing w:before="120" w:after="120"/>
        <w:ind w:left="0" w:firstLine="0"/>
        <w:jc w:val="both"/>
        <w:rPr>
          <w:rFonts w:ascii="Arial" w:hAnsi="Arial" w:cs="Arial"/>
          <w:iCs/>
          <w:sz w:val="20"/>
          <w:szCs w:val="20"/>
          <w:lang w:eastAsia="en-US"/>
        </w:rPr>
      </w:pPr>
      <w:r w:rsidRPr="006073D4">
        <w:rPr>
          <w:rFonts w:ascii="Arial" w:hAnsi="Arial" w:cs="Arial"/>
          <w:color w:val="000000"/>
          <w:sz w:val="20"/>
          <w:szCs w:val="20"/>
        </w:rPr>
        <w:t>Constatado o atendimento às exigências de habilitação, o licitante será habilitado.</w:t>
      </w:r>
    </w:p>
    <w:p w14:paraId="140CB38C" w14:textId="77777777" w:rsidR="009B2ACD" w:rsidRPr="006073D4" w:rsidRDefault="009B2ACD" w:rsidP="00776D45">
      <w:pPr>
        <w:pStyle w:val="PargrafodaLista"/>
        <w:spacing w:before="120" w:after="120"/>
        <w:ind w:left="0"/>
        <w:jc w:val="both"/>
        <w:rPr>
          <w:rFonts w:ascii="Arial" w:hAnsi="Arial" w:cs="Arial"/>
          <w:iCs/>
          <w:sz w:val="20"/>
          <w:szCs w:val="20"/>
          <w:lang w:eastAsia="en-US"/>
        </w:rPr>
      </w:pPr>
    </w:p>
    <w:p w14:paraId="4C1626BF" w14:textId="77777777" w:rsidR="009B2ACD" w:rsidRPr="006073D4" w:rsidRDefault="009B2ACD" w:rsidP="00EA3F1F">
      <w:pPr>
        <w:pStyle w:val="PargrafodaLista"/>
        <w:numPr>
          <w:ilvl w:val="0"/>
          <w:numId w:val="1"/>
        </w:numPr>
        <w:spacing w:before="120" w:after="120"/>
        <w:ind w:left="0" w:firstLine="0"/>
        <w:jc w:val="both"/>
        <w:rPr>
          <w:rFonts w:ascii="Arial" w:hAnsi="Arial" w:cs="Arial"/>
          <w:iCs/>
          <w:sz w:val="20"/>
          <w:szCs w:val="20"/>
          <w:lang w:eastAsia="en-US"/>
        </w:rPr>
      </w:pPr>
      <w:r w:rsidRPr="006073D4">
        <w:rPr>
          <w:rFonts w:ascii="Arial" w:hAnsi="Arial" w:cs="Arial"/>
          <w:b/>
          <w:bCs/>
          <w:color w:val="000000"/>
          <w:sz w:val="20"/>
          <w:szCs w:val="20"/>
        </w:rPr>
        <w:t>DO ENCERRAMENTO DA DISPENSA</w:t>
      </w:r>
    </w:p>
    <w:p w14:paraId="3FDE69ED" w14:textId="77777777" w:rsidR="009B2ACD" w:rsidRPr="006073D4" w:rsidRDefault="009B2ACD" w:rsidP="00EA3F1F">
      <w:pPr>
        <w:pStyle w:val="PargrafodaLista"/>
        <w:numPr>
          <w:ilvl w:val="1"/>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Encerradas as fases de julgamento e habilitação, o processo será encaminhado à autoridade superior, que poderá:</w:t>
      </w:r>
    </w:p>
    <w:p w14:paraId="3C80EA7F" w14:textId="77777777" w:rsidR="009B2ACD" w:rsidRPr="006073D4" w:rsidRDefault="009B2ACD" w:rsidP="00EA3F1F">
      <w:pPr>
        <w:pStyle w:val="PargrafodaLista"/>
        <w:numPr>
          <w:ilvl w:val="2"/>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determinar o retorno dos autos para saneamento de irregularidades;</w:t>
      </w:r>
    </w:p>
    <w:p w14:paraId="4C5F8C42" w14:textId="6430BAF3" w:rsidR="00FA67C5" w:rsidRPr="006073D4" w:rsidRDefault="009B2ACD" w:rsidP="00EA3F1F">
      <w:pPr>
        <w:pStyle w:val="PargrafodaLista"/>
        <w:numPr>
          <w:ilvl w:val="2"/>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revogar a dispensa de licitação por motivo de conveniência e oportunidade;</w:t>
      </w:r>
    </w:p>
    <w:p w14:paraId="18DC45B9" w14:textId="173A5A54" w:rsidR="009B2ACD" w:rsidRPr="006073D4" w:rsidRDefault="009B2ACD" w:rsidP="00EA3F1F">
      <w:pPr>
        <w:pStyle w:val="PargrafodaLista"/>
        <w:numPr>
          <w:ilvl w:val="2"/>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proceder à anulação da dispensa, de ofício ou mediante provocação de terceiros, sempre que presente ilegalidade insanável;</w:t>
      </w:r>
    </w:p>
    <w:p w14:paraId="5A7FC93A" w14:textId="77777777" w:rsidR="009B2ACD" w:rsidRPr="006073D4" w:rsidRDefault="009B2ACD" w:rsidP="00EA3F1F">
      <w:pPr>
        <w:pStyle w:val="PargrafodaLista"/>
        <w:numPr>
          <w:ilvl w:val="2"/>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adjudicar o objeto e homologar a dispensa.</w:t>
      </w:r>
    </w:p>
    <w:p w14:paraId="2872ABF5" w14:textId="67F78C57" w:rsidR="009B2ACD" w:rsidRPr="006073D4" w:rsidRDefault="009B2ACD" w:rsidP="00EA3F1F">
      <w:pPr>
        <w:pStyle w:val="PargrafodaLista"/>
        <w:numPr>
          <w:ilvl w:val="1"/>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Ao pronunciar a nulidade, a autoridade indicará expressamente os atos com vícios insanáveis,</w:t>
      </w:r>
      <w:r w:rsidR="003C0E7B" w:rsidRPr="006073D4">
        <w:rPr>
          <w:rFonts w:ascii="Arial" w:hAnsi="Arial" w:cs="Arial"/>
          <w:color w:val="000000"/>
          <w:sz w:val="20"/>
          <w:szCs w:val="20"/>
        </w:rPr>
        <w:t xml:space="preserve"> </w:t>
      </w:r>
      <w:r w:rsidRPr="006073D4">
        <w:rPr>
          <w:rFonts w:ascii="Arial" w:hAnsi="Arial" w:cs="Arial"/>
          <w:color w:val="000000"/>
          <w:sz w:val="20"/>
          <w:szCs w:val="20"/>
        </w:rPr>
        <w:t>tornando sem efeito todos os subsequentes que deles dependam, e dará ensejo à apuração de responsabilidade de quem lhes tenha dado causa.</w:t>
      </w:r>
    </w:p>
    <w:p w14:paraId="0E4BECFC" w14:textId="77777777" w:rsidR="009B2ACD" w:rsidRPr="006073D4" w:rsidRDefault="009B2ACD" w:rsidP="00EA3F1F">
      <w:pPr>
        <w:pStyle w:val="PargrafodaLista"/>
        <w:numPr>
          <w:ilvl w:val="1"/>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O motivo determinante para a revogação do processo deverá ser resultante de fato superveniente devidamente comprovado.</w:t>
      </w:r>
    </w:p>
    <w:p w14:paraId="764352B0" w14:textId="76120D3D" w:rsidR="009B2ACD" w:rsidRPr="006073D4" w:rsidRDefault="009B2ACD" w:rsidP="00EA3F1F">
      <w:pPr>
        <w:pStyle w:val="PargrafodaLista"/>
        <w:numPr>
          <w:ilvl w:val="1"/>
          <w:numId w:val="1"/>
        </w:numPr>
        <w:spacing w:after="0"/>
        <w:ind w:left="0" w:firstLine="0"/>
        <w:jc w:val="both"/>
        <w:rPr>
          <w:rFonts w:ascii="Arial" w:hAnsi="Arial" w:cs="Arial"/>
          <w:iCs/>
          <w:sz w:val="20"/>
          <w:szCs w:val="20"/>
          <w:lang w:eastAsia="en-US"/>
        </w:rPr>
      </w:pPr>
      <w:r w:rsidRPr="006073D4">
        <w:rPr>
          <w:rFonts w:ascii="Arial" w:hAnsi="Arial" w:cs="Arial"/>
          <w:color w:val="000000"/>
          <w:sz w:val="20"/>
          <w:szCs w:val="20"/>
        </w:rPr>
        <w:t>Nos casos de anulação e revogação, deverá ser assegurada a prévia manifestação dos interessados</w:t>
      </w:r>
      <w:r w:rsidR="006B09C6" w:rsidRPr="006073D4">
        <w:rPr>
          <w:rFonts w:ascii="Arial" w:hAnsi="Arial" w:cs="Arial"/>
          <w:color w:val="000000"/>
          <w:sz w:val="20"/>
          <w:szCs w:val="20"/>
        </w:rPr>
        <w:t>.</w:t>
      </w:r>
    </w:p>
    <w:p w14:paraId="2D92C277" w14:textId="77777777" w:rsidR="006B09C6" w:rsidRPr="006073D4" w:rsidRDefault="006B09C6" w:rsidP="006B09C6">
      <w:pPr>
        <w:pStyle w:val="PargrafodaLista"/>
        <w:spacing w:after="0"/>
        <w:ind w:left="0"/>
        <w:jc w:val="both"/>
        <w:rPr>
          <w:rFonts w:ascii="Arial" w:hAnsi="Arial" w:cs="Arial"/>
          <w:iCs/>
          <w:sz w:val="20"/>
          <w:szCs w:val="20"/>
          <w:lang w:eastAsia="en-US"/>
        </w:rPr>
      </w:pPr>
    </w:p>
    <w:p w14:paraId="673A5BCA"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CONTRATAÇÃO</w:t>
      </w:r>
    </w:p>
    <w:p w14:paraId="44E036C4"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Após a homologação e adjudicação, caso se conclua pela contratação, será firmado Termo de Contrato ou emitido instrumento equivalente.</w:t>
      </w:r>
    </w:p>
    <w:p w14:paraId="68A1C3A2"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iCs/>
          <w:color w:val="000000"/>
          <w:kern w:val="2"/>
          <w:sz w:val="20"/>
          <w:szCs w:val="20"/>
          <w:lang w:eastAsia="zh-CN"/>
        </w:rPr>
        <w:t xml:space="preserve">O adjudicatário terá o </w:t>
      </w:r>
      <w:r w:rsidRPr="006073D4">
        <w:rPr>
          <w:rFonts w:ascii="Arial" w:eastAsia="Arial" w:hAnsi="Arial" w:cs="Arial"/>
          <w:iCs/>
          <w:kern w:val="2"/>
          <w:sz w:val="20"/>
          <w:szCs w:val="20"/>
          <w:lang w:eastAsia="zh-CN"/>
        </w:rPr>
        <w:t>prazo de 5 dias úteis, contados a partir da data de sua convocação, para assinar o Termo de Contrato ou aceitar instrumento equivalente. Sob pena de de</w:t>
      </w:r>
      <w:r w:rsidRPr="006073D4">
        <w:rPr>
          <w:rFonts w:ascii="Arial" w:eastAsia="Arial" w:hAnsi="Arial" w:cs="Arial"/>
          <w:iCs/>
          <w:color w:val="000000"/>
          <w:kern w:val="2"/>
          <w:sz w:val="20"/>
          <w:szCs w:val="20"/>
          <w:lang w:eastAsia="zh-CN"/>
        </w:rPr>
        <w:t>cair do direito à contratação, sem prejuízo das sanções previstas neste Aviso de Contratação Direta.</w:t>
      </w:r>
    </w:p>
    <w:p w14:paraId="20DB142A" w14:textId="02A142A9" w:rsidR="009C2DDC" w:rsidRPr="006073D4" w:rsidRDefault="009C2DDC" w:rsidP="00EA3F1F">
      <w:pPr>
        <w:numPr>
          <w:ilvl w:val="2"/>
          <w:numId w:val="1"/>
        </w:numPr>
        <w:suppressAutoHyphens/>
        <w:autoSpaceDN w:val="0"/>
        <w:spacing w:after="0" w:line="240" w:lineRule="auto"/>
        <w:jc w:val="both"/>
        <w:rPr>
          <w:rFonts w:ascii="Arial" w:eastAsia="Lucida Sans Unicode" w:hAnsi="Arial" w:cs="Arial"/>
          <w:kern w:val="2"/>
          <w:sz w:val="20"/>
          <w:szCs w:val="20"/>
          <w:lang w:eastAsia="zh-CN"/>
        </w:rPr>
      </w:pPr>
      <w:r w:rsidRPr="006073D4">
        <w:rPr>
          <w:rFonts w:ascii="Arial" w:eastAsia="Arial" w:hAnsi="Arial" w:cs="Arial"/>
          <w:color w:val="000000"/>
          <w:sz w:val="20"/>
          <w:szCs w:val="20"/>
          <w:lang w:eastAsia="zh-CN"/>
        </w:rPr>
        <w:t xml:space="preserve">O prazo previsto para assinatura do contrato ou aceitação da nota de empenho ou instrumento equivalente poderá ser prorrogado </w:t>
      </w:r>
      <w:r w:rsidRPr="006073D4">
        <w:rPr>
          <w:rFonts w:ascii="Arial" w:eastAsia="Lucida Sans Unicode" w:hAnsi="Arial" w:cs="Arial"/>
          <w:bCs/>
          <w:sz w:val="20"/>
          <w:szCs w:val="20"/>
          <w:lang w:eastAsia="zh-CN"/>
        </w:rPr>
        <w:t>1 (uma) vez</w:t>
      </w:r>
      <w:r w:rsidRPr="006073D4">
        <w:rPr>
          <w:rFonts w:ascii="Arial" w:eastAsia="Arial" w:hAnsi="Arial" w:cs="Arial"/>
          <w:sz w:val="20"/>
          <w:szCs w:val="20"/>
          <w:lang w:eastAsia="zh-CN"/>
        </w:rPr>
        <w:t xml:space="preserve">, </w:t>
      </w:r>
      <w:r w:rsidRPr="006073D4">
        <w:rPr>
          <w:rFonts w:ascii="Arial" w:eastAsia="Arial" w:hAnsi="Arial" w:cs="Arial"/>
          <w:color w:val="000000"/>
          <w:sz w:val="20"/>
          <w:szCs w:val="20"/>
          <w:lang w:eastAsia="zh-CN"/>
        </w:rPr>
        <w:t>por igual período, por solicitação justificada do adjudicatário e aceita pela Administração.</w:t>
      </w:r>
    </w:p>
    <w:p w14:paraId="0FA161D5"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iCs/>
          <w:color w:val="000000"/>
          <w:kern w:val="2"/>
          <w:sz w:val="20"/>
          <w:szCs w:val="20"/>
          <w:lang w:eastAsia="zh-CN"/>
        </w:rPr>
        <w:t>O Aceite da Nota de Empenho ou do instrumento equivalente, emitida à empresa adjudicada, implica no reconhecimento de que:</w:t>
      </w:r>
    </w:p>
    <w:p w14:paraId="3D32E24D"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color w:val="000000"/>
          <w:sz w:val="20"/>
          <w:szCs w:val="20"/>
          <w:lang w:eastAsia="zh-CN"/>
        </w:rPr>
        <w:lastRenderedPageBreak/>
        <w:t>referida Nota está substituindo o contrato, aplicando-se à relação de negócios ali estabelecida as disposições da Lei nº 14.133, de 2021;</w:t>
      </w:r>
    </w:p>
    <w:p w14:paraId="6420671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color w:val="000000"/>
          <w:sz w:val="20"/>
          <w:szCs w:val="20"/>
          <w:lang w:eastAsia="zh-CN"/>
        </w:rPr>
        <w:t>a contratada se vincula à sua proposta e às previsões contidas no Aviso de Contratação Direta e seus anexos;</w:t>
      </w:r>
    </w:p>
    <w:p w14:paraId="4A206D6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color w:val="000000"/>
          <w:sz w:val="20"/>
          <w:szCs w:val="20"/>
          <w:lang w:eastAsia="zh-CN"/>
        </w:rPr>
        <w:t>a contratada reconhece que as hipóteses de rescisão são aquelas previstas nos artigos 137 e 138 da Lei nº 14.133/21 e reconhece os direitos da Administração previstos nos artigos 137 a 139 da mesma Lei.</w:t>
      </w:r>
    </w:p>
    <w:p w14:paraId="59129050" w14:textId="418FB495"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iCs/>
          <w:color w:val="000000"/>
          <w:kern w:val="2"/>
          <w:sz w:val="20"/>
          <w:szCs w:val="20"/>
          <w:lang w:eastAsia="zh-CN"/>
        </w:rPr>
        <w:t xml:space="preserve">O prazo de vigência da contratação é de </w:t>
      </w:r>
      <w:r w:rsidR="000E518D" w:rsidRPr="006073D4">
        <w:rPr>
          <w:rFonts w:ascii="Arial" w:eastAsia="Arial" w:hAnsi="Arial" w:cs="Arial"/>
          <w:iCs/>
          <w:color w:val="000000"/>
          <w:kern w:val="2"/>
          <w:sz w:val="20"/>
          <w:szCs w:val="20"/>
          <w:lang w:eastAsia="zh-CN"/>
        </w:rPr>
        <w:t>12 meses</w:t>
      </w:r>
      <w:r w:rsidRPr="006073D4">
        <w:rPr>
          <w:rFonts w:ascii="Arial" w:eastAsia="Arial" w:hAnsi="Arial" w:cs="Arial"/>
          <w:iCs/>
          <w:color w:val="000000"/>
          <w:kern w:val="2"/>
          <w:sz w:val="20"/>
          <w:szCs w:val="20"/>
          <w:lang w:eastAsia="zh-CN"/>
        </w:rPr>
        <w:t>, a partir da</w:t>
      </w:r>
      <w:r w:rsidR="00E56197" w:rsidRPr="006073D4">
        <w:rPr>
          <w:rFonts w:ascii="Arial" w:eastAsia="Arial" w:hAnsi="Arial" w:cs="Arial"/>
          <w:iCs/>
          <w:color w:val="000000"/>
          <w:kern w:val="2"/>
          <w:sz w:val="20"/>
          <w:szCs w:val="20"/>
          <w:lang w:eastAsia="zh-CN"/>
        </w:rPr>
        <w:t xml:space="preserve"> d</w:t>
      </w:r>
      <w:r w:rsidRPr="006073D4">
        <w:rPr>
          <w:rFonts w:ascii="Arial" w:eastAsia="Arial" w:hAnsi="Arial" w:cs="Arial"/>
          <w:iCs/>
          <w:color w:val="000000"/>
          <w:kern w:val="2"/>
          <w:sz w:val="20"/>
          <w:szCs w:val="20"/>
          <w:lang w:eastAsia="zh-CN"/>
        </w:rPr>
        <w:t xml:space="preserve">ata da assinatura do </w:t>
      </w:r>
      <w:r w:rsidR="003B2D1A" w:rsidRPr="006073D4">
        <w:rPr>
          <w:rFonts w:ascii="Arial" w:eastAsia="Arial" w:hAnsi="Arial" w:cs="Arial"/>
          <w:iCs/>
          <w:color w:val="000000"/>
          <w:kern w:val="2"/>
          <w:sz w:val="20"/>
          <w:szCs w:val="20"/>
          <w:lang w:eastAsia="zh-CN"/>
        </w:rPr>
        <w:t xml:space="preserve">contrato, </w:t>
      </w:r>
      <w:r w:rsidRPr="006073D4">
        <w:rPr>
          <w:rFonts w:ascii="Arial" w:eastAsia="Arial" w:hAnsi="Arial" w:cs="Arial"/>
          <w:iCs/>
          <w:color w:val="000000"/>
          <w:kern w:val="2"/>
          <w:sz w:val="20"/>
          <w:szCs w:val="20"/>
          <w:lang w:eastAsia="zh-CN"/>
        </w:rPr>
        <w:t>prorrogável conforme previsão nos anexos a este Aviso de Contratação Direta.</w:t>
      </w:r>
    </w:p>
    <w:p w14:paraId="3837433A"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Arial" w:hAnsi="Arial" w:cs="Arial"/>
          <w:iCs/>
          <w:color w:val="000000"/>
          <w:kern w:val="2"/>
          <w:sz w:val="20"/>
          <w:szCs w:val="20"/>
          <w:lang w:eastAsia="zh-CN"/>
        </w:rPr>
        <w:t>Na assinatura do contrato ou do instrumento equivalente será exigida a comprovação das condições de habilitação e contratação consignadas neste aviso, que deverão ser mantidas pelo fornecedor durante a vigência do contrato.</w:t>
      </w:r>
    </w:p>
    <w:p w14:paraId="3B1ACCB5" w14:textId="77777777" w:rsidR="009C2DDC" w:rsidRPr="006073D4" w:rsidRDefault="009C2DDC" w:rsidP="00776D45">
      <w:pPr>
        <w:widowControl w:val="0"/>
        <w:suppressAutoHyphens/>
        <w:spacing w:after="0" w:line="240" w:lineRule="auto"/>
        <w:jc w:val="both"/>
        <w:rPr>
          <w:rFonts w:ascii="Arial" w:eastAsia="Lucida Sans Unicode" w:hAnsi="Arial" w:cs="Arial"/>
          <w:kern w:val="2"/>
          <w:sz w:val="20"/>
          <w:szCs w:val="20"/>
          <w:lang w:eastAsia="zh-CN"/>
        </w:rPr>
      </w:pPr>
    </w:p>
    <w:p w14:paraId="0E2BFDEB"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SANÇÕES</w:t>
      </w:r>
    </w:p>
    <w:p w14:paraId="48B8E2C2"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Comete infração administrativa o fornecedor que cometer quaisquer das infrações previstas no art. 155 da Lei nº 14.133, de 2021, quais sejam:</w:t>
      </w:r>
    </w:p>
    <w:p w14:paraId="77E003C4"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dar causa à inexecução parcial do contrato;</w:t>
      </w:r>
    </w:p>
    <w:p w14:paraId="67FD677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dar causa à inexecução parcial do contrato que cause grave dano à Administração, ao funcionamento dos serviços públicos ou ao interesse coletivo;</w:t>
      </w:r>
    </w:p>
    <w:p w14:paraId="7F783F2F"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dar causa à inexecução total do contrato;</w:t>
      </w:r>
    </w:p>
    <w:p w14:paraId="431CFC4A"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deixar de entregar a documentação exigida para o certame;</w:t>
      </w:r>
    </w:p>
    <w:p w14:paraId="4A07736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não manter a proposta, salvo em decorrência de fato superveniente devidamente justificado;</w:t>
      </w:r>
    </w:p>
    <w:p w14:paraId="1AE426E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não celebrar o contrato ou não entregar a documentação exigida para a contratação, quando convocado dentro do prazo de validade de sua proposta;</w:t>
      </w:r>
    </w:p>
    <w:p w14:paraId="3DB5C4B0"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ensejar o retardamento da execução ou da entrega do objeto sem motivo justificado;</w:t>
      </w:r>
    </w:p>
    <w:p w14:paraId="01475A13"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apresentar declaração ou documentação falsa exigida para o certame ou prestar declaração falsa durante a dispensa eletrônica ou a execução do contrato;</w:t>
      </w:r>
    </w:p>
    <w:p w14:paraId="29573EFB"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fraudar a dispensa eletrônica ou praticar ato fraudulento na execução do contrato;</w:t>
      </w:r>
    </w:p>
    <w:p w14:paraId="1317DFE1"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comportar-se de modo inidôneo ou cometer fraude de qualquer natureza;</w:t>
      </w:r>
    </w:p>
    <w:p w14:paraId="15F47EAA" w14:textId="77777777" w:rsidR="009C2DDC" w:rsidRPr="006073D4" w:rsidRDefault="009C2DDC" w:rsidP="00EA3F1F">
      <w:pPr>
        <w:numPr>
          <w:ilvl w:val="3"/>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ABF944" w14:textId="77777777" w:rsidR="009C2DDC" w:rsidRPr="006073D4" w:rsidRDefault="009C2DDC" w:rsidP="00EA3F1F">
      <w:pPr>
        <w:numPr>
          <w:ilvl w:val="3"/>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Considera-se como comportamento inidôneo da mesma forma as condutas dos </w:t>
      </w:r>
      <w:proofErr w:type="spellStart"/>
      <w:r w:rsidRPr="006073D4">
        <w:rPr>
          <w:rFonts w:ascii="Arial" w:eastAsia="Lucida Sans Unicode" w:hAnsi="Arial" w:cs="Arial"/>
          <w:kern w:val="2"/>
          <w:sz w:val="20"/>
          <w:szCs w:val="20"/>
          <w:lang w:eastAsia="zh-CN"/>
        </w:rPr>
        <w:t>arts</w:t>
      </w:r>
      <w:proofErr w:type="spellEnd"/>
      <w:r w:rsidRPr="006073D4">
        <w:rPr>
          <w:rFonts w:ascii="Arial" w:eastAsia="Lucida Sans Unicode" w:hAnsi="Arial" w:cs="Arial"/>
          <w:kern w:val="2"/>
          <w:sz w:val="20"/>
          <w:szCs w:val="20"/>
          <w:lang w:eastAsia="zh-CN"/>
        </w:rPr>
        <w:t>. 337-F, 337-I, 337-L e 337-O do Código Penal.</w:t>
      </w:r>
    </w:p>
    <w:p w14:paraId="63867C0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praticar atos ilícitos com vistas a frustrar os objetivos deste certame.</w:t>
      </w:r>
    </w:p>
    <w:p w14:paraId="39521F38"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 xml:space="preserve">praticar ato lesivo previsto no </w:t>
      </w:r>
      <w:hyperlink r:id="rId9" w:anchor="art5" w:history="1">
        <w:r w:rsidRPr="006073D4">
          <w:rPr>
            <w:rFonts w:ascii="Arial" w:eastAsia="Lucida Sans Unicode" w:hAnsi="Arial" w:cs="Arial"/>
            <w:color w:val="000000"/>
            <w:kern w:val="2"/>
            <w:sz w:val="20"/>
            <w:szCs w:val="20"/>
            <w:u w:val="single"/>
            <w:lang w:eastAsia="zh-CN"/>
          </w:rPr>
          <w:t>art. 5º da Lei nº 12.846, de 1º de agosto de 2013.</w:t>
        </w:r>
      </w:hyperlink>
    </w:p>
    <w:p w14:paraId="1E848408"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fornecedor que cometer qualquer das infrações discriminadas nos subitens anteriores ficará sujeito, sem prejuízo da responsabilidade civil e criminal, às seguintes sanções:</w:t>
      </w:r>
    </w:p>
    <w:p w14:paraId="5CC9F4D5" w14:textId="77777777" w:rsidR="009C2DDC" w:rsidRPr="006073D4" w:rsidRDefault="009C2DDC" w:rsidP="00EA3F1F">
      <w:pPr>
        <w:numPr>
          <w:ilvl w:val="2"/>
          <w:numId w:val="5"/>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Advertência pela falta do subitem 8.1.1 deste Aviso de Contratação Direta, quando não se justificar a imposição de penalidade mais grave;</w:t>
      </w:r>
    </w:p>
    <w:p w14:paraId="4AC2659F" w14:textId="77777777" w:rsidR="009C2DDC" w:rsidRPr="006073D4" w:rsidRDefault="009C2DDC" w:rsidP="00EA3F1F">
      <w:pPr>
        <w:numPr>
          <w:ilvl w:val="2"/>
          <w:numId w:val="5"/>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Multa de 0,5% a 30% sobre o valor estimado do(s) item(s) prejudicado(s) pela conduta do fornecedor, por qualquer das infrações dos subitens 8.1.1 a 8.1.12;</w:t>
      </w:r>
    </w:p>
    <w:p w14:paraId="1EC1613A" w14:textId="77777777" w:rsidR="009C2DDC" w:rsidRPr="006073D4" w:rsidRDefault="009C2DDC" w:rsidP="00EA3F1F">
      <w:pPr>
        <w:numPr>
          <w:ilvl w:val="2"/>
          <w:numId w:val="5"/>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Impedimento de licitar e contratar</w:t>
      </w:r>
      <w:r w:rsidRPr="006073D4">
        <w:rPr>
          <w:rFonts w:ascii="Arial" w:eastAsia="Lucida Sans Unicode" w:hAnsi="Arial" w:cs="Arial"/>
          <w:kern w:val="2"/>
          <w:sz w:val="20"/>
          <w:szCs w:val="20"/>
          <w:lang w:eastAsia="zh-CN"/>
        </w:rPr>
        <w:t xml:space="preserve"> </w:t>
      </w:r>
      <w:r w:rsidRPr="006073D4">
        <w:rPr>
          <w:rFonts w:ascii="Arial" w:eastAsia="Lucida Sans Unicode" w:hAnsi="Arial" w:cs="Arial"/>
          <w:color w:val="000000"/>
          <w:kern w:val="2"/>
          <w:sz w:val="20"/>
          <w:szCs w:val="20"/>
          <w:lang w:eastAsia="zh-CN"/>
        </w:rPr>
        <w:t>no âmbito da União, pelo prazo máximo de 3 (três) anos, nos casos dos subitens 8.1.2 a 8.1.7 deste Aviso de Contratação Direta, quando não se justificar a imposição de penalidade mais grave</w:t>
      </w:r>
      <w:r w:rsidRPr="006073D4">
        <w:rPr>
          <w:rFonts w:ascii="Arial" w:eastAsia="Lucida Sans Unicode" w:hAnsi="Arial" w:cs="Arial"/>
          <w:kern w:val="2"/>
          <w:sz w:val="20"/>
          <w:szCs w:val="20"/>
          <w:lang w:eastAsia="zh-CN"/>
        </w:rPr>
        <w:t>;</w:t>
      </w:r>
    </w:p>
    <w:p w14:paraId="7BBBA716" w14:textId="77777777" w:rsidR="009C2DDC" w:rsidRPr="006073D4" w:rsidRDefault="009C2DDC" w:rsidP="00EA3F1F">
      <w:pPr>
        <w:numPr>
          <w:ilvl w:val="2"/>
          <w:numId w:val="5"/>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color w:val="000000"/>
          <w:kern w:val="2"/>
          <w:sz w:val="20"/>
          <w:szCs w:val="20"/>
          <w:lang w:eastAsia="zh-CN"/>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6073D4">
        <w:rPr>
          <w:rFonts w:ascii="Arial" w:eastAsia="Lucida Sans Unicode" w:hAnsi="Arial" w:cs="Arial"/>
          <w:kern w:val="2"/>
          <w:sz w:val="20"/>
          <w:szCs w:val="20"/>
          <w:lang w:eastAsia="zh-CN"/>
        </w:rPr>
        <w:t>;</w:t>
      </w:r>
    </w:p>
    <w:p w14:paraId="6905FFF5"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Na aplicação das sanções serão considerados:</w:t>
      </w:r>
    </w:p>
    <w:p w14:paraId="26395BB5"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natureza e a gravidade da infração cometida;</w:t>
      </w:r>
    </w:p>
    <w:p w14:paraId="017FF258"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as peculiaridades do caso concreto;</w:t>
      </w:r>
    </w:p>
    <w:p w14:paraId="2480C74D"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as circunstâncias agravantes ou atenuantes;</w:t>
      </w:r>
    </w:p>
    <w:p w14:paraId="7B6AAAB0"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os danos que dela provierem para a Administração Pública;</w:t>
      </w:r>
    </w:p>
    <w:p w14:paraId="462325D9"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implantação ou o aperfeiçoamento de programa de integridade, conforme normas e orientações dos órgãos de controle.</w:t>
      </w:r>
    </w:p>
    <w:p w14:paraId="4D6FDA76"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bookmarkStart w:id="2" w:name="art156§8"/>
      <w:bookmarkStart w:id="3" w:name="art156§7"/>
      <w:bookmarkStart w:id="4" w:name="art156§6"/>
      <w:bookmarkEnd w:id="2"/>
      <w:bookmarkEnd w:id="3"/>
      <w:bookmarkEnd w:id="4"/>
      <w:r w:rsidRPr="006073D4">
        <w:rPr>
          <w:rFonts w:ascii="Arial" w:eastAsia="Lucida Sans Unicode" w:hAnsi="Arial" w:cs="Arial"/>
          <w:kern w:val="2"/>
          <w:sz w:val="20"/>
          <w:szCs w:val="20"/>
          <w:lang w:eastAsia="zh-CN"/>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571CB888"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penalidade de multa pode ser aplicada cumulativamente com as demais sanções.</w:t>
      </w:r>
    </w:p>
    <w:p w14:paraId="03E0272E"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94BC728"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243340"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36CF29C4"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482266F"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kern w:val="2"/>
          <w:sz w:val="20"/>
          <w:szCs w:val="20"/>
          <w:lang w:eastAsia="zh-CN"/>
        </w:rPr>
        <w:t>As sanções por atos praticados no decorrer da contratação estão previstas nos anexos a este Aviso</w:t>
      </w:r>
      <w:r w:rsidRPr="006073D4">
        <w:rPr>
          <w:rFonts w:ascii="Arial" w:eastAsia="Lucida Sans Unicode" w:hAnsi="Arial" w:cs="Arial"/>
          <w:b/>
          <w:bCs/>
          <w:kern w:val="2"/>
          <w:sz w:val="20"/>
          <w:szCs w:val="20"/>
          <w:lang w:eastAsia="zh-CN"/>
        </w:rPr>
        <w:t xml:space="preserve"> </w:t>
      </w:r>
    </w:p>
    <w:p w14:paraId="50094F2F" w14:textId="77777777" w:rsidR="009C2DDC" w:rsidRPr="006073D4" w:rsidRDefault="009C2DDC" w:rsidP="00776D45">
      <w:pPr>
        <w:suppressAutoHyphens/>
        <w:autoSpaceDN w:val="0"/>
        <w:spacing w:after="0" w:line="240" w:lineRule="auto"/>
        <w:jc w:val="both"/>
        <w:rPr>
          <w:rFonts w:ascii="Arial" w:eastAsia="Lucida Sans Unicode" w:hAnsi="Arial" w:cs="Arial"/>
          <w:b/>
          <w:bCs/>
          <w:kern w:val="2"/>
          <w:sz w:val="20"/>
          <w:szCs w:val="20"/>
          <w:lang w:eastAsia="zh-CN"/>
        </w:rPr>
      </w:pPr>
    </w:p>
    <w:p w14:paraId="102F9645" w14:textId="77777777" w:rsidR="009C2DDC" w:rsidRPr="006073D4" w:rsidRDefault="009C2DDC" w:rsidP="00EA3F1F">
      <w:pPr>
        <w:numPr>
          <w:ilvl w:val="0"/>
          <w:numId w:val="1"/>
        </w:numPr>
        <w:suppressAutoHyphens/>
        <w:autoSpaceDN w:val="0"/>
        <w:spacing w:after="0" w:line="240" w:lineRule="auto"/>
        <w:ind w:left="0" w:firstLine="0"/>
        <w:jc w:val="both"/>
        <w:rPr>
          <w:rFonts w:ascii="Arial" w:eastAsia="Lucida Sans Unicode" w:hAnsi="Arial" w:cs="Arial"/>
          <w:b/>
          <w:bCs/>
          <w:kern w:val="2"/>
          <w:sz w:val="20"/>
          <w:szCs w:val="20"/>
          <w:lang w:eastAsia="zh-CN"/>
        </w:rPr>
      </w:pPr>
      <w:r w:rsidRPr="006073D4">
        <w:rPr>
          <w:rFonts w:ascii="Arial" w:eastAsia="Lucida Sans Unicode" w:hAnsi="Arial" w:cs="Arial"/>
          <w:b/>
          <w:bCs/>
          <w:kern w:val="2"/>
          <w:sz w:val="20"/>
          <w:szCs w:val="20"/>
          <w:lang w:eastAsia="zh-CN"/>
        </w:rPr>
        <w:t>DAS DISPOSIÇÕES GERAIS</w:t>
      </w:r>
    </w:p>
    <w:p w14:paraId="0CA48087" w14:textId="3E4ED8C8"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 procedimento será divulgado no</w:t>
      </w:r>
      <w:r w:rsidR="00E1124F" w:rsidRPr="006073D4">
        <w:rPr>
          <w:rFonts w:ascii="Arial" w:eastAsia="Lucida Sans Unicode" w:hAnsi="Arial" w:cs="Arial"/>
          <w:kern w:val="2"/>
          <w:sz w:val="20"/>
          <w:szCs w:val="20"/>
          <w:lang w:eastAsia="zh-CN"/>
        </w:rPr>
        <w:t xml:space="preserve"> LICITANET</w:t>
      </w:r>
      <w:r w:rsidR="000417E4" w:rsidRPr="006073D4">
        <w:rPr>
          <w:rFonts w:ascii="Arial" w:eastAsia="Lucida Sans Unicode" w:hAnsi="Arial" w:cs="Arial"/>
          <w:kern w:val="2"/>
          <w:sz w:val="20"/>
          <w:szCs w:val="20"/>
          <w:lang w:eastAsia="zh-CN"/>
        </w:rPr>
        <w:t xml:space="preserve"> </w:t>
      </w:r>
      <w:r w:rsidRPr="006073D4">
        <w:rPr>
          <w:rFonts w:ascii="Arial" w:eastAsia="Lucida Sans Unicode" w:hAnsi="Arial" w:cs="Arial"/>
          <w:kern w:val="2"/>
          <w:sz w:val="20"/>
          <w:szCs w:val="20"/>
          <w:lang w:eastAsia="zh-CN"/>
        </w:rPr>
        <w:t xml:space="preserve">e no Portal Nacional de Contratações Públicas - PNCP, e encaminhado automaticamente aos fornecedores registrados no Sistema </w:t>
      </w:r>
      <w:r w:rsidR="006B09C6" w:rsidRPr="006073D4">
        <w:rPr>
          <w:rFonts w:ascii="Arial" w:eastAsia="Lucida Sans Unicode" w:hAnsi="Arial" w:cs="Arial"/>
          <w:kern w:val="2"/>
          <w:sz w:val="20"/>
          <w:szCs w:val="20"/>
          <w:lang w:eastAsia="zh-CN"/>
        </w:rPr>
        <w:t>LICITANET</w:t>
      </w:r>
      <w:r w:rsidRPr="006073D4">
        <w:rPr>
          <w:rFonts w:ascii="Arial" w:eastAsia="Lucida Sans Unicode" w:hAnsi="Arial" w:cs="Arial"/>
          <w:kern w:val="2"/>
          <w:sz w:val="20"/>
          <w:szCs w:val="20"/>
          <w:lang w:eastAsia="zh-CN"/>
        </w:rPr>
        <w:t>, por mensagem eletrônica, na correspondente linha de fornecimento que pretende atender.</w:t>
      </w:r>
    </w:p>
    <w:p w14:paraId="1DE37C02"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No caso de todos os fornecedores restarem desclassificados ou inabilitados (procedimento fracassado), a Administração poderá:</w:t>
      </w:r>
    </w:p>
    <w:p w14:paraId="3B191EB6"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republicar o presente aviso com uma nova data;</w:t>
      </w:r>
    </w:p>
    <w:p w14:paraId="4DBBF89E"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valer-se, para a contratação, de proposta obtida na pesquisa de preços que serviu de base ao procedimento, se houver, privilegiando-se os menores preços, sempre que possível, e desde que atendidas às condições de habilitação exigidas.</w:t>
      </w:r>
    </w:p>
    <w:p w14:paraId="3F3DB0B2" w14:textId="77777777" w:rsidR="009C2DDC" w:rsidRPr="006073D4" w:rsidRDefault="009C2DDC" w:rsidP="00EA3F1F">
      <w:pPr>
        <w:numPr>
          <w:ilvl w:val="3"/>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No caso do subitem anterior, a contratação será operacionalizada fora deste procedimento.</w:t>
      </w:r>
    </w:p>
    <w:p w14:paraId="3CB07AB3" w14:textId="77777777" w:rsidR="009C2DDC" w:rsidRPr="006073D4" w:rsidRDefault="009C2DDC" w:rsidP="00EA3F1F">
      <w:pPr>
        <w:numPr>
          <w:ilvl w:val="2"/>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fixar prazo para que possa haver adequação das propostas ou da documentação de habilitação, conforme o caso.</w:t>
      </w:r>
    </w:p>
    <w:p w14:paraId="595FFD4B" w14:textId="32B38452" w:rsidR="009C2DDC" w:rsidRPr="006073D4" w:rsidRDefault="006B09C6"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As providências dos subitens 10.2.1 e 10</w:t>
      </w:r>
      <w:r w:rsidR="009C2DDC" w:rsidRPr="006073D4">
        <w:rPr>
          <w:rFonts w:ascii="Arial" w:eastAsia="Lucida Sans Unicode" w:hAnsi="Arial" w:cs="Arial"/>
          <w:kern w:val="2"/>
          <w:sz w:val="20"/>
          <w:szCs w:val="20"/>
          <w:lang w:eastAsia="zh-CN"/>
        </w:rPr>
        <w:t>.2.2 acima poderão ser utilizadas se não houver o comparecimento de quaisquer fornecedores interessados (procedimento deserto)</w:t>
      </w:r>
    </w:p>
    <w:p w14:paraId="5284FF09"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338DF79"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Caberá ao fornecedor acompanhar as operações, ficando responsável pelo ônus decorrente da perda do negócio diante da inobservância de quaisquer mensagens emitidas pela Administração ou de sua desconexão.</w:t>
      </w:r>
    </w:p>
    <w:p w14:paraId="47E211AE"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6CD0931"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Os horários estabelecidos na divulgação deste procedimento e durante o envio de lances observarão o horário de Brasília-DF, inclusive para contagem de tempo e registro no Sistema e na documentação relativa ao procedimento.</w:t>
      </w:r>
    </w:p>
    <w:p w14:paraId="42E6737E"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E988AF"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32D683C"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Os fornecedores assumem todos os custos de preparação e apresentação de suas propostas e a Administração não será, em nenhum caso, responsável por esses custos, independentemente da condução ou do resultado do processo de contratação.</w:t>
      </w:r>
    </w:p>
    <w:p w14:paraId="2004844A"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lastRenderedPageBreak/>
        <w:t>Em caso de divergência entre disposições deste Aviso de Contratação Direta e de seus anexos ou demais peças que compõem o processo, prevalecerá as deste Aviso.</w:t>
      </w:r>
    </w:p>
    <w:p w14:paraId="6853D117"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Da sessão pública será divulgada Ata no sistema eletrônico.</w:t>
      </w:r>
    </w:p>
    <w:p w14:paraId="728940C2" w14:textId="77777777" w:rsidR="009C2DDC" w:rsidRPr="006073D4" w:rsidRDefault="009C2DDC" w:rsidP="00EA3F1F">
      <w:pPr>
        <w:numPr>
          <w:ilvl w:val="1"/>
          <w:numId w:val="1"/>
        </w:numPr>
        <w:suppressAutoHyphens/>
        <w:autoSpaceDN w:val="0"/>
        <w:spacing w:after="0" w:line="240" w:lineRule="auto"/>
        <w:ind w:left="0" w:firstLine="0"/>
        <w:jc w:val="both"/>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Integram este Aviso de Contratação Direta, para todos os fins e efeitos, os seguintes anexos:</w:t>
      </w:r>
    </w:p>
    <w:p w14:paraId="168657C7" w14:textId="77777777" w:rsidR="009C2DDC" w:rsidRPr="006073D4" w:rsidRDefault="009C2DDC" w:rsidP="00EA3F1F">
      <w:pPr>
        <w:numPr>
          <w:ilvl w:val="2"/>
          <w:numId w:val="1"/>
        </w:numPr>
        <w:spacing w:after="0" w:line="240" w:lineRule="auto"/>
        <w:jc w:val="both"/>
        <w:rPr>
          <w:rFonts w:ascii="Arial" w:hAnsi="Arial" w:cs="Arial"/>
          <w:sz w:val="20"/>
          <w:szCs w:val="20"/>
        </w:rPr>
      </w:pPr>
      <w:r w:rsidRPr="006073D4">
        <w:rPr>
          <w:rFonts w:ascii="Arial" w:hAnsi="Arial" w:cs="Arial"/>
          <w:sz w:val="20"/>
          <w:szCs w:val="20"/>
        </w:rPr>
        <w:t>ANEXO I- Termo de Referência;</w:t>
      </w:r>
    </w:p>
    <w:p w14:paraId="3AE2262A" w14:textId="77777777" w:rsidR="009C2DDC" w:rsidRPr="006073D4" w:rsidRDefault="009C2DDC" w:rsidP="00EA3F1F">
      <w:pPr>
        <w:numPr>
          <w:ilvl w:val="2"/>
          <w:numId w:val="1"/>
        </w:numPr>
        <w:spacing w:after="0" w:line="240" w:lineRule="auto"/>
        <w:jc w:val="both"/>
        <w:rPr>
          <w:rFonts w:ascii="Arial" w:hAnsi="Arial" w:cs="Arial"/>
          <w:sz w:val="20"/>
          <w:szCs w:val="20"/>
        </w:rPr>
      </w:pPr>
      <w:r w:rsidRPr="006073D4">
        <w:rPr>
          <w:rFonts w:ascii="Arial" w:hAnsi="Arial" w:cs="Arial"/>
          <w:sz w:val="20"/>
          <w:szCs w:val="20"/>
        </w:rPr>
        <w:t>ANEXO II – Modelo de Proposta Comercial;</w:t>
      </w:r>
    </w:p>
    <w:p w14:paraId="10DEEDEE" w14:textId="725E102A" w:rsidR="009C2DDC" w:rsidRPr="006073D4" w:rsidRDefault="009C2DDC" w:rsidP="00EA3F1F">
      <w:pPr>
        <w:numPr>
          <w:ilvl w:val="2"/>
          <w:numId w:val="1"/>
        </w:numPr>
        <w:spacing w:after="0" w:line="240" w:lineRule="auto"/>
        <w:jc w:val="both"/>
        <w:rPr>
          <w:rFonts w:ascii="Arial" w:hAnsi="Arial" w:cs="Arial"/>
          <w:sz w:val="20"/>
          <w:szCs w:val="20"/>
        </w:rPr>
      </w:pPr>
      <w:r w:rsidRPr="006073D4">
        <w:rPr>
          <w:rFonts w:ascii="Arial" w:hAnsi="Arial" w:cs="Arial"/>
          <w:sz w:val="20"/>
          <w:szCs w:val="20"/>
        </w:rPr>
        <w:t>ANEXO II</w:t>
      </w:r>
      <w:r w:rsidR="00786E68" w:rsidRPr="006073D4">
        <w:rPr>
          <w:rFonts w:ascii="Arial" w:hAnsi="Arial" w:cs="Arial"/>
          <w:sz w:val="20"/>
          <w:szCs w:val="20"/>
        </w:rPr>
        <w:t xml:space="preserve">I </w:t>
      </w:r>
      <w:r w:rsidRPr="006073D4">
        <w:rPr>
          <w:rFonts w:ascii="Arial" w:hAnsi="Arial" w:cs="Arial"/>
          <w:sz w:val="20"/>
          <w:szCs w:val="20"/>
        </w:rPr>
        <w:t>– Declaração Unificada.</w:t>
      </w:r>
    </w:p>
    <w:p w14:paraId="1F93C5A8" w14:textId="0A899F24" w:rsidR="0060715F" w:rsidRPr="006073D4" w:rsidRDefault="0060715F" w:rsidP="00EA3F1F">
      <w:pPr>
        <w:numPr>
          <w:ilvl w:val="2"/>
          <w:numId w:val="1"/>
        </w:numPr>
        <w:spacing w:after="0" w:line="240" w:lineRule="auto"/>
        <w:jc w:val="both"/>
        <w:rPr>
          <w:rFonts w:ascii="Arial" w:hAnsi="Arial" w:cs="Arial"/>
          <w:sz w:val="20"/>
          <w:szCs w:val="20"/>
        </w:rPr>
      </w:pPr>
      <w:r w:rsidRPr="006073D4">
        <w:rPr>
          <w:rFonts w:ascii="Arial" w:hAnsi="Arial" w:cs="Arial"/>
          <w:sz w:val="20"/>
          <w:szCs w:val="20"/>
        </w:rPr>
        <w:t>ANEXO IV – Modelo Contrato</w:t>
      </w:r>
    </w:p>
    <w:p w14:paraId="32D377BC" w14:textId="77777777" w:rsidR="009130F5" w:rsidRPr="006073D4" w:rsidRDefault="009130F5">
      <w:pPr>
        <w:rPr>
          <w:rFonts w:ascii="Arial" w:eastAsia="Lucida Sans Unicode" w:hAnsi="Arial" w:cs="Arial"/>
          <w:kern w:val="2"/>
          <w:sz w:val="20"/>
          <w:szCs w:val="20"/>
          <w:lang w:eastAsia="zh-CN"/>
        </w:rPr>
      </w:pPr>
    </w:p>
    <w:p w14:paraId="671B960A" w14:textId="2C499C61" w:rsidR="00BE0D5D" w:rsidRPr="006073D4" w:rsidRDefault="004376BA">
      <w:pPr>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Criado em</w:t>
      </w:r>
      <w:r w:rsidR="003920AB" w:rsidRPr="006073D4">
        <w:rPr>
          <w:rFonts w:ascii="Arial" w:eastAsia="Lucida Sans Unicode" w:hAnsi="Arial" w:cs="Arial"/>
          <w:kern w:val="2"/>
          <w:sz w:val="20"/>
          <w:szCs w:val="20"/>
          <w:lang w:eastAsia="zh-CN"/>
        </w:rPr>
        <w:t xml:space="preserve"> </w:t>
      </w:r>
      <w:r w:rsidR="006073D4" w:rsidRPr="006073D4">
        <w:rPr>
          <w:rFonts w:ascii="Arial" w:eastAsia="Lucida Sans Unicode" w:hAnsi="Arial" w:cs="Arial"/>
          <w:kern w:val="2"/>
          <w:sz w:val="20"/>
          <w:szCs w:val="20"/>
          <w:lang w:eastAsia="zh-CN"/>
        </w:rPr>
        <w:t xml:space="preserve">14 </w:t>
      </w:r>
      <w:r w:rsidR="002E0985" w:rsidRPr="006073D4">
        <w:rPr>
          <w:rFonts w:ascii="Arial" w:eastAsia="Lucida Sans Unicode" w:hAnsi="Arial" w:cs="Arial"/>
          <w:kern w:val="2"/>
          <w:sz w:val="20"/>
          <w:szCs w:val="20"/>
          <w:lang w:eastAsia="zh-CN"/>
        </w:rPr>
        <w:t xml:space="preserve">de maio de 2026 </w:t>
      </w:r>
      <w:r w:rsidRPr="006073D4">
        <w:rPr>
          <w:rFonts w:ascii="Arial" w:eastAsia="Lucida Sans Unicode" w:hAnsi="Arial" w:cs="Arial"/>
          <w:kern w:val="2"/>
          <w:sz w:val="20"/>
          <w:szCs w:val="20"/>
          <w:lang w:eastAsia="zh-CN"/>
        </w:rPr>
        <w:t>e assinado digitalmente pelo setor requisitante e Agente de Licitações.</w:t>
      </w:r>
    </w:p>
    <w:p w14:paraId="0DAE2316" w14:textId="77777777" w:rsidR="00BE0D5D" w:rsidRPr="006073D4" w:rsidRDefault="00BE0D5D">
      <w:pPr>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br w:type="page"/>
      </w:r>
    </w:p>
    <w:p w14:paraId="6E38242D" w14:textId="77777777" w:rsidR="006073D4" w:rsidRPr="006073D4" w:rsidRDefault="006073D4" w:rsidP="006073D4">
      <w:pPr>
        <w:spacing w:after="0" w:line="240" w:lineRule="auto"/>
        <w:jc w:val="center"/>
        <w:rPr>
          <w:rFonts w:ascii="Arial" w:hAnsi="Arial" w:cs="Arial"/>
          <w:b/>
          <w:sz w:val="20"/>
          <w:szCs w:val="20"/>
        </w:rPr>
      </w:pPr>
      <w:r w:rsidRPr="006073D4">
        <w:rPr>
          <w:rFonts w:ascii="Arial" w:hAnsi="Arial" w:cs="Arial"/>
          <w:b/>
          <w:sz w:val="20"/>
          <w:szCs w:val="20"/>
        </w:rPr>
        <w:lastRenderedPageBreak/>
        <w:t>TERMO DE REFERÊNCIA</w:t>
      </w:r>
    </w:p>
    <w:p w14:paraId="7AD0BF11" w14:textId="77777777" w:rsidR="006073D4" w:rsidRPr="006073D4" w:rsidRDefault="006073D4" w:rsidP="006073D4">
      <w:pPr>
        <w:spacing w:after="0" w:line="240" w:lineRule="auto"/>
        <w:jc w:val="center"/>
        <w:rPr>
          <w:rFonts w:ascii="Arial" w:hAnsi="Arial" w:cs="Arial"/>
          <w:b/>
          <w:sz w:val="20"/>
          <w:szCs w:val="20"/>
        </w:rPr>
      </w:pPr>
    </w:p>
    <w:p w14:paraId="353EDE98" w14:textId="77777777" w:rsidR="006073D4" w:rsidRPr="006073D4" w:rsidRDefault="006073D4" w:rsidP="006073D4">
      <w:pPr>
        <w:pStyle w:val="PargrafodaLista"/>
        <w:numPr>
          <w:ilvl w:val="0"/>
          <w:numId w:val="27"/>
        </w:numPr>
        <w:spacing w:after="0" w:line="240" w:lineRule="auto"/>
        <w:rPr>
          <w:rFonts w:ascii="Arial" w:hAnsi="Arial" w:cs="Arial"/>
          <w:b/>
          <w:sz w:val="20"/>
          <w:szCs w:val="20"/>
        </w:rPr>
      </w:pPr>
      <w:r w:rsidRPr="006073D4">
        <w:rPr>
          <w:rFonts w:ascii="Arial" w:hAnsi="Arial" w:cs="Arial"/>
          <w:b/>
          <w:sz w:val="20"/>
          <w:szCs w:val="20"/>
        </w:rPr>
        <w:t>DEFINIÇÃO DO OBJETO</w:t>
      </w:r>
    </w:p>
    <w:p w14:paraId="47EE4AF4" w14:textId="77777777" w:rsidR="006073D4" w:rsidRPr="006073D4" w:rsidRDefault="006073D4" w:rsidP="006073D4">
      <w:pPr>
        <w:pStyle w:val="NormalWeb"/>
        <w:numPr>
          <w:ilvl w:val="1"/>
          <w:numId w:val="27"/>
        </w:numPr>
        <w:spacing w:before="0" w:beforeAutospacing="0" w:after="0" w:afterAutospacing="0"/>
        <w:jc w:val="both"/>
        <w:rPr>
          <w:rFonts w:ascii="Arial" w:hAnsi="Arial" w:cs="Arial"/>
          <w:sz w:val="20"/>
          <w:szCs w:val="20"/>
        </w:rPr>
      </w:pPr>
      <w:bookmarkStart w:id="5" w:name="_Hlk196397667"/>
      <w:r w:rsidRPr="006073D4">
        <w:rPr>
          <w:rFonts w:ascii="Arial" w:hAnsi="Arial" w:cs="Arial"/>
          <w:sz w:val="20"/>
          <w:szCs w:val="20"/>
        </w:rPr>
        <w:t xml:space="preserve">Aquisição de equipamentos, ferramentas, reboque utilitário, equipamentos de proteção individual — EPIs e uniformes profissionais, destinados ao atendimento das necessidades da Secretaria Municipal de Urbanismo e da Secretaria Municipal de Educação do Município de </w:t>
      </w:r>
      <w:proofErr w:type="spellStart"/>
      <w:r w:rsidRPr="006073D4">
        <w:rPr>
          <w:rFonts w:ascii="Arial" w:hAnsi="Arial" w:cs="Arial"/>
          <w:sz w:val="20"/>
          <w:szCs w:val="20"/>
        </w:rPr>
        <w:t>Goioxim</w:t>
      </w:r>
      <w:proofErr w:type="spellEnd"/>
      <w:r w:rsidRPr="006073D4">
        <w:rPr>
          <w:rFonts w:ascii="Arial" w:hAnsi="Arial" w:cs="Arial"/>
          <w:sz w:val="20"/>
          <w:szCs w:val="20"/>
        </w:rPr>
        <w:t>/PR.</w:t>
      </w:r>
    </w:p>
    <w:p w14:paraId="1BBE5566" w14:textId="77777777" w:rsidR="006073D4" w:rsidRPr="006073D4" w:rsidRDefault="006073D4" w:rsidP="006073D4">
      <w:pPr>
        <w:pStyle w:val="NormalWeb"/>
        <w:spacing w:before="0" w:beforeAutospacing="0" w:after="0" w:afterAutospacing="0"/>
        <w:ind w:firstLine="1134"/>
        <w:jc w:val="both"/>
        <w:rPr>
          <w:rFonts w:ascii="Arial" w:hAnsi="Arial" w:cs="Arial"/>
          <w:sz w:val="20"/>
          <w:szCs w:val="20"/>
        </w:rPr>
      </w:pPr>
      <w:r w:rsidRPr="006073D4">
        <w:rPr>
          <w:rFonts w:ascii="Arial" w:hAnsi="Arial" w:cs="Arial"/>
          <w:sz w:val="20"/>
          <w:szCs w:val="20"/>
        </w:rPr>
        <w:t>A contratação contempla, de forma específica:</w:t>
      </w:r>
    </w:p>
    <w:p w14:paraId="6FDEECF7" w14:textId="77777777" w:rsidR="006073D4" w:rsidRPr="006073D4" w:rsidRDefault="006073D4" w:rsidP="006073D4">
      <w:pPr>
        <w:pStyle w:val="NormalWeb"/>
        <w:spacing w:before="0" w:beforeAutospacing="0" w:after="0" w:afterAutospacing="0"/>
        <w:ind w:firstLine="1134"/>
        <w:jc w:val="both"/>
        <w:rPr>
          <w:rFonts w:ascii="Arial" w:hAnsi="Arial" w:cs="Arial"/>
          <w:sz w:val="20"/>
          <w:szCs w:val="20"/>
        </w:rPr>
      </w:pPr>
      <w:r w:rsidRPr="006073D4">
        <w:rPr>
          <w:rFonts w:ascii="Arial" w:hAnsi="Arial" w:cs="Arial"/>
          <w:sz w:val="20"/>
          <w:szCs w:val="20"/>
        </w:rPr>
        <w:t xml:space="preserve">a) </w:t>
      </w:r>
      <w:r w:rsidRPr="006073D4">
        <w:rPr>
          <w:rFonts w:ascii="Arial" w:hAnsi="Arial" w:cs="Arial"/>
          <w:b/>
          <w:bCs/>
          <w:sz w:val="20"/>
          <w:szCs w:val="20"/>
        </w:rPr>
        <w:t>Para a Secretaria Municipal de Urbanismo:</w:t>
      </w:r>
      <w:r w:rsidRPr="006073D4">
        <w:rPr>
          <w:rFonts w:ascii="Arial" w:hAnsi="Arial" w:cs="Arial"/>
          <w:sz w:val="20"/>
          <w:szCs w:val="20"/>
        </w:rPr>
        <w:t xml:space="preserve"> aquisição de equipamentos motorizados, ferramentas, reboque utilitário e equipamentos de proteção individual — EPIs, destinados à execução de atividades operacionais de manutenção urbana, conservação de espaços públicos, manejo de vegetação, pequenos reparos e transporte de materiais;</w:t>
      </w:r>
    </w:p>
    <w:p w14:paraId="5635A170" w14:textId="77777777" w:rsidR="006073D4" w:rsidRPr="006073D4" w:rsidRDefault="006073D4" w:rsidP="006073D4">
      <w:pPr>
        <w:pStyle w:val="NormalWeb"/>
        <w:spacing w:before="0" w:beforeAutospacing="0" w:after="0" w:afterAutospacing="0"/>
        <w:ind w:firstLine="1134"/>
        <w:jc w:val="both"/>
        <w:rPr>
          <w:rFonts w:ascii="Arial" w:hAnsi="Arial" w:cs="Arial"/>
          <w:sz w:val="20"/>
          <w:szCs w:val="20"/>
        </w:rPr>
      </w:pPr>
      <w:r w:rsidRPr="006073D4">
        <w:rPr>
          <w:rFonts w:ascii="Arial" w:hAnsi="Arial" w:cs="Arial"/>
          <w:sz w:val="20"/>
          <w:szCs w:val="20"/>
        </w:rPr>
        <w:t xml:space="preserve">b) </w:t>
      </w:r>
      <w:r w:rsidRPr="006073D4">
        <w:rPr>
          <w:rFonts w:ascii="Arial" w:hAnsi="Arial" w:cs="Arial"/>
          <w:b/>
          <w:bCs/>
          <w:sz w:val="20"/>
          <w:szCs w:val="20"/>
        </w:rPr>
        <w:t>Para a Secretaria Municipal de Educação:</w:t>
      </w:r>
      <w:r w:rsidRPr="006073D4">
        <w:rPr>
          <w:rFonts w:ascii="Arial" w:hAnsi="Arial" w:cs="Arial"/>
          <w:sz w:val="20"/>
          <w:szCs w:val="20"/>
        </w:rPr>
        <w:t xml:space="preserve"> aquisição de uniformes profissionais e equipamentos/itens de proteção e higiene destinados às merendeiras lotadas nas unidades escolares, visando à adequada identificação, segurança, higiene e atendimento às boas práticas sanitárias na manipulação e preparo de alimentos.</w:t>
      </w:r>
    </w:p>
    <w:p w14:paraId="627F1A21" w14:textId="77777777" w:rsidR="006073D4" w:rsidRPr="006073D4" w:rsidRDefault="006073D4" w:rsidP="006073D4">
      <w:pPr>
        <w:pStyle w:val="NormalWeb"/>
        <w:spacing w:before="0" w:beforeAutospacing="0" w:after="0" w:afterAutospacing="0"/>
        <w:ind w:firstLine="1134"/>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52"/>
        <w:gridCol w:w="7265"/>
        <w:gridCol w:w="540"/>
        <w:gridCol w:w="919"/>
        <w:gridCol w:w="919"/>
      </w:tblGrid>
      <w:tr w:rsidR="006073D4" w:rsidRPr="006073D4" w14:paraId="6B2AA12D" w14:textId="77777777" w:rsidTr="001F7363">
        <w:trPr>
          <w:cantSplit/>
        </w:trPr>
        <w:tc>
          <w:tcPr>
            <w:tcW w:w="247" w:type="pct"/>
            <w:tcBorders>
              <w:top w:val="single" w:sz="4" w:space="0" w:color="auto"/>
              <w:left w:val="single" w:sz="4" w:space="0" w:color="auto"/>
              <w:bottom w:val="single" w:sz="4" w:space="0" w:color="auto"/>
              <w:right w:val="single" w:sz="4" w:space="0" w:color="auto"/>
            </w:tcBorders>
            <w:vAlign w:val="center"/>
            <w:hideMark/>
          </w:tcPr>
          <w:p w14:paraId="411A5907" w14:textId="77777777" w:rsidR="006073D4" w:rsidRPr="006073D4" w:rsidRDefault="006073D4" w:rsidP="001F7363">
            <w:pPr>
              <w:spacing w:after="0" w:line="240" w:lineRule="auto"/>
              <w:jc w:val="center"/>
              <w:rPr>
                <w:rFonts w:ascii="Arial" w:eastAsia="Times New Roman" w:hAnsi="Arial" w:cs="Arial"/>
                <w:b/>
                <w:bCs/>
                <w:color w:val="000000"/>
                <w:sz w:val="20"/>
                <w:szCs w:val="20"/>
              </w:rPr>
            </w:pPr>
            <w:r w:rsidRPr="006073D4">
              <w:rPr>
                <w:rFonts w:ascii="Arial" w:eastAsia="Times New Roman" w:hAnsi="Arial" w:cs="Arial"/>
                <w:b/>
                <w:bCs/>
                <w:color w:val="000000"/>
                <w:sz w:val="20"/>
                <w:szCs w:val="20"/>
              </w:rPr>
              <w:t>Item</w:t>
            </w:r>
          </w:p>
        </w:tc>
        <w:tc>
          <w:tcPr>
            <w:tcW w:w="3734" w:type="pct"/>
            <w:tcBorders>
              <w:top w:val="single" w:sz="4" w:space="0" w:color="auto"/>
              <w:left w:val="nil"/>
              <w:bottom w:val="single" w:sz="4" w:space="0" w:color="auto"/>
              <w:right w:val="single" w:sz="4" w:space="0" w:color="auto"/>
            </w:tcBorders>
            <w:vAlign w:val="center"/>
            <w:hideMark/>
          </w:tcPr>
          <w:p w14:paraId="2AD630BE" w14:textId="77777777" w:rsidR="006073D4" w:rsidRPr="006073D4" w:rsidRDefault="006073D4" w:rsidP="001F7363">
            <w:pPr>
              <w:spacing w:after="0" w:line="240" w:lineRule="auto"/>
              <w:jc w:val="center"/>
              <w:rPr>
                <w:rFonts w:ascii="Arial" w:eastAsia="Times New Roman" w:hAnsi="Arial" w:cs="Arial"/>
                <w:b/>
                <w:bCs/>
                <w:color w:val="000000"/>
                <w:sz w:val="20"/>
                <w:szCs w:val="20"/>
              </w:rPr>
            </w:pPr>
            <w:r w:rsidRPr="006073D4">
              <w:rPr>
                <w:rFonts w:ascii="Arial" w:eastAsia="Times New Roman" w:hAnsi="Arial" w:cs="Arial"/>
                <w:b/>
                <w:bCs/>
                <w:color w:val="000000"/>
                <w:sz w:val="20"/>
                <w:szCs w:val="20"/>
              </w:rPr>
              <w:t>Descrição</w:t>
            </w:r>
          </w:p>
        </w:tc>
        <w:tc>
          <w:tcPr>
            <w:tcW w:w="239" w:type="pct"/>
            <w:tcBorders>
              <w:top w:val="single" w:sz="4" w:space="0" w:color="auto"/>
              <w:left w:val="nil"/>
              <w:bottom w:val="single" w:sz="4" w:space="0" w:color="auto"/>
              <w:right w:val="single" w:sz="4" w:space="0" w:color="auto"/>
            </w:tcBorders>
            <w:vAlign w:val="center"/>
            <w:hideMark/>
          </w:tcPr>
          <w:p w14:paraId="7618C2A2" w14:textId="77777777" w:rsidR="006073D4" w:rsidRPr="006073D4" w:rsidRDefault="006073D4" w:rsidP="001F7363">
            <w:pPr>
              <w:spacing w:after="0" w:line="240" w:lineRule="auto"/>
              <w:jc w:val="center"/>
              <w:rPr>
                <w:rFonts w:ascii="Arial" w:eastAsia="Times New Roman" w:hAnsi="Arial" w:cs="Arial"/>
                <w:b/>
                <w:bCs/>
                <w:color w:val="000000"/>
                <w:sz w:val="20"/>
                <w:szCs w:val="20"/>
              </w:rPr>
            </w:pPr>
            <w:proofErr w:type="spellStart"/>
            <w:r w:rsidRPr="006073D4">
              <w:rPr>
                <w:rFonts w:ascii="Arial" w:eastAsia="Times New Roman" w:hAnsi="Arial" w:cs="Arial"/>
                <w:b/>
                <w:bCs/>
                <w:color w:val="000000"/>
                <w:sz w:val="20"/>
                <w:szCs w:val="20"/>
              </w:rPr>
              <w:t>Qtd</w:t>
            </w:r>
            <w:proofErr w:type="spellEnd"/>
            <w:r w:rsidRPr="006073D4">
              <w:rPr>
                <w:rFonts w:ascii="Arial" w:eastAsia="Times New Roman" w:hAnsi="Arial" w:cs="Arial"/>
                <w:b/>
                <w:bCs/>
                <w:color w:val="000000"/>
                <w:sz w:val="20"/>
                <w:szCs w:val="20"/>
              </w:rPr>
              <w:t>.</w:t>
            </w:r>
          </w:p>
        </w:tc>
        <w:tc>
          <w:tcPr>
            <w:tcW w:w="390" w:type="pct"/>
            <w:tcBorders>
              <w:top w:val="single" w:sz="4" w:space="0" w:color="auto"/>
              <w:left w:val="nil"/>
              <w:bottom w:val="single" w:sz="4" w:space="0" w:color="auto"/>
              <w:right w:val="single" w:sz="4" w:space="0" w:color="auto"/>
            </w:tcBorders>
            <w:vAlign w:val="center"/>
            <w:hideMark/>
          </w:tcPr>
          <w:p w14:paraId="2EEFCA59" w14:textId="77777777" w:rsidR="006073D4" w:rsidRPr="006073D4" w:rsidRDefault="006073D4" w:rsidP="001F7363">
            <w:pPr>
              <w:spacing w:after="0" w:line="240" w:lineRule="auto"/>
              <w:jc w:val="center"/>
              <w:rPr>
                <w:rFonts w:ascii="Arial" w:eastAsia="Times New Roman" w:hAnsi="Arial" w:cs="Arial"/>
                <w:b/>
                <w:bCs/>
                <w:color w:val="000000"/>
                <w:sz w:val="20"/>
                <w:szCs w:val="20"/>
              </w:rPr>
            </w:pPr>
            <w:r w:rsidRPr="006073D4">
              <w:rPr>
                <w:rFonts w:ascii="Arial" w:eastAsia="Times New Roman" w:hAnsi="Arial" w:cs="Arial"/>
                <w:b/>
                <w:bCs/>
                <w:color w:val="000000"/>
                <w:sz w:val="20"/>
                <w:szCs w:val="20"/>
              </w:rPr>
              <w:t xml:space="preserve">V. </w:t>
            </w:r>
            <w:proofErr w:type="spellStart"/>
            <w:r w:rsidRPr="006073D4">
              <w:rPr>
                <w:rFonts w:ascii="Arial" w:eastAsia="Times New Roman" w:hAnsi="Arial" w:cs="Arial"/>
                <w:b/>
                <w:bCs/>
                <w:color w:val="000000"/>
                <w:sz w:val="20"/>
                <w:szCs w:val="20"/>
              </w:rPr>
              <w:t>Unt</w:t>
            </w:r>
            <w:proofErr w:type="spellEnd"/>
            <w:r w:rsidRPr="006073D4">
              <w:rPr>
                <w:rFonts w:ascii="Arial" w:eastAsia="Times New Roman" w:hAnsi="Arial" w:cs="Arial"/>
                <w:b/>
                <w:bCs/>
                <w:color w:val="000000"/>
                <w:sz w:val="20"/>
                <w:szCs w:val="20"/>
              </w:rPr>
              <w:t>.</w:t>
            </w:r>
          </w:p>
        </w:tc>
        <w:tc>
          <w:tcPr>
            <w:tcW w:w="390" w:type="pct"/>
            <w:tcBorders>
              <w:top w:val="single" w:sz="4" w:space="0" w:color="auto"/>
              <w:left w:val="nil"/>
              <w:bottom w:val="single" w:sz="4" w:space="0" w:color="auto"/>
              <w:right w:val="single" w:sz="4" w:space="0" w:color="auto"/>
            </w:tcBorders>
            <w:vAlign w:val="center"/>
            <w:hideMark/>
          </w:tcPr>
          <w:p w14:paraId="403277CC" w14:textId="77777777" w:rsidR="006073D4" w:rsidRPr="006073D4" w:rsidRDefault="006073D4" w:rsidP="001F7363">
            <w:pPr>
              <w:spacing w:after="0" w:line="240" w:lineRule="auto"/>
              <w:jc w:val="center"/>
              <w:rPr>
                <w:rFonts w:ascii="Arial" w:eastAsia="Times New Roman" w:hAnsi="Arial" w:cs="Arial"/>
                <w:b/>
                <w:bCs/>
                <w:color w:val="000000"/>
                <w:sz w:val="20"/>
                <w:szCs w:val="20"/>
              </w:rPr>
            </w:pPr>
            <w:r w:rsidRPr="006073D4">
              <w:rPr>
                <w:rFonts w:ascii="Arial" w:eastAsia="Times New Roman" w:hAnsi="Arial" w:cs="Arial"/>
                <w:b/>
                <w:bCs/>
                <w:color w:val="000000"/>
                <w:sz w:val="20"/>
                <w:szCs w:val="20"/>
              </w:rPr>
              <w:t>Total</w:t>
            </w:r>
          </w:p>
        </w:tc>
      </w:tr>
      <w:tr w:rsidR="006073D4" w:rsidRPr="006073D4" w14:paraId="2C44D174" w14:textId="77777777" w:rsidTr="001F7363">
        <w:trPr>
          <w:cantSplit/>
        </w:trPr>
        <w:tc>
          <w:tcPr>
            <w:tcW w:w="247" w:type="pct"/>
            <w:tcBorders>
              <w:top w:val="nil"/>
              <w:left w:val="single" w:sz="4" w:space="0" w:color="auto"/>
              <w:bottom w:val="single" w:sz="4" w:space="0" w:color="auto"/>
              <w:right w:val="single" w:sz="4" w:space="0" w:color="auto"/>
            </w:tcBorders>
            <w:vAlign w:val="center"/>
            <w:hideMark/>
          </w:tcPr>
          <w:p w14:paraId="5D7633E8"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w:t>
            </w:r>
          </w:p>
        </w:tc>
        <w:tc>
          <w:tcPr>
            <w:tcW w:w="3734" w:type="pct"/>
            <w:tcBorders>
              <w:top w:val="nil"/>
              <w:left w:val="nil"/>
              <w:bottom w:val="single" w:sz="4" w:space="0" w:color="auto"/>
              <w:right w:val="single" w:sz="4" w:space="0" w:color="auto"/>
            </w:tcBorders>
            <w:vAlign w:val="center"/>
            <w:hideMark/>
          </w:tcPr>
          <w:p w14:paraId="1AB22F2A"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Coturnos Modelo: 10VB48 BP - Fabricante: </w:t>
            </w:r>
            <w:proofErr w:type="spellStart"/>
            <w:r w:rsidRPr="006073D4">
              <w:rPr>
                <w:rFonts w:ascii="Arial" w:eastAsia="Times New Roman" w:hAnsi="Arial" w:cs="Arial"/>
                <w:color w:val="000000"/>
                <w:sz w:val="20"/>
                <w:szCs w:val="20"/>
              </w:rPr>
              <w:t>Marluvas</w:t>
            </w:r>
            <w:proofErr w:type="spellEnd"/>
            <w:r w:rsidRPr="006073D4">
              <w:rPr>
                <w:rFonts w:ascii="Arial" w:eastAsia="Times New Roman" w:hAnsi="Arial" w:cs="Arial"/>
                <w:color w:val="000000"/>
                <w:sz w:val="20"/>
                <w:szCs w:val="20"/>
              </w:rPr>
              <w:t xml:space="preserve">. - Certificação: C.A 43377 - Cor: Preto - Biqueira: Plástico injetado em polipropileno, com espessura de 1,5mm. </w:t>
            </w:r>
            <w:proofErr w:type="spellStart"/>
            <w:r w:rsidRPr="006073D4">
              <w:rPr>
                <w:rFonts w:ascii="Arial" w:eastAsia="Times New Roman" w:hAnsi="Arial" w:cs="Arial"/>
                <w:color w:val="000000"/>
                <w:sz w:val="20"/>
                <w:szCs w:val="20"/>
              </w:rPr>
              <w:t>Obs</w:t>
            </w:r>
            <w:proofErr w:type="spellEnd"/>
            <w:r w:rsidRPr="006073D4">
              <w:rPr>
                <w:rFonts w:ascii="Arial" w:eastAsia="Times New Roman" w:hAnsi="Arial" w:cs="Arial"/>
                <w:color w:val="000000"/>
                <w:sz w:val="20"/>
                <w:szCs w:val="20"/>
              </w:rPr>
              <w:t xml:space="preserve">: este tipo de biqueira não tem as mesmas características de segurança do que a biqueira de aço. -Cabedal: Em couro Relax. - Fechamento: Com sistema de fechamento por elástico lateral recoberto, facilitando o encaixe e saque do EPI de segurança. - Solado: Solado </w:t>
            </w:r>
            <w:proofErr w:type="spellStart"/>
            <w:r w:rsidRPr="006073D4">
              <w:rPr>
                <w:rFonts w:ascii="Arial" w:eastAsia="Times New Roman" w:hAnsi="Arial" w:cs="Arial"/>
                <w:color w:val="000000"/>
                <w:sz w:val="20"/>
                <w:szCs w:val="20"/>
              </w:rPr>
              <w:t>bidensidade</w:t>
            </w:r>
            <w:proofErr w:type="spellEnd"/>
            <w:r w:rsidRPr="006073D4">
              <w:rPr>
                <w:rFonts w:ascii="Arial" w:eastAsia="Times New Roman" w:hAnsi="Arial" w:cs="Arial"/>
                <w:color w:val="000000"/>
                <w:sz w:val="20"/>
                <w:szCs w:val="20"/>
              </w:rPr>
              <w:t xml:space="preserve"> constituído de duas camadas de poliuretano (PU) expandido e injetado diretamente ao cabedal proporcionando maior conforto e resistência a abrasão. A 1ª camada (entressola) mais macia e leve proporcionando maior conforto, e a 2ª camada é a mais resistente a objetos cortantes perfurantes e a abrasão pelo fato de ser a mais compacta. Canais de escoamentos mais espaçados, ranhuras de aderência melhor mobilidade ao caminhar. - Palmilha de montagem: Costurada ao cabedal pelo sistema </w:t>
            </w:r>
            <w:proofErr w:type="spellStart"/>
            <w:r w:rsidRPr="006073D4">
              <w:rPr>
                <w:rFonts w:ascii="Arial" w:eastAsia="Times New Roman" w:hAnsi="Arial" w:cs="Arial"/>
                <w:color w:val="000000"/>
                <w:sz w:val="20"/>
                <w:szCs w:val="20"/>
              </w:rPr>
              <w:t>strobel</w:t>
            </w:r>
            <w:proofErr w:type="spellEnd"/>
            <w:r w:rsidRPr="006073D4">
              <w:rPr>
                <w:rFonts w:ascii="Arial" w:eastAsia="Times New Roman" w:hAnsi="Arial" w:cs="Arial"/>
                <w:color w:val="000000"/>
                <w:sz w:val="20"/>
                <w:szCs w:val="20"/>
              </w:rPr>
              <w:t>, em poliéster agulhado e resinado com espessura de 2.0 mm. - Palmilha higiênica: Anatômica conformada em EVA antifungo / antibacteriana, composto de micropontos que propicia maior absorção e dessorção do suor. - Atende à NR 10 – Sem componentes metálicos. Proteção: Resistente a impactos, quedas de objetos e esmagamentos. Tamanhos variados</w:t>
            </w:r>
          </w:p>
        </w:tc>
        <w:tc>
          <w:tcPr>
            <w:tcW w:w="239" w:type="pct"/>
            <w:tcBorders>
              <w:top w:val="nil"/>
              <w:left w:val="nil"/>
              <w:bottom w:val="single" w:sz="4" w:space="0" w:color="auto"/>
              <w:right w:val="single" w:sz="4" w:space="0" w:color="auto"/>
            </w:tcBorders>
            <w:vAlign w:val="center"/>
            <w:hideMark/>
          </w:tcPr>
          <w:p w14:paraId="40C8169B"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50</w:t>
            </w:r>
          </w:p>
        </w:tc>
        <w:tc>
          <w:tcPr>
            <w:tcW w:w="390" w:type="pct"/>
            <w:tcBorders>
              <w:top w:val="nil"/>
              <w:left w:val="nil"/>
              <w:bottom w:val="single" w:sz="4" w:space="0" w:color="auto"/>
              <w:right w:val="single" w:sz="4" w:space="0" w:color="auto"/>
            </w:tcBorders>
            <w:vAlign w:val="center"/>
            <w:hideMark/>
          </w:tcPr>
          <w:p w14:paraId="57180290"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R$ 85,25</w:t>
            </w:r>
          </w:p>
        </w:tc>
        <w:tc>
          <w:tcPr>
            <w:tcW w:w="390" w:type="pct"/>
            <w:tcBorders>
              <w:top w:val="nil"/>
              <w:left w:val="nil"/>
              <w:bottom w:val="single" w:sz="4" w:space="0" w:color="auto"/>
              <w:right w:val="single" w:sz="4" w:space="0" w:color="auto"/>
            </w:tcBorders>
            <w:vAlign w:val="center"/>
            <w:hideMark/>
          </w:tcPr>
          <w:p w14:paraId="4F272860"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R$ 4.262,50</w:t>
            </w:r>
          </w:p>
        </w:tc>
      </w:tr>
      <w:tr w:rsidR="006073D4" w:rsidRPr="006073D4" w14:paraId="7DC65C4D"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67241C2A"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w:t>
            </w:r>
          </w:p>
        </w:tc>
        <w:tc>
          <w:tcPr>
            <w:tcW w:w="3734" w:type="pct"/>
            <w:tcBorders>
              <w:top w:val="nil"/>
              <w:left w:val="nil"/>
              <w:bottom w:val="single" w:sz="4" w:space="0" w:color="auto"/>
              <w:right w:val="single" w:sz="4" w:space="0" w:color="auto"/>
            </w:tcBorders>
            <w:vAlign w:val="center"/>
            <w:hideMark/>
          </w:tcPr>
          <w:p w14:paraId="6F596CF8"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Roçadeira motorizada, robusta, indicada para trabalhos contínuos e de maior intensidade, destinada ao corte de grama, capim, pasto, arbustos, macegas e pequenas árvores, apta para operação tanto em aclives quanto em declives, com potência mínima de 1,7 kW, cilindrada mínima de 37,7 cm³, torque máximo mínimo de 2,2 </w:t>
            </w:r>
            <w:proofErr w:type="spellStart"/>
            <w:r w:rsidRPr="006073D4">
              <w:rPr>
                <w:rFonts w:ascii="Arial" w:eastAsia="Times New Roman" w:hAnsi="Arial" w:cs="Arial"/>
                <w:color w:val="000000"/>
                <w:sz w:val="20"/>
                <w:szCs w:val="20"/>
              </w:rPr>
              <w:t>Nm</w:t>
            </w:r>
            <w:proofErr w:type="spellEnd"/>
            <w:r w:rsidRPr="006073D4">
              <w:rPr>
                <w:rFonts w:ascii="Arial" w:eastAsia="Times New Roman" w:hAnsi="Arial" w:cs="Arial"/>
                <w:color w:val="000000"/>
                <w:sz w:val="20"/>
                <w:szCs w:val="20"/>
              </w:rPr>
              <w:t>, capacidade mínima do tanque de combustível de 750 ml, peso aproximado de até 8 kg, proporcionando desempenho adequado para serviços pesados e prolongados, produto novo, sem uso, acompanhado de manual e garantia mínima do fabricante, tendo como referência roçadeira da marca Stihl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54B64DA5"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3</w:t>
            </w:r>
          </w:p>
        </w:tc>
        <w:tc>
          <w:tcPr>
            <w:tcW w:w="390" w:type="pct"/>
            <w:tcBorders>
              <w:top w:val="nil"/>
              <w:left w:val="nil"/>
              <w:bottom w:val="single" w:sz="4" w:space="0" w:color="auto"/>
              <w:right w:val="single" w:sz="4" w:space="0" w:color="auto"/>
            </w:tcBorders>
            <w:vAlign w:val="center"/>
            <w:hideMark/>
          </w:tcPr>
          <w:p w14:paraId="70CD8DFA"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R$ 3.173,33</w:t>
            </w:r>
          </w:p>
        </w:tc>
        <w:tc>
          <w:tcPr>
            <w:tcW w:w="390" w:type="pct"/>
            <w:tcBorders>
              <w:top w:val="nil"/>
              <w:left w:val="nil"/>
              <w:bottom w:val="single" w:sz="4" w:space="0" w:color="auto"/>
              <w:right w:val="single" w:sz="4" w:space="0" w:color="auto"/>
            </w:tcBorders>
            <w:vAlign w:val="center"/>
            <w:hideMark/>
          </w:tcPr>
          <w:p w14:paraId="18CCA44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R$ 9.520,00</w:t>
            </w:r>
          </w:p>
        </w:tc>
      </w:tr>
      <w:tr w:rsidR="006073D4" w:rsidRPr="006073D4" w14:paraId="5D676DCC"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3DCFFE7E"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3</w:t>
            </w:r>
          </w:p>
        </w:tc>
        <w:tc>
          <w:tcPr>
            <w:tcW w:w="3734" w:type="pct"/>
            <w:tcBorders>
              <w:top w:val="nil"/>
              <w:left w:val="nil"/>
              <w:bottom w:val="single" w:sz="4" w:space="0" w:color="auto"/>
              <w:right w:val="single" w:sz="4" w:space="0" w:color="auto"/>
            </w:tcBorders>
            <w:vAlign w:val="center"/>
            <w:hideMark/>
          </w:tcPr>
          <w:p w14:paraId="6F62FFD0"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Serra tico-tico elétrica com fio, indicada para cortes em madeira maciça, metal e outros materiais compatíveis, equipada com motor elétrico com potência mínima de 500 W, sistema de velocidade variável com no mínimo 6 níveis de ajuste, permitindo a adequação da velocidade ao tipo de material a ser cortado, empunhadura com design ergonômico e revestimento em material que proporcione conforto e segurança ao operador, cabo elétrico com comprimento mínimo de 2 metros, tensão elétrica de 220 V, produto novo, sem uso, acompanhado de manual e garantia mínima do fabricante, tendo como referência a serra tico-tico Bosch modelo GST 680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43FCB8D0"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w:t>
            </w:r>
          </w:p>
        </w:tc>
        <w:tc>
          <w:tcPr>
            <w:tcW w:w="390" w:type="pct"/>
            <w:tcBorders>
              <w:top w:val="nil"/>
              <w:left w:val="nil"/>
              <w:bottom w:val="single" w:sz="4" w:space="0" w:color="auto"/>
              <w:right w:val="single" w:sz="4" w:space="0" w:color="auto"/>
            </w:tcBorders>
            <w:vAlign w:val="center"/>
            <w:hideMark/>
          </w:tcPr>
          <w:p w14:paraId="514ACCE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R$ 1.343,33</w:t>
            </w:r>
          </w:p>
        </w:tc>
        <w:tc>
          <w:tcPr>
            <w:tcW w:w="390" w:type="pct"/>
            <w:tcBorders>
              <w:top w:val="nil"/>
              <w:left w:val="nil"/>
              <w:bottom w:val="single" w:sz="4" w:space="0" w:color="auto"/>
              <w:right w:val="single" w:sz="4" w:space="0" w:color="auto"/>
            </w:tcBorders>
            <w:vAlign w:val="center"/>
            <w:hideMark/>
          </w:tcPr>
          <w:p w14:paraId="3DA4268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R$ 1.343,33</w:t>
            </w:r>
          </w:p>
        </w:tc>
      </w:tr>
      <w:tr w:rsidR="006073D4" w:rsidRPr="006073D4" w14:paraId="17754277"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63EC1A00"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4</w:t>
            </w:r>
          </w:p>
        </w:tc>
        <w:tc>
          <w:tcPr>
            <w:tcW w:w="3734" w:type="pct"/>
            <w:tcBorders>
              <w:top w:val="nil"/>
              <w:left w:val="nil"/>
              <w:bottom w:val="single" w:sz="4" w:space="0" w:color="auto"/>
              <w:right w:val="single" w:sz="4" w:space="0" w:color="auto"/>
            </w:tcBorders>
            <w:vAlign w:val="center"/>
            <w:hideMark/>
          </w:tcPr>
          <w:p w14:paraId="73AE6B9B"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Esmerilhadeira elétrica, destinada a serviços de corte, desbaste e acabamento em materiais compatíveis, com potência mínima de 850 W, rotação nominal mínima de 12.000 rotações por minuto (rpm), compatível com disco de diâmetro de 115 mm, eixo com rosca padrão M14 5/8, cabo elétrico com comprimento mínimo de 2 metros, tensão elétrica de 220 V, produto novo, sem uso, acompanhado de manual e garantia mínima do fabricante, tendo como referência o modelo código 06013775E0-000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056311F2"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w:t>
            </w:r>
          </w:p>
        </w:tc>
        <w:tc>
          <w:tcPr>
            <w:tcW w:w="390" w:type="pct"/>
            <w:tcBorders>
              <w:top w:val="nil"/>
              <w:left w:val="nil"/>
              <w:bottom w:val="single" w:sz="4" w:space="0" w:color="auto"/>
              <w:right w:val="single" w:sz="4" w:space="0" w:color="auto"/>
            </w:tcBorders>
            <w:vAlign w:val="center"/>
            <w:hideMark/>
          </w:tcPr>
          <w:p w14:paraId="44B43579"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R$ 1.210,00</w:t>
            </w:r>
          </w:p>
        </w:tc>
        <w:tc>
          <w:tcPr>
            <w:tcW w:w="390" w:type="pct"/>
            <w:tcBorders>
              <w:top w:val="nil"/>
              <w:left w:val="nil"/>
              <w:bottom w:val="single" w:sz="4" w:space="0" w:color="auto"/>
              <w:right w:val="single" w:sz="4" w:space="0" w:color="auto"/>
            </w:tcBorders>
            <w:vAlign w:val="center"/>
            <w:hideMark/>
          </w:tcPr>
          <w:p w14:paraId="5074448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R$ 1.210,00</w:t>
            </w:r>
          </w:p>
        </w:tc>
      </w:tr>
      <w:tr w:rsidR="006073D4" w:rsidRPr="006073D4" w14:paraId="178AB139"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08837FCA"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5</w:t>
            </w:r>
          </w:p>
        </w:tc>
        <w:tc>
          <w:tcPr>
            <w:tcW w:w="3734" w:type="pct"/>
            <w:tcBorders>
              <w:top w:val="nil"/>
              <w:left w:val="nil"/>
              <w:bottom w:val="single" w:sz="4" w:space="0" w:color="auto"/>
              <w:right w:val="single" w:sz="4" w:space="0" w:color="auto"/>
            </w:tcBorders>
            <w:vAlign w:val="center"/>
            <w:hideMark/>
          </w:tcPr>
          <w:p w14:paraId="37CA1078"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Fio de náilon para roçadeira, destinado ao corte de grama e vegetação compatível, com espessura mínima de 4 mm, acondicionado em rolo com comprimento mínimo de 100 metros, produto novo, sem uso, adequado para uso em roçadeiras compatíveis, acompanhado de garantia mínima do fabricante.</w:t>
            </w:r>
          </w:p>
        </w:tc>
        <w:tc>
          <w:tcPr>
            <w:tcW w:w="239" w:type="pct"/>
            <w:tcBorders>
              <w:top w:val="nil"/>
              <w:left w:val="nil"/>
              <w:bottom w:val="single" w:sz="4" w:space="0" w:color="auto"/>
              <w:right w:val="single" w:sz="4" w:space="0" w:color="auto"/>
            </w:tcBorders>
            <w:noWrap/>
            <w:vAlign w:val="center"/>
            <w:hideMark/>
          </w:tcPr>
          <w:p w14:paraId="5DE6AC40"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20</w:t>
            </w:r>
          </w:p>
        </w:tc>
        <w:tc>
          <w:tcPr>
            <w:tcW w:w="390" w:type="pct"/>
            <w:tcBorders>
              <w:top w:val="nil"/>
              <w:left w:val="nil"/>
              <w:bottom w:val="single" w:sz="4" w:space="0" w:color="auto"/>
              <w:right w:val="single" w:sz="4" w:space="0" w:color="auto"/>
            </w:tcBorders>
            <w:vAlign w:val="center"/>
            <w:hideMark/>
          </w:tcPr>
          <w:p w14:paraId="756AF939"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R$ 34,00</w:t>
            </w:r>
          </w:p>
        </w:tc>
        <w:tc>
          <w:tcPr>
            <w:tcW w:w="390" w:type="pct"/>
            <w:tcBorders>
              <w:top w:val="nil"/>
              <w:left w:val="nil"/>
              <w:bottom w:val="single" w:sz="4" w:space="0" w:color="auto"/>
              <w:right w:val="single" w:sz="4" w:space="0" w:color="auto"/>
            </w:tcBorders>
            <w:vAlign w:val="center"/>
            <w:hideMark/>
          </w:tcPr>
          <w:p w14:paraId="23E80814"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R$ 680,00</w:t>
            </w:r>
          </w:p>
        </w:tc>
      </w:tr>
      <w:tr w:rsidR="006073D4" w:rsidRPr="006073D4" w14:paraId="1F1DB324"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3EBD95E6"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6</w:t>
            </w:r>
          </w:p>
        </w:tc>
        <w:tc>
          <w:tcPr>
            <w:tcW w:w="3734" w:type="pct"/>
            <w:tcBorders>
              <w:top w:val="nil"/>
              <w:left w:val="nil"/>
              <w:bottom w:val="single" w:sz="4" w:space="0" w:color="auto"/>
              <w:right w:val="single" w:sz="4" w:space="0" w:color="auto"/>
            </w:tcBorders>
            <w:vAlign w:val="center"/>
            <w:hideMark/>
          </w:tcPr>
          <w:p w14:paraId="0A2C6942"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Podador de altura motorizado, indicado para poda de galhos e manutenção de árvores, equipado com motor a combustão de dois tempos, com potência mínima de 0,95 kW (1,3 HP), cilindrada mínima de 33 cm³, rotação máxima de até 10.000 rpm e rotação em marcha lenta aproximada de 3.000 rpm, sabre de no mínimo 12 polegadas com ponta rolante, corrente com passo de 3/8”, bitola de 1,3 mm e 22 dentes, eixo </w:t>
            </w:r>
            <w:proofErr w:type="spellStart"/>
            <w:r w:rsidRPr="006073D4">
              <w:rPr>
                <w:rFonts w:ascii="Arial" w:eastAsia="Times New Roman" w:hAnsi="Arial" w:cs="Arial"/>
                <w:color w:val="000000"/>
                <w:sz w:val="20"/>
                <w:szCs w:val="20"/>
              </w:rPr>
              <w:t>cardã</w:t>
            </w:r>
            <w:proofErr w:type="spellEnd"/>
            <w:r w:rsidRPr="006073D4">
              <w:rPr>
                <w:rFonts w:ascii="Arial" w:eastAsia="Times New Roman" w:hAnsi="Arial" w:cs="Arial"/>
                <w:color w:val="000000"/>
                <w:sz w:val="20"/>
                <w:szCs w:val="20"/>
              </w:rPr>
              <w:t xml:space="preserve"> rígido com no mínimo 9 estrias, tubo do eixo em alumínio com diâmetro mínimo de 26 mm, comprimento aproximado de 1,65 m sem extensão e até 2,90 m com extensão, sistema de ignição por magneto tipo CDI, sistema de partida manual com mola retrátil, carburador tipo membrana, funcionamento com combustível gasolina misturada a óleo dois tempos na proporção aproximada de 25:1, tanque de combustível com capacidade mínima de 700 ml, consumo médio aproximado de 0,7 litro por hora, autonomia aproximada de 1 hora, peso do equipamento em torno de 7,8 kg, acompanhado de cinto de sustentação simples, corrente, sabre, protetor de sabre, dosador de combustível, jogo básico de ferramentas, haste com eixo </w:t>
            </w:r>
            <w:proofErr w:type="spellStart"/>
            <w:r w:rsidRPr="006073D4">
              <w:rPr>
                <w:rFonts w:ascii="Arial" w:eastAsia="Times New Roman" w:hAnsi="Arial" w:cs="Arial"/>
                <w:color w:val="000000"/>
                <w:sz w:val="20"/>
                <w:szCs w:val="20"/>
              </w:rPr>
              <w:t>cardã</w:t>
            </w:r>
            <w:proofErr w:type="spellEnd"/>
            <w:r w:rsidRPr="006073D4">
              <w:rPr>
                <w:rFonts w:ascii="Arial" w:eastAsia="Times New Roman" w:hAnsi="Arial" w:cs="Arial"/>
                <w:color w:val="000000"/>
                <w:sz w:val="20"/>
                <w:szCs w:val="20"/>
              </w:rPr>
              <w:t xml:space="preserve"> completa, extensor com eixo e manual do usuário, produto novo, sem uso, com garantia mínima do fabricante, tendo como referência o modelo FAK330MP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64CEAE24"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w:t>
            </w:r>
          </w:p>
        </w:tc>
        <w:tc>
          <w:tcPr>
            <w:tcW w:w="390" w:type="pct"/>
            <w:tcBorders>
              <w:top w:val="nil"/>
              <w:left w:val="nil"/>
              <w:bottom w:val="single" w:sz="4" w:space="0" w:color="auto"/>
              <w:right w:val="single" w:sz="4" w:space="0" w:color="auto"/>
            </w:tcBorders>
            <w:vAlign w:val="center"/>
            <w:hideMark/>
          </w:tcPr>
          <w:p w14:paraId="67FB788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R$ 3.796,33</w:t>
            </w:r>
          </w:p>
        </w:tc>
        <w:tc>
          <w:tcPr>
            <w:tcW w:w="390" w:type="pct"/>
            <w:tcBorders>
              <w:top w:val="nil"/>
              <w:left w:val="nil"/>
              <w:bottom w:val="single" w:sz="4" w:space="0" w:color="auto"/>
              <w:right w:val="single" w:sz="4" w:space="0" w:color="auto"/>
            </w:tcBorders>
            <w:vAlign w:val="center"/>
            <w:hideMark/>
          </w:tcPr>
          <w:p w14:paraId="354B26D6"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R$ 7.592,67</w:t>
            </w:r>
          </w:p>
        </w:tc>
      </w:tr>
      <w:tr w:rsidR="006073D4" w:rsidRPr="006073D4" w14:paraId="29F3B5FB"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516E25EC"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7</w:t>
            </w:r>
          </w:p>
        </w:tc>
        <w:tc>
          <w:tcPr>
            <w:tcW w:w="3734" w:type="pct"/>
            <w:tcBorders>
              <w:top w:val="nil"/>
              <w:left w:val="nil"/>
              <w:bottom w:val="single" w:sz="4" w:space="0" w:color="auto"/>
              <w:right w:val="single" w:sz="4" w:space="0" w:color="auto"/>
            </w:tcBorders>
            <w:vAlign w:val="center"/>
            <w:hideMark/>
          </w:tcPr>
          <w:p w14:paraId="09B1B145"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Aparador de cerca viva elétrico a bateria, destinado à poda e manutenção de cercas vivas, arbustos e vegetação compatível, com potência mínima equivalente a 1.000 W, taxa de golpes mínima de 3.000 golpes por minuto, lâmina tipo sabre com comprimento mínimo de 51 cm, capacidade de corte de galhos com diâmetro mínimo de 16 mm, peso aproximado de até 2,5 kg, autonomia mínima de até 1 hora e 30 minutos por bateria, tempo máximo de recarga de até 2 horas, tensão nominal de operação de 21 V, acompanhado de carregador bivolt automático compatível com tensões de 110 V e 220 V, fornecido com no mínimo duas baterias de íons de lítio de 21 V e capacidade mínima de 1,3 </w:t>
            </w:r>
            <w:proofErr w:type="spellStart"/>
            <w:r w:rsidRPr="006073D4">
              <w:rPr>
                <w:rFonts w:ascii="Arial" w:eastAsia="Times New Roman" w:hAnsi="Arial" w:cs="Arial"/>
                <w:color w:val="000000"/>
                <w:sz w:val="20"/>
                <w:szCs w:val="20"/>
              </w:rPr>
              <w:t>Ah</w:t>
            </w:r>
            <w:proofErr w:type="spellEnd"/>
            <w:r w:rsidRPr="006073D4">
              <w:rPr>
                <w:rFonts w:ascii="Arial" w:eastAsia="Times New Roman" w:hAnsi="Arial" w:cs="Arial"/>
                <w:color w:val="000000"/>
                <w:sz w:val="20"/>
                <w:szCs w:val="20"/>
              </w:rPr>
              <w:t xml:space="preserve"> cada, devendo acompanhar capa de proteção para a lâmina, produto novo, sem uso, acompanhado de manual e garantia mínima do fabricante, tendo como referência equipamento da marca </w:t>
            </w:r>
            <w:proofErr w:type="spellStart"/>
            <w:r w:rsidRPr="006073D4">
              <w:rPr>
                <w:rFonts w:ascii="Arial" w:eastAsia="Times New Roman" w:hAnsi="Arial" w:cs="Arial"/>
                <w:color w:val="000000"/>
                <w:sz w:val="20"/>
                <w:szCs w:val="20"/>
              </w:rPr>
              <w:t>Bomvink</w:t>
            </w:r>
            <w:proofErr w:type="spellEnd"/>
            <w:r w:rsidRPr="006073D4">
              <w:rPr>
                <w:rFonts w:ascii="Arial" w:eastAsia="Times New Roman" w:hAnsi="Arial" w:cs="Arial"/>
                <w:color w:val="000000"/>
                <w:sz w:val="20"/>
                <w:szCs w:val="20"/>
              </w:rPr>
              <w:t xml:space="preserve">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00EA5214"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w:t>
            </w:r>
          </w:p>
        </w:tc>
        <w:tc>
          <w:tcPr>
            <w:tcW w:w="390" w:type="pct"/>
            <w:tcBorders>
              <w:top w:val="nil"/>
              <w:left w:val="nil"/>
              <w:bottom w:val="single" w:sz="4" w:space="0" w:color="auto"/>
              <w:right w:val="single" w:sz="4" w:space="0" w:color="auto"/>
            </w:tcBorders>
            <w:vAlign w:val="center"/>
            <w:hideMark/>
          </w:tcPr>
          <w:p w14:paraId="385B6A9C"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R$ 1.406,67</w:t>
            </w:r>
          </w:p>
        </w:tc>
        <w:tc>
          <w:tcPr>
            <w:tcW w:w="390" w:type="pct"/>
            <w:tcBorders>
              <w:top w:val="nil"/>
              <w:left w:val="nil"/>
              <w:bottom w:val="single" w:sz="4" w:space="0" w:color="auto"/>
              <w:right w:val="single" w:sz="4" w:space="0" w:color="auto"/>
            </w:tcBorders>
            <w:vAlign w:val="center"/>
            <w:hideMark/>
          </w:tcPr>
          <w:p w14:paraId="2615B5FF"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R$ 1.406,67</w:t>
            </w:r>
          </w:p>
        </w:tc>
      </w:tr>
      <w:tr w:rsidR="006073D4" w:rsidRPr="006073D4" w14:paraId="78782479" w14:textId="77777777" w:rsidTr="001F7363">
        <w:trPr>
          <w:cantSplit/>
        </w:trPr>
        <w:tc>
          <w:tcPr>
            <w:tcW w:w="247" w:type="pct"/>
            <w:tcBorders>
              <w:top w:val="nil"/>
              <w:left w:val="single" w:sz="4" w:space="0" w:color="auto"/>
              <w:bottom w:val="single" w:sz="4" w:space="0" w:color="auto"/>
              <w:right w:val="single" w:sz="4" w:space="0" w:color="auto"/>
            </w:tcBorders>
            <w:noWrap/>
            <w:vAlign w:val="center"/>
            <w:hideMark/>
          </w:tcPr>
          <w:p w14:paraId="05991675"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8</w:t>
            </w:r>
          </w:p>
        </w:tc>
        <w:tc>
          <w:tcPr>
            <w:tcW w:w="3734" w:type="pct"/>
            <w:tcBorders>
              <w:top w:val="nil"/>
              <w:left w:val="nil"/>
              <w:bottom w:val="single" w:sz="4" w:space="0" w:color="auto"/>
              <w:right w:val="single" w:sz="4" w:space="0" w:color="auto"/>
            </w:tcBorders>
            <w:vAlign w:val="center"/>
            <w:hideMark/>
          </w:tcPr>
          <w:p w14:paraId="5CFF49CA"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Cortador de grama motorizado, destinado à manutenção de áreas verdes, equipado com motor a combustão de quatro tempos, sistema OHV, com potência mínima de 6,5 </w:t>
            </w:r>
            <w:proofErr w:type="spellStart"/>
            <w:r w:rsidRPr="006073D4">
              <w:rPr>
                <w:rFonts w:ascii="Arial" w:eastAsia="Times New Roman" w:hAnsi="Arial" w:cs="Arial"/>
                <w:color w:val="000000"/>
                <w:sz w:val="20"/>
                <w:szCs w:val="20"/>
              </w:rPr>
              <w:t>hp</w:t>
            </w:r>
            <w:proofErr w:type="spellEnd"/>
            <w:r w:rsidRPr="006073D4">
              <w:rPr>
                <w:rFonts w:ascii="Arial" w:eastAsia="Times New Roman" w:hAnsi="Arial" w:cs="Arial"/>
                <w:color w:val="000000"/>
                <w:sz w:val="20"/>
                <w:szCs w:val="20"/>
              </w:rPr>
              <w:t>, cilindrada mínima de 196 cm³, sistema de partida manual do tipo retrátil, dotado de sistema de tração, rotação nominal aproximada de 2.950 rpm, funcionamento com gasolina comum, tanque de combustível com capacidade mínima de 1 litro, consumo aproximado de até 2,5 litros por hora, capacidade do cárter de óleo de aproximadamente 600 ml, utilizando óleo lubrificante do tipo 15W-40 ou equivalente, faixa de corte mínima de 22 polegadas (aproximadamente 558 mm), sistema de ajuste de altura de corte com no mínimo 6 posições, altura mínima de corte de aproximadamente 25 mm e altura máxima de até 75 mm, equipado com recolhedor de grama, rodas dianteiras com diâmetro aproximado de 200 mm e rodas traseiras com diâmetro aproximado de 300 mm, permitindo operação em inclinações de até 20°, nível de pressão sonora em torno de 98 dB(A), vibração transmitida às mãos e braços do operador de aproximadamente 5 m/s², peso aproximado de 37 kg, produto novo, sem uso, acompanhado de manual e garantia mínima do fabricante, tendo como referência o modelo MGV 226T ou equivalente, desde que atendidas todas as especificações técnicas mínimas.</w:t>
            </w:r>
          </w:p>
        </w:tc>
        <w:tc>
          <w:tcPr>
            <w:tcW w:w="239" w:type="pct"/>
            <w:tcBorders>
              <w:top w:val="nil"/>
              <w:left w:val="nil"/>
              <w:bottom w:val="single" w:sz="4" w:space="0" w:color="auto"/>
              <w:right w:val="single" w:sz="4" w:space="0" w:color="auto"/>
            </w:tcBorders>
            <w:noWrap/>
            <w:vAlign w:val="center"/>
            <w:hideMark/>
          </w:tcPr>
          <w:p w14:paraId="48BEA891"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w:t>
            </w:r>
          </w:p>
        </w:tc>
        <w:tc>
          <w:tcPr>
            <w:tcW w:w="390" w:type="pct"/>
            <w:tcBorders>
              <w:top w:val="nil"/>
              <w:left w:val="nil"/>
              <w:bottom w:val="single" w:sz="4" w:space="0" w:color="auto"/>
              <w:right w:val="single" w:sz="4" w:space="0" w:color="auto"/>
            </w:tcBorders>
            <w:vAlign w:val="center"/>
            <w:hideMark/>
          </w:tcPr>
          <w:p w14:paraId="5555A8E1"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R$ 2.855,00</w:t>
            </w:r>
          </w:p>
        </w:tc>
        <w:tc>
          <w:tcPr>
            <w:tcW w:w="390" w:type="pct"/>
            <w:tcBorders>
              <w:top w:val="nil"/>
              <w:left w:val="nil"/>
              <w:bottom w:val="single" w:sz="4" w:space="0" w:color="auto"/>
              <w:right w:val="single" w:sz="4" w:space="0" w:color="auto"/>
            </w:tcBorders>
            <w:vAlign w:val="center"/>
            <w:hideMark/>
          </w:tcPr>
          <w:p w14:paraId="523C9049"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R$ 5.710,00</w:t>
            </w:r>
          </w:p>
        </w:tc>
      </w:tr>
      <w:tr w:rsidR="006073D4" w:rsidRPr="006073D4" w14:paraId="75568773" w14:textId="77777777" w:rsidTr="001F7363">
        <w:trPr>
          <w:cantSplit/>
        </w:trPr>
        <w:tc>
          <w:tcPr>
            <w:tcW w:w="247" w:type="pct"/>
            <w:tcBorders>
              <w:top w:val="nil"/>
              <w:left w:val="single" w:sz="4" w:space="0" w:color="auto"/>
              <w:bottom w:val="nil"/>
              <w:right w:val="single" w:sz="4" w:space="0" w:color="auto"/>
            </w:tcBorders>
            <w:noWrap/>
            <w:vAlign w:val="center"/>
            <w:hideMark/>
          </w:tcPr>
          <w:p w14:paraId="341C1BA3"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t>9</w:t>
            </w:r>
          </w:p>
        </w:tc>
        <w:tc>
          <w:tcPr>
            <w:tcW w:w="3734" w:type="pct"/>
            <w:tcBorders>
              <w:top w:val="nil"/>
              <w:left w:val="nil"/>
              <w:bottom w:val="nil"/>
              <w:right w:val="single" w:sz="4" w:space="0" w:color="auto"/>
            </w:tcBorders>
            <w:vAlign w:val="center"/>
            <w:hideMark/>
          </w:tcPr>
          <w:p w14:paraId="355D026C"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Vestimenta de segurança para o corpo inteiro com tratamento hidro-repelente, confeccionada nos tecidos; Características Proteção; Corpo inteiro; Descrição Conjunto: Vestimenta de proteção de corpo inteiro, confeccionada em tecido com tratamento; hidro-repelente, composta de:  calça com perneira em PVC – camisa – boné (tipo touca árabe) – viseira com espuma (testeira </w:t>
            </w:r>
            <w:proofErr w:type="spellStart"/>
            <w:r w:rsidRPr="006073D4">
              <w:rPr>
                <w:rFonts w:ascii="Arial" w:eastAsia="Times New Roman" w:hAnsi="Arial" w:cs="Arial"/>
                <w:color w:val="000000"/>
                <w:sz w:val="20"/>
                <w:szCs w:val="20"/>
              </w:rPr>
              <w:t>anti</w:t>
            </w:r>
            <w:proofErr w:type="spellEnd"/>
            <w:r w:rsidRPr="006073D4">
              <w:rPr>
                <w:rFonts w:ascii="Arial" w:eastAsia="Times New Roman" w:hAnsi="Arial" w:cs="Arial"/>
                <w:color w:val="000000"/>
                <w:sz w:val="20"/>
                <w:szCs w:val="20"/>
              </w:rPr>
              <w:t xml:space="preserve"> embaçante) – avental em PVC – 30 lavagens – cretone (68% algodão e 32% poliéster. tamanhos variados</w:t>
            </w:r>
          </w:p>
        </w:tc>
        <w:tc>
          <w:tcPr>
            <w:tcW w:w="239" w:type="pct"/>
            <w:tcBorders>
              <w:top w:val="nil"/>
              <w:left w:val="nil"/>
              <w:bottom w:val="nil"/>
              <w:right w:val="single" w:sz="4" w:space="0" w:color="auto"/>
            </w:tcBorders>
            <w:noWrap/>
            <w:vAlign w:val="center"/>
            <w:hideMark/>
          </w:tcPr>
          <w:p w14:paraId="4C32CAA4"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5</w:t>
            </w:r>
          </w:p>
        </w:tc>
        <w:tc>
          <w:tcPr>
            <w:tcW w:w="390" w:type="pct"/>
            <w:tcBorders>
              <w:top w:val="nil"/>
              <w:left w:val="nil"/>
              <w:bottom w:val="nil"/>
              <w:right w:val="single" w:sz="4" w:space="0" w:color="auto"/>
            </w:tcBorders>
            <w:vAlign w:val="center"/>
            <w:hideMark/>
          </w:tcPr>
          <w:p w14:paraId="5394D48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R$ 272,00</w:t>
            </w:r>
          </w:p>
        </w:tc>
        <w:tc>
          <w:tcPr>
            <w:tcW w:w="390" w:type="pct"/>
            <w:tcBorders>
              <w:top w:val="nil"/>
              <w:left w:val="nil"/>
              <w:bottom w:val="nil"/>
              <w:right w:val="single" w:sz="4" w:space="0" w:color="auto"/>
            </w:tcBorders>
            <w:vAlign w:val="center"/>
            <w:hideMark/>
          </w:tcPr>
          <w:p w14:paraId="0FA984C1"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R$ 1.360,00</w:t>
            </w:r>
          </w:p>
        </w:tc>
      </w:tr>
      <w:tr w:rsidR="006073D4" w:rsidRPr="006073D4" w14:paraId="178388F9"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13972E7B" w14:textId="77777777" w:rsidR="006073D4" w:rsidRPr="006073D4" w:rsidRDefault="006073D4" w:rsidP="001F7363">
            <w:pPr>
              <w:spacing w:after="0" w:line="240" w:lineRule="auto"/>
              <w:jc w:val="right"/>
              <w:rPr>
                <w:rFonts w:ascii="Arial" w:eastAsia="Times New Roman" w:hAnsi="Arial" w:cs="Arial"/>
                <w:color w:val="000000"/>
                <w:sz w:val="20"/>
                <w:szCs w:val="20"/>
              </w:rPr>
            </w:pPr>
          </w:p>
        </w:tc>
        <w:tc>
          <w:tcPr>
            <w:tcW w:w="3734" w:type="pct"/>
            <w:tcBorders>
              <w:top w:val="nil"/>
              <w:left w:val="nil"/>
              <w:bottom w:val="single" w:sz="4" w:space="0" w:color="auto"/>
              <w:right w:val="single" w:sz="4" w:space="0" w:color="auto"/>
            </w:tcBorders>
            <w:vAlign w:val="center"/>
          </w:tcPr>
          <w:p w14:paraId="29DEE726" w14:textId="77777777" w:rsidR="006073D4" w:rsidRPr="006073D4" w:rsidRDefault="006073D4" w:rsidP="001F7363">
            <w:pPr>
              <w:spacing w:after="0" w:line="240" w:lineRule="auto"/>
              <w:jc w:val="both"/>
              <w:rPr>
                <w:rFonts w:ascii="Arial" w:eastAsia="Times New Roman" w:hAnsi="Arial" w:cs="Arial"/>
                <w:color w:val="000000"/>
                <w:sz w:val="20"/>
                <w:szCs w:val="20"/>
              </w:rPr>
            </w:pPr>
          </w:p>
        </w:tc>
        <w:tc>
          <w:tcPr>
            <w:tcW w:w="239" w:type="pct"/>
            <w:tcBorders>
              <w:top w:val="nil"/>
              <w:left w:val="nil"/>
              <w:bottom w:val="single" w:sz="4" w:space="0" w:color="auto"/>
              <w:right w:val="single" w:sz="4" w:space="0" w:color="auto"/>
            </w:tcBorders>
            <w:noWrap/>
            <w:vAlign w:val="center"/>
          </w:tcPr>
          <w:p w14:paraId="675654B3" w14:textId="77777777" w:rsidR="006073D4" w:rsidRPr="006073D4" w:rsidRDefault="006073D4" w:rsidP="001F7363">
            <w:pPr>
              <w:spacing w:after="0" w:line="240" w:lineRule="auto"/>
              <w:jc w:val="center"/>
              <w:rPr>
                <w:rFonts w:ascii="Arial" w:eastAsia="Times New Roman" w:hAnsi="Arial" w:cs="Arial"/>
                <w:color w:val="000000"/>
                <w:sz w:val="20"/>
                <w:szCs w:val="20"/>
              </w:rPr>
            </w:pPr>
          </w:p>
        </w:tc>
        <w:tc>
          <w:tcPr>
            <w:tcW w:w="390" w:type="pct"/>
            <w:tcBorders>
              <w:top w:val="nil"/>
              <w:left w:val="nil"/>
              <w:bottom w:val="single" w:sz="4" w:space="0" w:color="auto"/>
              <w:right w:val="single" w:sz="4" w:space="0" w:color="auto"/>
            </w:tcBorders>
            <w:vAlign w:val="center"/>
          </w:tcPr>
          <w:p w14:paraId="75FC4432" w14:textId="77777777" w:rsidR="006073D4" w:rsidRPr="006073D4" w:rsidRDefault="006073D4" w:rsidP="001F7363">
            <w:pPr>
              <w:spacing w:after="0" w:line="240" w:lineRule="auto"/>
              <w:rPr>
                <w:rFonts w:ascii="Arial" w:eastAsia="Times New Roman" w:hAnsi="Arial" w:cs="Arial"/>
                <w:color w:val="000000"/>
                <w:sz w:val="20"/>
                <w:szCs w:val="20"/>
              </w:rPr>
            </w:pPr>
          </w:p>
        </w:tc>
        <w:tc>
          <w:tcPr>
            <w:tcW w:w="390" w:type="pct"/>
            <w:tcBorders>
              <w:top w:val="nil"/>
              <w:left w:val="nil"/>
              <w:bottom w:val="single" w:sz="4" w:space="0" w:color="auto"/>
              <w:right w:val="single" w:sz="4" w:space="0" w:color="auto"/>
            </w:tcBorders>
            <w:vAlign w:val="center"/>
          </w:tcPr>
          <w:p w14:paraId="69D124F4" w14:textId="77777777" w:rsidR="006073D4" w:rsidRPr="006073D4" w:rsidRDefault="006073D4" w:rsidP="001F7363">
            <w:pPr>
              <w:spacing w:after="0" w:line="240" w:lineRule="auto"/>
              <w:rPr>
                <w:rFonts w:ascii="Arial" w:eastAsia="Times New Roman" w:hAnsi="Arial" w:cs="Arial"/>
                <w:color w:val="000000"/>
                <w:sz w:val="20"/>
                <w:szCs w:val="20"/>
              </w:rPr>
            </w:pPr>
          </w:p>
        </w:tc>
      </w:tr>
      <w:tr w:rsidR="006073D4" w:rsidRPr="006073D4" w14:paraId="57AE6808"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2C2A7440"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t>10</w:t>
            </w:r>
          </w:p>
        </w:tc>
        <w:tc>
          <w:tcPr>
            <w:tcW w:w="3734" w:type="pct"/>
            <w:tcBorders>
              <w:top w:val="nil"/>
              <w:left w:val="nil"/>
              <w:bottom w:val="single" w:sz="4" w:space="0" w:color="auto"/>
              <w:right w:val="single" w:sz="4" w:space="0" w:color="auto"/>
            </w:tcBorders>
            <w:vAlign w:val="center"/>
          </w:tcPr>
          <w:p w14:paraId="73BA9323"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Abafador de Ouvido Tipo concha, nível de atenuação sonora 10dB; ajustável.</w:t>
            </w:r>
          </w:p>
        </w:tc>
        <w:tc>
          <w:tcPr>
            <w:tcW w:w="239" w:type="pct"/>
            <w:tcBorders>
              <w:top w:val="nil"/>
              <w:left w:val="nil"/>
              <w:bottom w:val="single" w:sz="4" w:space="0" w:color="auto"/>
              <w:right w:val="single" w:sz="4" w:space="0" w:color="auto"/>
            </w:tcBorders>
            <w:noWrap/>
            <w:vAlign w:val="center"/>
          </w:tcPr>
          <w:p w14:paraId="57ABA863"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10</w:t>
            </w:r>
          </w:p>
        </w:tc>
        <w:tc>
          <w:tcPr>
            <w:tcW w:w="390" w:type="pct"/>
            <w:tcBorders>
              <w:top w:val="nil"/>
              <w:left w:val="nil"/>
              <w:bottom w:val="single" w:sz="4" w:space="0" w:color="auto"/>
              <w:right w:val="single" w:sz="4" w:space="0" w:color="auto"/>
            </w:tcBorders>
            <w:vAlign w:val="center"/>
          </w:tcPr>
          <w:p w14:paraId="6F67D5C6"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77,15</w:t>
            </w:r>
          </w:p>
        </w:tc>
        <w:tc>
          <w:tcPr>
            <w:tcW w:w="390" w:type="pct"/>
            <w:tcBorders>
              <w:top w:val="nil"/>
              <w:left w:val="nil"/>
              <w:bottom w:val="single" w:sz="4" w:space="0" w:color="auto"/>
              <w:right w:val="single" w:sz="4" w:space="0" w:color="auto"/>
            </w:tcBorders>
            <w:vAlign w:val="center"/>
          </w:tcPr>
          <w:p w14:paraId="7D80F7C6"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771,50</w:t>
            </w:r>
          </w:p>
        </w:tc>
      </w:tr>
      <w:tr w:rsidR="006073D4" w:rsidRPr="006073D4" w14:paraId="29AFFF54"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58D9D38C"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11</w:t>
            </w:r>
          </w:p>
        </w:tc>
        <w:tc>
          <w:tcPr>
            <w:tcW w:w="3734" w:type="pct"/>
            <w:tcBorders>
              <w:top w:val="nil"/>
              <w:left w:val="nil"/>
              <w:bottom w:val="single" w:sz="4" w:space="0" w:color="auto"/>
              <w:right w:val="single" w:sz="4" w:space="0" w:color="auto"/>
            </w:tcBorders>
            <w:vAlign w:val="center"/>
          </w:tcPr>
          <w:p w14:paraId="37957721"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A carretinha deverá possuir estrutura em aço carbono de alta resistência, com dois eixos garantindo resistência mecânica, estabilidade estrutural e durabilidade. A pintura deverá ser eletrostática a pó, aplicada após adequado tratamento da superfície, assegurando:</w:t>
            </w:r>
            <w:r w:rsidRPr="006073D4">
              <w:rPr>
                <w:rFonts w:ascii="Arial" w:eastAsia="Times New Roman" w:hAnsi="Arial" w:cs="Arial"/>
                <w:color w:val="000000"/>
                <w:sz w:val="20"/>
                <w:szCs w:val="20"/>
              </w:rPr>
              <w:br/>
              <w:t>Proteção contra corrosão e oxidação;</w:t>
            </w:r>
            <w:r w:rsidRPr="006073D4">
              <w:rPr>
                <w:rFonts w:ascii="Arial" w:eastAsia="Times New Roman" w:hAnsi="Arial" w:cs="Arial"/>
                <w:color w:val="000000"/>
                <w:sz w:val="20"/>
                <w:szCs w:val="20"/>
              </w:rPr>
              <w:br/>
              <w:t>Resistência a riscos e desgaste;</w:t>
            </w:r>
            <w:r w:rsidRPr="006073D4">
              <w:rPr>
                <w:rFonts w:ascii="Arial" w:eastAsia="Times New Roman" w:hAnsi="Arial" w:cs="Arial"/>
                <w:color w:val="000000"/>
                <w:sz w:val="20"/>
                <w:szCs w:val="20"/>
              </w:rPr>
              <w:br/>
              <w:t>Melhor acabamento superficial;</w:t>
            </w:r>
            <w:r w:rsidRPr="006073D4">
              <w:rPr>
                <w:rFonts w:ascii="Arial" w:eastAsia="Times New Roman" w:hAnsi="Arial" w:cs="Arial"/>
                <w:color w:val="000000"/>
                <w:sz w:val="20"/>
                <w:szCs w:val="20"/>
              </w:rPr>
              <w:br/>
              <w:t>Maior vida útil, inclusive para utilização em ambientes internos ou externos cobertos.</w:t>
            </w:r>
            <w:r w:rsidRPr="006073D4">
              <w:rPr>
                <w:rFonts w:ascii="Arial" w:eastAsia="Times New Roman" w:hAnsi="Arial" w:cs="Arial"/>
                <w:color w:val="000000"/>
                <w:sz w:val="20"/>
                <w:szCs w:val="20"/>
              </w:rPr>
              <w:br/>
              <w:t>Carroceria e Piso:</w:t>
            </w:r>
            <w:r w:rsidRPr="006073D4">
              <w:rPr>
                <w:rFonts w:ascii="Arial" w:eastAsia="Times New Roman" w:hAnsi="Arial" w:cs="Arial"/>
                <w:color w:val="000000"/>
                <w:sz w:val="20"/>
                <w:szCs w:val="20"/>
              </w:rPr>
              <w:br/>
              <w:t>O piso e as laterais da carroceria deverão ser confeccionados em chapa de aço ou MDF de alta qualidade, com acabamento adequado, proporcionando resistência, estabilidade e bom aspecto visual. As laterais devem ter altura mínima de 0,30 metros e possibilitar fixação segura da carga.</w:t>
            </w:r>
            <w:r w:rsidRPr="006073D4">
              <w:rPr>
                <w:rFonts w:ascii="Arial" w:eastAsia="Times New Roman" w:hAnsi="Arial" w:cs="Arial"/>
                <w:color w:val="000000"/>
                <w:sz w:val="20"/>
                <w:szCs w:val="20"/>
              </w:rPr>
              <w:br/>
              <w:t>Dimensões Mínimas da Carretinha:</w:t>
            </w:r>
            <w:r w:rsidRPr="006073D4">
              <w:rPr>
                <w:rFonts w:ascii="Arial" w:eastAsia="Times New Roman" w:hAnsi="Arial" w:cs="Arial"/>
                <w:color w:val="000000"/>
                <w:sz w:val="20"/>
                <w:szCs w:val="20"/>
              </w:rPr>
              <w:br/>
              <w:t>Comprimento total: 2,00 metros;</w:t>
            </w:r>
            <w:r w:rsidRPr="006073D4">
              <w:rPr>
                <w:rFonts w:ascii="Arial" w:eastAsia="Times New Roman" w:hAnsi="Arial" w:cs="Arial"/>
                <w:color w:val="000000"/>
                <w:sz w:val="20"/>
                <w:szCs w:val="20"/>
              </w:rPr>
              <w:br/>
              <w:t>Largura total: 1,20 metros;</w:t>
            </w:r>
            <w:r w:rsidRPr="006073D4">
              <w:rPr>
                <w:rFonts w:ascii="Arial" w:eastAsia="Times New Roman" w:hAnsi="Arial" w:cs="Arial"/>
                <w:color w:val="000000"/>
                <w:sz w:val="20"/>
                <w:szCs w:val="20"/>
              </w:rPr>
              <w:br/>
              <w:t>Altura da carroceria: 0,30 metros;</w:t>
            </w:r>
            <w:r w:rsidRPr="006073D4">
              <w:rPr>
                <w:rFonts w:ascii="Arial" w:eastAsia="Times New Roman" w:hAnsi="Arial" w:cs="Arial"/>
                <w:color w:val="000000"/>
                <w:sz w:val="20"/>
                <w:szCs w:val="20"/>
              </w:rPr>
              <w:br/>
              <w:t>Comprimento interno útil: 1,80 metros;</w:t>
            </w:r>
            <w:r w:rsidRPr="006073D4">
              <w:rPr>
                <w:rFonts w:ascii="Arial" w:eastAsia="Times New Roman" w:hAnsi="Arial" w:cs="Arial"/>
                <w:color w:val="000000"/>
                <w:sz w:val="20"/>
                <w:szCs w:val="20"/>
              </w:rPr>
              <w:br/>
              <w:t>Largura interna útil: 1,10 metros.</w:t>
            </w:r>
            <w:r w:rsidRPr="006073D4">
              <w:rPr>
                <w:rFonts w:ascii="Arial" w:eastAsia="Times New Roman" w:hAnsi="Arial" w:cs="Arial"/>
                <w:color w:val="000000"/>
                <w:sz w:val="20"/>
                <w:szCs w:val="20"/>
              </w:rPr>
              <w:br/>
              <w:t>Eixo e Rodas:</w:t>
            </w:r>
            <w:r w:rsidRPr="006073D4">
              <w:rPr>
                <w:rFonts w:ascii="Arial" w:eastAsia="Times New Roman" w:hAnsi="Arial" w:cs="Arial"/>
                <w:color w:val="000000"/>
                <w:sz w:val="20"/>
                <w:szCs w:val="20"/>
              </w:rPr>
              <w:br/>
              <w:t>Dois eixos em aço de alta resistência;</w:t>
            </w:r>
            <w:r w:rsidRPr="006073D4">
              <w:rPr>
                <w:rFonts w:ascii="Arial" w:eastAsia="Times New Roman" w:hAnsi="Arial" w:cs="Arial"/>
                <w:color w:val="000000"/>
                <w:sz w:val="20"/>
                <w:szCs w:val="20"/>
              </w:rPr>
              <w:br/>
              <w:t>Pneus: 4  unidades, aro 13”, 185 R13;</w:t>
            </w:r>
            <w:r w:rsidRPr="006073D4">
              <w:rPr>
                <w:rFonts w:ascii="Arial" w:eastAsia="Times New Roman" w:hAnsi="Arial" w:cs="Arial"/>
                <w:color w:val="000000"/>
                <w:sz w:val="20"/>
                <w:szCs w:val="20"/>
              </w:rPr>
              <w:br/>
              <w:t>Suspensão com feixe de molas garantindo estabilidade e conforto no transporte;</w:t>
            </w:r>
            <w:r w:rsidRPr="006073D4">
              <w:rPr>
                <w:rFonts w:ascii="Arial" w:eastAsia="Times New Roman" w:hAnsi="Arial" w:cs="Arial"/>
                <w:color w:val="000000"/>
                <w:sz w:val="20"/>
                <w:szCs w:val="20"/>
              </w:rPr>
              <w:br/>
              <w:t>Capacidade mínima de carga útil: 750 kg.</w:t>
            </w:r>
            <w:r w:rsidRPr="006073D4">
              <w:rPr>
                <w:rFonts w:ascii="Arial" w:eastAsia="Times New Roman" w:hAnsi="Arial" w:cs="Arial"/>
                <w:color w:val="000000"/>
                <w:sz w:val="20"/>
                <w:szCs w:val="20"/>
              </w:rPr>
              <w:br/>
              <w:t>Engate e Segurança:</w:t>
            </w:r>
            <w:r w:rsidRPr="006073D4">
              <w:rPr>
                <w:rFonts w:ascii="Arial" w:eastAsia="Times New Roman" w:hAnsi="Arial" w:cs="Arial"/>
                <w:color w:val="000000"/>
                <w:sz w:val="20"/>
                <w:szCs w:val="20"/>
              </w:rPr>
              <w:br/>
              <w:t>Engate de esfera padrão automotivo 50 mm;</w:t>
            </w:r>
            <w:r w:rsidRPr="006073D4">
              <w:rPr>
                <w:rFonts w:ascii="Arial" w:eastAsia="Times New Roman" w:hAnsi="Arial" w:cs="Arial"/>
                <w:color w:val="000000"/>
                <w:sz w:val="20"/>
                <w:szCs w:val="20"/>
              </w:rPr>
              <w:br/>
              <w:t>Corrente de segurança obrigatória;</w:t>
            </w:r>
            <w:r w:rsidRPr="006073D4">
              <w:rPr>
                <w:rFonts w:ascii="Arial" w:eastAsia="Times New Roman" w:hAnsi="Arial" w:cs="Arial"/>
                <w:color w:val="000000"/>
                <w:sz w:val="20"/>
                <w:szCs w:val="20"/>
              </w:rPr>
              <w:br/>
              <w:t>Iluminação traseira completa (lanternas, luz de freio, setas e luz de placa), com fiação protegida e tomada padrão de conexão elétrica;</w:t>
            </w:r>
            <w:r w:rsidRPr="006073D4">
              <w:rPr>
                <w:rFonts w:ascii="Arial" w:eastAsia="Times New Roman" w:hAnsi="Arial" w:cs="Arial"/>
                <w:color w:val="000000"/>
                <w:sz w:val="20"/>
                <w:szCs w:val="20"/>
              </w:rPr>
              <w:br/>
              <w:t>Acessórios Inclusos:</w:t>
            </w:r>
            <w:r w:rsidRPr="006073D4">
              <w:rPr>
                <w:rFonts w:ascii="Arial" w:eastAsia="Times New Roman" w:hAnsi="Arial" w:cs="Arial"/>
                <w:color w:val="000000"/>
                <w:sz w:val="20"/>
                <w:szCs w:val="20"/>
              </w:rPr>
              <w:br/>
              <w:t>Estepe com suporte;</w:t>
            </w:r>
            <w:r w:rsidRPr="006073D4">
              <w:rPr>
                <w:rFonts w:ascii="Arial" w:eastAsia="Times New Roman" w:hAnsi="Arial" w:cs="Arial"/>
                <w:color w:val="000000"/>
                <w:sz w:val="20"/>
                <w:szCs w:val="20"/>
              </w:rPr>
              <w:br/>
              <w:t>Triângulo de sinalização;</w:t>
            </w:r>
            <w:r w:rsidRPr="006073D4">
              <w:rPr>
                <w:rFonts w:ascii="Arial" w:eastAsia="Times New Roman" w:hAnsi="Arial" w:cs="Arial"/>
                <w:color w:val="000000"/>
                <w:sz w:val="20"/>
                <w:szCs w:val="20"/>
              </w:rPr>
              <w:br/>
              <w:t xml:space="preserve">Gancho para cintas de amarração (mínimo 4 unidades) Com nota e intenção de venda </w:t>
            </w:r>
          </w:p>
        </w:tc>
        <w:tc>
          <w:tcPr>
            <w:tcW w:w="239" w:type="pct"/>
            <w:tcBorders>
              <w:top w:val="nil"/>
              <w:left w:val="nil"/>
              <w:bottom w:val="single" w:sz="4" w:space="0" w:color="auto"/>
              <w:right w:val="single" w:sz="4" w:space="0" w:color="auto"/>
            </w:tcBorders>
            <w:noWrap/>
            <w:vAlign w:val="center"/>
          </w:tcPr>
          <w:p w14:paraId="7C07FB96"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1</w:t>
            </w:r>
          </w:p>
        </w:tc>
        <w:tc>
          <w:tcPr>
            <w:tcW w:w="390" w:type="pct"/>
            <w:tcBorders>
              <w:top w:val="nil"/>
              <w:left w:val="nil"/>
              <w:bottom w:val="single" w:sz="4" w:space="0" w:color="auto"/>
              <w:right w:val="single" w:sz="4" w:space="0" w:color="auto"/>
            </w:tcBorders>
            <w:vAlign w:val="center"/>
          </w:tcPr>
          <w:p w14:paraId="594B9816"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9.116,67</w:t>
            </w:r>
          </w:p>
        </w:tc>
        <w:tc>
          <w:tcPr>
            <w:tcW w:w="390" w:type="pct"/>
            <w:tcBorders>
              <w:top w:val="nil"/>
              <w:left w:val="nil"/>
              <w:bottom w:val="single" w:sz="4" w:space="0" w:color="auto"/>
              <w:right w:val="single" w:sz="4" w:space="0" w:color="auto"/>
            </w:tcBorders>
            <w:vAlign w:val="center"/>
          </w:tcPr>
          <w:p w14:paraId="441661BA"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9.116,67</w:t>
            </w:r>
          </w:p>
        </w:tc>
      </w:tr>
      <w:tr w:rsidR="006073D4" w:rsidRPr="006073D4" w14:paraId="3F685905"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5FE2FC6D"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12</w:t>
            </w:r>
          </w:p>
        </w:tc>
        <w:tc>
          <w:tcPr>
            <w:tcW w:w="3734" w:type="pct"/>
            <w:tcBorders>
              <w:top w:val="nil"/>
              <w:left w:val="nil"/>
              <w:bottom w:val="single" w:sz="4" w:space="0" w:color="auto"/>
              <w:right w:val="single" w:sz="4" w:space="0" w:color="auto"/>
            </w:tcBorders>
            <w:vAlign w:val="center"/>
          </w:tcPr>
          <w:p w14:paraId="21FAC34E"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Camiseta para cozinha (cor clara)</w:t>
            </w:r>
          </w:p>
          <w:p w14:paraId="2C235BC8"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Camiseta destinada ao uso de profissionais em ambiente de cozinha e manipulação de alimentos.</w:t>
            </w:r>
          </w:p>
          <w:p w14:paraId="6384D654"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Confeccionada em malha 100% algodão penteado fio 30.1 ou em malha mista (mínimo 67% algodão e 33% poliéster), com gramatura mínima de 160 g/m², proporcionando conforto térmico, absorção de suor e resistência ao uso contínuo e às lavagens frequentes.</w:t>
            </w:r>
          </w:p>
          <w:p w14:paraId="7A1F4A1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Modelo unissex, manga curta, gola redonda em ribana com elastano, com reforço ombro a ombro, costuras reforçadas e acabamento interno sem rebarbas ou fios soltos.</w:t>
            </w:r>
          </w:p>
          <w:p w14:paraId="1D69BAE2"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Características obrigatórias:</w:t>
            </w:r>
          </w:p>
          <w:p w14:paraId="7C332CDD"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Cor clara (branca, creme ou similar), conforme definição do contratante;</w:t>
            </w:r>
          </w:p>
          <w:p w14:paraId="524D2666"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resistente a lavagens industriais;</w:t>
            </w:r>
          </w:p>
          <w:p w14:paraId="74C70AAB"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Boa respirabilidade e conforto térmico;</w:t>
            </w:r>
          </w:p>
          <w:p w14:paraId="12F12661"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Alta durabilidade e resistência ao desbotamento;</w:t>
            </w:r>
          </w:p>
          <w:p w14:paraId="485A0C36"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Não transparente;</w:t>
            </w:r>
          </w:p>
          <w:p w14:paraId="41935D91" w14:textId="77777777" w:rsidR="006073D4" w:rsidRPr="006073D4" w:rsidRDefault="006073D4" w:rsidP="001F7363">
            <w:pPr>
              <w:pStyle w:val="TableParagraph"/>
              <w:numPr>
                <w:ilvl w:val="0"/>
                <w:numId w:val="39"/>
              </w:numPr>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pré-encolhido.</w:t>
            </w:r>
          </w:p>
          <w:p w14:paraId="4D79575F"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A peça não deverá possuir bolsos externos ou elementos que possam comprometer as boas práticas de manipulação de alimentos.</w:t>
            </w:r>
          </w:p>
          <w:p w14:paraId="4319AD3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Tamanhos variados (PP, P, M, G, GG e EXG), conforme grade a ser informada pelo contratante.</w:t>
            </w:r>
          </w:p>
          <w:p w14:paraId="4B17827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A empresa vencedora deverá apresentar amostra para aprovação prévia antes da produção total.</w:t>
            </w:r>
          </w:p>
          <w:p w14:paraId="5FF57E8D"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As camisetas deverão ser entregues embaladas individualmente, identificadas com tamanho.</w:t>
            </w:r>
          </w:p>
          <w:p w14:paraId="6804C734" w14:textId="77777777" w:rsidR="006073D4" w:rsidRPr="006073D4" w:rsidRDefault="006073D4" w:rsidP="001F7363">
            <w:pPr>
              <w:spacing w:after="0" w:line="240" w:lineRule="auto"/>
              <w:jc w:val="both"/>
              <w:rPr>
                <w:rFonts w:ascii="Arial" w:eastAsia="Times New Roman" w:hAnsi="Arial" w:cs="Arial"/>
                <w:color w:val="000000"/>
                <w:sz w:val="20"/>
                <w:szCs w:val="20"/>
              </w:rPr>
            </w:pPr>
          </w:p>
        </w:tc>
        <w:tc>
          <w:tcPr>
            <w:tcW w:w="239" w:type="pct"/>
            <w:tcBorders>
              <w:top w:val="nil"/>
              <w:left w:val="nil"/>
              <w:bottom w:val="single" w:sz="4" w:space="0" w:color="auto"/>
              <w:right w:val="single" w:sz="4" w:space="0" w:color="auto"/>
            </w:tcBorders>
            <w:noWrap/>
            <w:vAlign w:val="center"/>
          </w:tcPr>
          <w:p w14:paraId="1A5B09E2"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20</w:t>
            </w:r>
          </w:p>
        </w:tc>
        <w:tc>
          <w:tcPr>
            <w:tcW w:w="390" w:type="pct"/>
            <w:tcBorders>
              <w:top w:val="nil"/>
              <w:left w:val="nil"/>
              <w:bottom w:val="single" w:sz="4" w:space="0" w:color="auto"/>
              <w:right w:val="single" w:sz="4" w:space="0" w:color="auto"/>
            </w:tcBorders>
            <w:vAlign w:val="center"/>
          </w:tcPr>
          <w:p w14:paraId="3196DD79"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39,37</w:t>
            </w:r>
          </w:p>
        </w:tc>
        <w:tc>
          <w:tcPr>
            <w:tcW w:w="390" w:type="pct"/>
            <w:tcBorders>
              <w:top w:val="nil"/>
              <w:left w:val="nil"/>
              <w:bottom w:val="single" w:sz="4" w:space="0" w:color="auto"/>
              <w:right w:val="single" w:sz="4" w:space="0" w:color="auto"/>
            </w:tcBorders>
            <w:vAlign w:val="center"/>
          </w:tcPr>
          <w:p w14:paraId="03BB318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787,45</w:t>
            </w:r>
          </w:p>
        </w:tc>
      </w:tr>
      <w:tr w:rsidR="006073D4" w:rsidRPr="006073D4" w14:paraId="7E89747D"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212BDF26"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13</w:t>
            </w:r>
          </w:p>
        </w:tc>
        <w:tc>
          <w:tcPr>
            <w:tcW w:w="3734" w:type="pct"/>
            <w:tcBorders>
              <w:top w:val="nil"/>
              <w:left w:val="nil"/>
              <w:bottom w:val="single" w:sz="4" w:space="0" w:color="auto"/>
              <w:right w:val="single" w:sz="4" w:space="0" w:color="auto"/>
            </w:tcBorders>
            <w:vAlign w:val="center"/>
          </w:tcPr>
          <w:p w14:paraId="2B1C6F7A"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Calça para cozinha (cor clara)</w:t>
            </w:r>
          </w:p>
          <w:p w14:paraId="7CED5769"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Calça profissional destinada ao uso de colaboradores em ambiente de cozinha e manipulação de alimentos.</w:t>
            </w:r>
          </w:p>
          <w:p w14:paraId="383F4AE9"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Confeccionada em tecido resistente, podendo ser:</w:t>
            </w:r>
          </w:p>
          <w:p w14:paraId="6F29988B" w14:textId="77777777" w:rsidR="006073D4" w:rsidRPr="006073D4" w:rsidRDefault="006073D4" w:rsidP="001F7363">
            <w:pPr>
              <w:pStyle w:val="TableParagraph"/>
              <w:numPr>
                <w:ilvl w:val="0"/>
                <w:numId w:val="40"/>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Brim leve 100% algodão; ou</w:t>
            </w:r>
          </w:p>
          <w:p w14:paraId="29CE0CC6" w14:textId="77777777" w:rsidR="006073D4" w:rsidRPr="006073D4" w:rsidRDefault="006073D4" w:rsidP="001F7363">
            <w:pPr>
              <w:pStyle w:val="TableParagraph"/>
              <w:numPr>
                <w:ilvl w:val="0"/>
                <w:numId w:val="40"/>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misto (mínimo 67% algodão e 33% poliéster);</w:t>
            </w:r>
          </w:p>
          <w:p w14:paraId="60CCE091"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Com gramatura mínima de 190 g/m², garantindo durabilidade, conforto térmico e resistência a lavagens frequentes, inclusive industriais.</w:t>
            </w:r>
          </w:p>
          <w:p w14:paraId="2ED0164F"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Características obrigatórias:</w:t>
            </w:r>
          </w:p>
          <w:p w14:paraId="7FF4A34C"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Cor clara (branca, creme ou similar), conforme definição do contratante;</w:t>
            </w:r>
          </w:p>
          <w:p w14:paraId="67298934"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Modelo unissex;</w:t>
            </w:r>
          </w:p>
          <w:p w14:paraId="3F816DA0"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Cintura com elástico total ou meio elástico com cordão interno para ajuste;</w:t>
            </w:r>
          </w:p>
          <w:p w14:paraId="635775E1"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Costuras reforçadas;</w:t>
            </w:r>
          </w:p>
          <w:p w14:paraId="2D522204"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Acabamento interno sem rebarbas ou fios soltos;</w:t>
            </w:r>
          </w:p>
          <w:p w14:paraId="42EFAECC"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não transparente;</w:t>
            </w:r>
          </w:p>
          <w:p w14:paraId="00119C8F"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Material resistente ao encolhimento e ao desbotamento;</w:t>
            </w:r>
          </w:p>
          <w:p w14:paraId="3EAFC243" w14:textId="77777777" w:rsidR="006073D4" w:rsidRPr="006073D4" w:rsidRDefault="006073D4" w:rsidP="001F7363">
            <w:pPr>
              <w:pStyle w:val="TableParagraph"/>
              <w:numPr>
                <w:ilvl w:val="0"/>
                <w:numId w:val="41"/>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Fácil higienização e secagem rápida.</w:t>
            </w:r>
          </w:p>
          <w:p w14:paraId="77BC538A"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 peça não deverá possuir bolsos externos superiores ou elementos que possam comprometer as boas práticas de manipulação de alimentos. Caso possua bolsos, deverão ser embutidos e discretos.</w:t>
            </w:r>
          </w:p>
          <w:p w14:paraId="0EDDBC63"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Tamanhos variados (PP, P, M, G, GG e EXG), conforme grade a ser definida pelo contratante.</w:t>
            </w:r>
          </w:p>
          <w:p w14:paraId="6B90E121"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 empresa vencedora deverá apresentar amostra para aprovação prévia antes da confecção total do quantitativo.</w:t>
            </w:r>
          </w:p>
          <w:p w14:paraId="30198D8D"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 xml:space="preserve">As peças deverão ser entregues embaladas individualmente, identificadas com </w:t>
            </w:r>
            <w:proofErr w:type="spellStart"/>
            <w:r w:rsidRPr="006073D4">
              <w:rPr>
                <w:rFonts w:ascii="Arial" w:eastAsia="Times New Roman" w:hAnsi="Arial" w:cs="Arial"/>
                <w:color w:val="000000"/>
                <w:sz w:val="20"/>
                <w:szCs w:val="20"/>
              </w:rPr>
              <w:t>tamanho.Parte</w:t>
            </w:r>
            <w:proofErr w:type="spellEnd"/>
            <w:r w:rsidRPr="006073D4">
              <w:rPr>
                <w:rFonts w:ascii="Arial" w:eastAsia="Times New Roman" w:hAnsi="Arial" w:cs="Arial"/>
                <w:color w:val="000000"/>
                <w:sz w:val="20"/>
                <w:szCs w:val="20"/>
              </w:rPr>
              <w:t xml:space="preserve"> superior do formulário</w:t>
            </w:r>
          </w:p>
          <w:p w14:paraId="5F5816B0"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Parte inferior do formulário</w:t>
            </w:r>
          </w:p>
          <w:p w14:paraId="516B4E2E" w14:textId="77777777" w:rsidR="006073D4" w:rsidRPr="006073D4" w:rsidRDefault="006073D4" w:rsidP="001F7363">
            <w:pPr>
              <w:spacing w:after="0" w:line="240" w:lineRule="auto"/>
              <w:jc w:val="both"/>
              <w:rPr>
                <w:rFonts w:ascii="Arial" w:eastAsia="Times New Roman" w:hAnsi="Arial" w:cs="Arial"/>
                <w:color w:val="000000"/>
                <w:sz w:val="20"/>
                <w:szCs w:val="20"/>
              </w:rPr>
            </w:pPr>
          </w:p>
        </w:tc>
        <w:tc>
          <w:tcPr>
            <w:tcW w:w="239" w:type="pct"/>
            <w:tcBorders>
              <w:top w:val="nil"/>
              <w:left w:val="nil"/>
              <w:bottom w:val="single" w:sz="4" w:space="0" w:color="auto"/>
              <w:right w:val="single" w:sz="4" w:space="0" w:color="auto"/>
            </w:tcBorders>
            <w:noWrap/>
            <w:vAlign w:val="center"/>
          </w:tcPr>
          <w:p w14:paraId="1CA3184D"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20</w:t>
            </w:r>
          </w:p>
        </w:tc>
        <w:tc>
          <w:tcPr>
            <w:tcW w:w="390" w:type="pct"/>
            <w:tcBorders>
              <w:top w:val="nil"/>
              <w:left w:val="nil"/>
              <w:bottom w:val="single" w:sz="4" w:space="0" w:color="auto"/>
              <w:right w:val="single" w:sz="4" w:space="0" w:color="auto"/>
            </w:tcBorders>
            <w:vAlign w:val="center"/>
          </w:tcPr>
          <w:p w14:paraId="37E7F06E"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86,44</w:t>
            </w:r>
          </w:p>
        </w:tc>
        <w:tc>
          <w:tcPr>
            <w:tcW w:w="390" w:type="pct"/>
            <w:tcBorders>
              <w:top w:val="nil"/>
              <w:left w:val="nil"/>
              <w:bottom w:val="single" w:sz="4" w:space="0" w:color="auto"/>
              <w:right w:val="single" w:sz="4" w:space="0" w:color="auto"/>
            </w:tcBorders>
            <w:vAlign w:val="center"/>
          </w:tcPr>
          <w:p w14:paraId="57FF771D"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1.728,80</w:t>
            </w:r>
          </w:p>
        </w:tc>
      </w:tr>
      <w:tr w:rsidR="006073D4" w:rsidRPr="006073D4" w14:paraId="7E34A5DA"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7A46E142"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t>14</w:t>
            </w:r>
          </w:p>
        </w:tc>
        <w:tc>
          <w:tcPr>
            <w:tcW w:w="3734" w:type="pct"/>
            <w:tcBorders>
              <w:top w:val="nil"/>
              <w:left w:val="nil"/>
              <w:bottom w:val="single" w:sz="4" w:space="0" w:color="auto"/>
              <w:right w:val="single" w:sz="4" w:space="0" w:color="auto"/>
            </w:tcBorders>
            <w:vAlign w:val="center"/>
          </w:tcPr>
          <w:p w14:paraId="0C3C98F1"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Avental para cozinha (cor clara)</w:t>
            </w:r>
          </w:p>
          <w:p w14:paraId="0BC401B0"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Avental profissional destinado ao uso em ambiente de cozinha e manipulação de alimentos.</w:t>
            </w:r>
          </w:p>
          <w:p w14:paraId="79816FE3"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Confeccionado em tecido resistente, podendo ser:</w:t>
            </w:r>
          </w:p>
          <w:p w14:paraId="75AE4515" w14:textId="77777777" w:rsidR="006073D4" w:rsidRPr="006073D4" w:rsidRDefault="006073D4" w:rsidP="001F7363">
            <w:pPr>
              <w:pStyle w:val="TableParagraph"/>
              <w:numPr>
                <w:ilvl w:val="0"/>
                <w:numId w:val="42"/>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Brim leve 100% algodão; ou</w:t>
            </w:r>
          </w:p>
          <w:p w14:paraId="399D2CF1" w14:textId="77777777" w:rsidR="006073D4" w:rsidRPr="006073D4" w:rsidRDefault="006073D4" w:rsidP="001F7363">
            <w:pPr>
              <w:pStyle w:val="TableParagraph"/>
              <w:numPr>
                <w:ilvl w:val="0"/>
                <w:numId w:val="42"/>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misto (mínimo 67% algodão e 33% poliéster);</w:t>
            </w:r>
          </w:p>
          <w:p w14:paraId="5DD1EC32"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Com gramatura mínima de 190 g/m², garantindo resistência, durabilidade e conforto térmico, adequado para uso contínuo e lavagens frequentes, inclusive industriais.</w:t>
            </w:r>
          </w:p>
          <w:p w14:paraId="595F216A"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Características obrigatórias:</w:t>
            </w:r>
          </w:p>
          <w:p w14:paraId="3191C4E3"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Cor clara (branca, creme ou similar), conforme definição do contratante;</w:t>
            </w:r>
          </w:p>
          <w:p w14:paraId="403B0917"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Modelo tipo frontal, cobrindo a parte anterior do corpo;</w:t>
            </w:r>
          </w:p>
          <w:p w14:paraId="33D87BEA"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Dimensões mínimas aproximadas: 70 cm de largura x 90 cm de comprimento;</w:t>
            </w:r>
          </w:p>
          <w:p w14:paraId="1316A191"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Alça de pescoço fixa ou com regulagem;</w:t>
            </w:r>
          </w:p>
          <w:p w14:paraId="6640FE2E"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Tiras laterais reforçadas para amarração na cintura;</w:t>
            </w:r>
          </w:p>
          <w:p w14:paraId="666427FD"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Costuras reforçadas e acabamento interno sem rebarbas ou fios soltos;</w:t>
            </w:r>
          </w:p>
          <w:p w14:paraId="2B5F09BA"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Tecido não transparente;</w:t>
            </w:r>
          </w:p>
          <w:p w14:paraId="7804DEDD"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Resistente ao encolhimento e ao desbotamento;</w:t>
            </w:r>
          </w:p>
          <w:p w14:paraId="6DE6AA43" w14:textId="77777777" w:rsidR="006073D4" w:rsidRPr="006073D4" w:rsidRDefault="006073D4" w:rsidP="001F7363">
            <w:pPr>
              <w:pStyle w:val="TableParagraph"/>
              <w:numPr>
                <w:ilvl w:val="0"/>
                <w:numId w:val="43"/>
              </w:numPr>
              <w:jc w:val="left"/>
              <w:rPr>
                <w:rFonts w:ascii="Arial" w:eastAsia="Times New Roman" w:hAnsi="Arial" w:cs="Arial"/>
                <w:color w:val="000000"/>
                <w:sz w:val="20"/>
                <w:szCs w:val="20"/>
                <w:lang w:val="pt-BR" w:eastAsia="pt-BR"/>
              </w:rPr>
            </w:pPr>
            <w:r w:rsidRPr="006073D4">
              <w:rPr>
                <w:rFonts w:ascii="Arial" w:eastAsia="Times New Roman" w:hAnsi="Arial" w:cs="Arial"/>
                <w:color w:val="000000"/>
                <w:sz w:val="20"/>
                <w:szCs w:val="20"/>
                <w:lang w:val="pt-BR" w:eastAsia="pt-BR"/>
              </w:rPr>
              <w:t>Fácil higienização e secagem rápida.</w:t>
            </w:r>
          </w:p>
          <w:p w14:paraId="451EAE6C"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O avental não deverá possuir bolsos externos, salvo se expressamente solicitado pelo contratante, a fim de atender às boas práticas de manipulação de alimentos.</w:t>
            </w:r>
          </w:p>
          <w:p w14:paraId="4516363B"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 empresa vencedora deverá apresentar amostra para aprovação prévia antes da produção total.</w:t>
            </w:r>
          </w:p>
          <w:p w14:paraId="002B5CD7"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As peças deverão ser entregues embaladas individualmente.</w:t>
            </w:r>
          </w:p>
        </w:tc>
        <w:tc>
          <w:tcPr>
            <w:tcW w:w="239" w:type="pct"/>
            <w:tcBorders>
              <w:top w:val="nil"/>
              <w:left w:val="nil"/>
              <w:bottom w:val="single" w:sz="4" w:space="0" w:color="auto"/>
              <w:right w:val="single" w:sz="4" w:space="0" w:color="auto"/>
            </w:tcBorders>
            <w:noWrap/>
            <w:vAlign w:val="center"/>
          </w:tcPr>
          <w:p w14:paraId="1A954AB2"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 20</w:t>
            </w:r>
          </w:p>
        </w:tc>
        <w:tc>
          <w:tcPr>
            <w:tcW w:w="390" w:type="pct"/>
            <w:tcBorders>
              <w:top w:val="nil"/>
              <w:left w:val="nil"/>
              <w:bottom w:val="single" w:sz="4" w:space="0" w:color="auto"/>
              <w:right w:val="single" w:sz="4" w:space="0" w:color="auto"/>
            </w:tcBorders>
            <w:vAlign w:val="center"/>
          </w:tcPr>
          <w:p w14:paraId="6C5F570B"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36,05</w:t>
            </w:r>
          </w:p>
        </w:tc>
        <w:tc>
          <w:tcPr>
            <w:tcW w:w="390" w:type="pct"/>
            <w:tcBorders>
              <w:top w:val="nil"/>
              <w:left w:val="nil"/>
              <w:bottom w:val="single" w:sz="4" w:space="0" w:color="auto"/>
              <w:right w:val="single" w:sz="4" w:space="0" w:color="auto"/>
            </w:tcBorders>
            <w:vAlign w:val="center"/>
          </w:tcPr>
          <w:p w14:paraId="209B3B0A"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720,93</w:t>
            </w:r>
          </w:p>
        </w:tc>
      </w:tr>
      <w:tr w:rsidR="006073D4" w:rsidRPr="006073D4" w14:paraId="58A6ABDA" w14:textId="77777777" w:rsidTr="001F7363">
        <w:trPr>
          <w:cantSplit/>
        </w:trPr>
        <w:tc>
          <w:tcPr>
            <w:tcW w:w="247" w:type="pct"/>
            <w:tcBorders>
              <w:top w:val="nil"/>
              <w:left w:val="single" w:sz="4" w:space="0" w:color="auto"/>
              <w:bottom w:val="single" w:sz="4" w:space="0" w:color="auto"/>
              <w:right w:val="single" w:sz="4" w:space="0" w:color="auto"/>
            </w:tcBorders>
            <w:noWrap/>
            <w:vAlign w:val="center"/>
          </w:tcPr>
          <w:p w14:paraId="44CB9761" w14:textId="77777777" w:rsidR="006073D4" w:rsidRPr="006073D4" w:rsidRDefault="006073D4" w:rsidP="001F7363">
            <w:pPr>
              <w:spacing w:after="0" w:line="240" w:lineRule="auto"/>
              <w:jc w:val="right"/>
              <w:rPr>
                <w:rFonts w:ascii="Arial" w:eastAsia="Times New Roman" w:hAnsi="Arial" w:cs="Arial"/>
                <w:color w:val="000000"/>
                <w:sz w:val="20"/>
                <w:szCs w:val="20"/>
              </w:rPr>
            </w:pPr>
            <w:r w:rsidRPr="006073D4">
              <w:rPr>
                <w:rFonts w:ascii="Arial" w:eastAsia="Times New Roman" w:hAnsi="Arial" w:cs="Arial"/>
                <w:color w:val="000000"/>
                <w:sz w:val="20"/>
                <w:szCs w:val="20"/>
              </w:rPr>
              <w:lastRenderedPageBreak/>
              <w:t>15</w:t>
            </w:r>
          </w:p>
        </w:tc>
        <w:tc>
          <w:tcPr>
            <w:tcW w:w="3734" w:type="pct"/>
            <w:tcBorders>
              <w:top w:val="nil"/>
              <w:left w:val="nil"/>
              <w:bottom w:val="single" w:sz="4" w:space="0" w:color="auto"/>
              <w:right w:val="single" w:sz="4" w:space="0" w:color="auto"/>
            </w:tcBorders>
            <w:vAlign w:val="center"/>
          </w:tcPr>
          <w:p w14:paraId="517B2F64"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Sapatos para cozinha</w:t>
            </w:r>
          </w:p>
          <w:p w14:paraId="7DD5F048"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O sapato de segurança feminino para cozinha é um EPI (Equipamento de Proteção Individual) essencial, projetado para oferecer conforto e evitar quedas. Geralmente confeccionado em material polimérico (EVA ou borracha), é impermeável, leve, com solado antiderrapante de alta performance (SRC) para pisos molhados/engordurados e de fácil higienização.</w:t>
            </w:r>
            <w:r w:rsidRPr="006073D4">
              <w:rPr>
                <w:rFonts w:ascii="Arial" w:eastAsia="Times New Roman" w:hAnsi="Arial" w:cs="Arial"/>
                <w:color w:val="000000"/>
                <w:sz w:val="20"/>
                <w:szCs w:val="20"/>
              </w:rPr>
              <w:br/>
              <w:t>Principais Características e Benefícios:</w:t>
            </w:r>
          </w:p>
          <w:p w14:paraId="136FFC03" w14:textId="77777777" w:rsidR="006073D4" w:rsidRPr="006073D4" w:rsidRDefault="006073D4" w:rsidP="001F7363">
            <w:pPr>
              <w:widowControl w:val="0"/>
              <w:numPr>
                <w:ilvl w:val="0"/>
                <w:numId w:val="44"/>
              </w:numPr>
              <w:autoSpaceDE w:val="0"/>
              <w:autoSpaceDN w:val="0"/>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Antiderrapante (SRC): Solado de borracha vulcanizada, resistente a pisos lisos, com detergente ou óleo, garantindo estabilidade máxima.</w:t>
            </w:r>
          </w:p>
          <w:p w14:paraId="4A23AA53" w14:textId="77777777" w:rsidR="006073D4" w:rsidRPr="006073D4" w:rsidRDefault="006073D4" w:rsidP="001F7363">
            <w:pPr>
              <w:widowControl w:val="0"/>
              <w:numPr>
                <w:ilvl w:val="0"/>
                <w:numId w:val="44"/>
              </w:numPr>
              <w:autoSpaceDE w:val="0"/>
              <w:autoSpaceDN w:val="0"/>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Impermeável e Fácil Higienização: Material impermeável (EVA/borracha) que permite lavagem fácil com água e sabão, suportando desinfecção com cloro.</w:t>
            </w:r>
          </w:p>
          <w:p w14:paraId="554A0493" w14:textId="77777777" w:rsidR="006073D4" w:rsidRPr="006073D4" w:rsidRDefault="006073D4" w:rsidP="001F7363">
            <w:pPr>
              <w:widowControl w:val="0"/>
              <w:numPr>
                <w:ilvl w:val="0"/>
                <w:numId w:val="44"/>
              </w:numPr>
              <w:autoSpaceDE w:val="0"/>
              <w:autoSpaceDN w:val="0"/>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Conforto Prolongado: Leveza e absorção de energia no calcanhar, essencial para jornadas longas em pé.</w:t>
            </w:r>
          </w:p>
          <w:p w14:paraId="139E4DC0" w14:textId="77777777" w:rsidR="006073D4" w:rsidRPr="006073D4" w:rsidRDefault="006073D4" w:rsidP="001F7363">
            <w:pPr>
              <w:widowControl w:val="0"/>
              <w:numPr>
                <w:ilvl w:val="0"/>
                <w:numId w:val="44"/>
              </w:numPr>
              <w:autoSpaceDE w:val="0"/>
              <w:autoSpaceDN w:val="0"/>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Segurança e NR-32: Proteção contra quedas, objetos cortantes e em conformidade com normas técnicas.</w:t>
            </w:r>
          </w:p>
          <w:p w14:paraId="3B198A21" w14:textId="77777777" w:rsidR="006073D4" w:rsidRPr="006073D4" w:rsidRDefault="006073D4" w:rsidP="001F7363">
            <w:pPr>
              <w:widowControl w:val="0"/>
              <w:numPr>
                <w:ilvl w:val="0"/>
                <w:numId w:val="44"/>
              </w:numPr>
              <w:autoSpaceDE w:val="0"/>
              <w:autoSpaceDN w:val="0"/>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Design: Modelos tipo babuche ou mocassim, na maioria das vezes na cor preta, focados na higiene e segurança.</w:t>
            </w:r>
          </w:p>
          <w:p w14:paraId="5DD4E37C" w14:textId="77777777" w:rsidR="006073D4" w:rsidRPr="006073D4" w:rsidRDefault="006073D4" w:rsidP="001F7363">
            <w:pPr>
              <w:spacing w:after="0" w:line="240" w:lineRule="auto"/>
              <w:jc w:val="both"/>
              <w:rPr>
                <w:rFonts w:ascii="Arial" w:eastAsia="Times New Roman" w:hAnsi="Arial" w:cs="Arial"/>
                <w:color w:val="000000"/>
                <w:sz w:val="20"/>
                <w:szCs w:val="20"/>
              </w:rPr>
            </w:pPr>
            <w:r w:rsidRPr="006073D4">
              <w:rPr>
                <w:rFonts w:ascii="Arial" w:eastAsia="Times New Roman" w:hAnsi="Arial" w:cs="Arial"/>
                <w:color w:val="000000"/>
                <w:sz w:val="20"/>
                <w:szCs w:val="20"/>
              </w:rPr>
              <w:t>Materiais Comuns: EVA, Polímero, Borracha.</w:t>
            </w:r>
          </w:p>
        </w:tc>
        <w:tc>
          <w:tcPr>
            <w:tcW w:w="239" w:type="pct"/>
            <w:tcBorders>
              <w:top w:val="nil"/>
              <w:left w:val="nil"/>
              <w:bottom w:val="single" w:sz="4" w:space="0" w:color="auto"/>
              <w:right w:val="single" w:sz="4" w:space="0" w:color="auto"/>
            </w:tcBorders>
            <w:noWrap/>
            <w:vAlign w:val="center"/>
          </w:tcPr>
          <w:p w14:paraId="4B280189" w14:textId="77777777" w:rsidR="006073D4" w:rsidRPr="006073D4" w:rsidRDefault="006073D4" w:rsidP="001F7363">
            <w:pPr>
              <w:spacing w:after="0" w:line="240" w:lineRule="auto"/>
              <w:jc w:val="center"/>
              <w:rPr>
                <w:rFonts w:ascii="Arial" w:eastAsia="Times New Roman" w:hAnsi="Arial" w:cs="Arial"/>
                <w:color w:val="000000"/>
                <w:sz w:val="20"/>
                <w:szCs w:val="20"/>
              </w:rPr>
            </w:pPr>
            <w:r w:rsidRPr="006073D4">
              <w:rPr>
                <w:rFonts w:ascii="Arial" w:eastAsia="Times New Roman" w:hAnsi="Arial" w:cs="Arial"/>
                <w:color w:val="000000"/>
                <w:sz w:val="20"/>
                <w:szCs w:val="20"/>
              </w:rPr>
              <w:t> 20</w:t>
            </w:r>
          </w:p>
        </w:tc>
        <w:tc>
          <w:tcPr>
            <w:tcW w:w="390" w:type="pct"/>
            <w:tcBorders>
              <w:top w:val="nil"/>
              <w:left w:val="nil"/>
              <w:bottom w:val="single" w:sz="4" w:space="0" w:color="auto"/>
              <w:right w:val="single" w:sz="4" w:space="0" w:color="auto"/>
            </w:tcBorders>
            <w:vAlign w:val="center"/>
          </w:tcPr>
          <w:p w14:paraId="58CFB76A"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63,18</w:t>
            </w:r>
          </w:p>
        </w:tc>
        <w:tc>
          <w:tcPr>
            <w:tcW w:w="390" w:type="pct"/>
            <w:tcBorders>
              <w:top w:val="nil"/>
              <w:left w:val="nil"/>
              <w:bottom w:val="single" w:sz="4" w:space="0" w:color="auto"/>
              <w:right w:val="single" w:sz="4" w:space="0" w:color="auto"/>
            </w:tcBorders>
            <w:vAlign w:val="center"/>
          </w:tcPr>
          <w:p w14:paraId="33BC44C3" w14:textId="77777777" w:rsidR="006073D4" w:rsidRPr="006073D4" w:rsidRDefault="006073D4" w:rsidP="001F7363">
            <w:pPr>
              <w:spacing w:after="0" w:line="240" w:lineRule="auto"/>
              <w:rPr>
                <w:rFonts w:ascii="Arial" w:eastAsia="Times New Roman" w:hAnsi="Arial" w:cs="Arial"/>
                <w:color w:val="000000"/>
                <w:sz w:val="20"/>
                <w:szCs w:val="20"/>
              </w:rPr>
            </w:pPr>
            <w:r w:rsidRPr="006073D4">
              <w:rPr>
                <w:rFonts w:ascii="Arial" w:eastAsia="Times New Roman" w:hAnsi="Arial" w:cs="Arial"/>
                <w:color w:val="000000"/>
                <w:sz w:val="20"/>
                <w:szCs w:val="20"/>
              </w:rPr>
              <w:t>1.263,67</w:t>
            </w:r>
          </w:p>
        </w:tc>
      </w:tr>
    </w:tbl>
    <w:p w14:paraId="0D1BC12F" w14:textId="77777777" w:rsidR="006073D4" w:rsidRPr="006073D4" w:rsidRDefault="006073D4" w:rsidP="006073D4">
      <w:pPr>
        <w:pStyle w:val="PargrafodaLista"/>
        <w:spacing w:after="0" w:line="240" w:lineRule="auto"/>
        <w:ind w:left="0"/>
        <w:jc w:val="both"/>
        <w:rPr>
          <w:rFonts w:ascii="Arial" w:hAnsi="Arial" w:cs="Arial"/>
          <w:sz w:val="20"/>
          <w:szCs w:val="20"/>
        </w:rPr>
      </w:pPr>
    </w:p>
    <w:bookmarkEnd w:id="5"/>
    <w:p w14:paraId="7CCEECA1"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Valor total previsto: R$ 47.474,18 (quarenta e sete mil, quatrocentos e setenta e quatro reais e dezoito centavos).</w:t>
      </w:r>
    </w:p>
    <w:p w14:paraId="2958E469"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523F56CD"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1.2. O objeto consiste no fornecimento de bens comuns, cujos padrões de desempenho e qualidade podem ser objetivamente definidos por meio de especificações usuais de mercado.</w:t>
      </w:r>
    </w:p>
    <w:p w14:paraId="62F1DB53"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7377EBB8"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1.3. Considerando tratar-se de contratação por dispensa de licitação em razão do valor, admite-se, nos termos do art. 95 da Lei nº 14.133/2021, a substituição do instrumento de contrato por outro instrumento hábil, como nota de empenho, autorização de fornecimento ou ordem de fornecimento, desde que dele constem as condições essenciais da contratação, especialmente objeto, preço, prazo, local de entrega, obrigações da contratada, condições de pagamento, fiscalização, sanções e garantia, quando aplicável.</w:t>
      </w:r>
    </w:p>
    <w:p w14:paraId="5A9AF99D"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0666DAF9"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1.4. A contratação terá vigência de até 12 (doze) meses, contados da assinatura do instrumento contratual, emissão da nota de empenho, autorização de fornecimento ou instrumento equivalente, considerando que o fornecimento ocorrerá de forma parcelada, conforme a necessidade da Administração, sem prejuízo dos prazos de garantia dos produtos fornecidos.</w:t>
      </w:r>
    </w:p>
    <w:p w14:paraId="32EB3B41"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054CFA51"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1.5. O objeto não se enquadra como bem de luxo, nos termos do art. 20 da Lei nº 14.133/2021.</w:t>
      </w:r>
    </w:p>
    <w:p w14:paraId="752BB6C3" w14:textId="77777777" w:rsidR="006073D4" w:rsidRPr="006073D4" w:rsidRDefault="006073D4" w:rsidP="006073D4">
      <w:pPr>
        <w:pStyle w:val="PargrafodaLista"/>
        <w:spacing w:after="0" w:line="240" w:lineRule="auto"/>
        <w:ind w:left="0"/>
        <w:jc w:val="both"/>
        <w:rPr>
          <w:rFonts w:ascii="Arial" w:hAnsi="Arial" w:cs="Arial"/>
          <w:b/>
          <w:sz w:val="20"/>
          <w:szCs w:val="20"/>
        </w:rPr>
      </w:pPr>
    </w:p>
    <w:p w14:paraId="290F3FAB" w14:textId="77777777" w:rsidR="006073D4" w:rsidRPr="006073D4" w:rsidRDefault="006073D4" w:rsidP="006073D4">
      <w:pPr>
        <w:pStyle w:val="NormalWeb"/>
        <w:spacing w:before="0" w:beforeAutospacing="0" w:after="0" w:afterAutospacing="0"/>
        <w:jc w:val="both"/>
        <w:rPr>
          <w:rFonts w:ascii="Arial" w:hAnsi="Arial" w:cs="Arial"/>
          <w:b/>
          <w:sz w:val="20"/>
          <w:szCs w:val="20"/>
        </w:rPr>
      </w:pPr>
      <w:r w:rsidRPr="006073D4">
        <w:rPr>
          <w:rFonts w:ascii="Arial" w:hAnsi="Arial" w:cs="Arial"/>
          <w:b/>
          <w:sz w:val="20"/>
          <w:szCs w:val="20"/>
        </w:rPr>
        <w:t>2. FUNDAMENTAÇÃO DA CONTRATAÇÃO</w:t>
      </w:r>
    </w:p>
    <w:p w14:paraId="490A3B18" w14:textId="77777777" w:rsidR="006073D4" w:rsidRPr="006073D4" w:rsidRDefault="006073D4" w:rsidP="006073D4">
      <w:pPr>
        <w:pStyle w:val="NormalWeb"/>
        <w:spacing w:before="0" w:beforeAutospacing="0" w:after="0" w:afterAutospacing="0"/>
        <w:jc w:val="both"/>
        <w:rPr>
          <w:rFonts w:ascii="Arial" w:hAnsi="Arial" w:cs="Arial"/>
          <w:sz w:val="20"/>
          <w:szCs w:val="20"/>
        </w:rPr>
      </w:pPr>
    </w:p>
    <w:p w14:paraId="2889D57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2.1. A presente contratação fundamenta-se na necessidade de atendimento das demandas operacionais da Secretaria Municipal de Urbanismo e da Secretaria Municipal de Educação, visando à aquisição de equipamentos, ferramentas, reboque utilitário, equipamentos de proteção individual — EPIs e uniformes profissionais.</w:t>
      </w:r>
    </w:p>
    <w:p w14:paraId="4AD03171" w14:textId="77777777" w:rsidR="006073D4" w:rsidRPr="006073D4" w:rsidRDefault="006073D4" w:rsidP="006073D4">
      <w:pPr>
        <w:pStyle w:val="NormalWeb"/>
        <w:spacing w:before="0" w:beforeAutospacing="0" w:after="0" w:afterAutospacing="0"/>
        <w:jc w:val="both"/>
        <w:rPr>
          <w:rFonts w:ascii="Arial" w:hAnsi="Arial" w:cs="Arial"/>
          <w:sz w:val="20"/>
          <w:szCs w:val="20"/>
        </w:rPr>
      </w:pPr>
    </w:p>
    <w:p w14:paraId="3005A0C1"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2.2. No âmbito da Secretaria Municipal de Urbanismo, os itens destinam-se à execução de serviços de manutenção urbana, conservação de áreas públicas, manejo de vegetação, pequenos reparos, transporte de materiais e proteção dos servidores envolvidos nas atividades operacionais.</w:t>
      </w:r>
    </w:p>
    <w:p w14:paraId="62F4EABF" w14:textId="77777777" w:rsidR="006073D4" w:rsidRPr="006073D4" w:rsidRDefault="006073D4" w:rsidP="006073D4">
      <w:pPr>
        <w:pStyle w:val="NormalWeb"/>
        <w:spacing w:before="0" w:beforeAutospacing="0" w:after="0" w:afterAutospacing="0"/>
        <w:jc w:val="both"/>
        <w:rPr>
          <w:rFonts w:ascii="Arial" w:hAnsi="Arial" w:cs="Arial"/>
          <w:sz w:val="20"/>
          <w:szCs w:val="20"/>
        </w:rPr>
      </w:pPr>
    </w:p>
    <w:p w14:paraId="68DE8B09"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2.3. No âmbito da Secretaria Municipal de Educação, os uniformes e itens de proteção destinam-se às merendeiras lotadas nas unidades escolares, com a finalidade de assegurar melhores condições de higiene, segurança, identificação funcional e observância das boas práticas sanitárias na manipulação e preparo de alimentos.</w:t>
      </w:r>
    </w:p>
    <w:p w14:paraId="3C88B674" w14:textId="77777777" w:rsidR="006073D4" w:rsidRPr="006073D4" w:rsidRDefault="006073D4" w:rsidP="006073D4">
      <w:pPr>
        <w:pStyle w:val="NormalWeb"/>
        <w:spacing w:before="0" w:beforeAutospacing="0" w:after="0" w:afterAutospacing="0"/>
        <w:jc w:val="both"/>
        <w:rPr>
          <w:rFonts w:ascii="Arial" w:hAnsi="Arial" w:cs="Arial"/>
          <w:sz w:val="20"/>
          <w:szCs w:val="20"/>
        </w:rPr>
      </w:pPr>
    </w:p>
    <w:p w14:paraId="63CC6657"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2.4. A contratação observa os princípios da eficiência, economicidade, planejamento, segurança do trabalho, continuidade dos serviços públicos e seleção da proposta mais vantajosa, nos termos da Lei Federal nº 14.133/2021.</w:t>
      </w:r>
    </w:p>
    <w:p w14:paraId="337F0E85" w14:textId="77777777" w:rsidR="006073D4" w:rsidRPr="006073D4" w:rsidRDefault="006073D4" w:rsidP="006073D4">
      <w:pPr>
        <w:pStyle w:val="NormalWeb"/>
        <w:spacing w:before="0" w:beforeAutospacing="0" w:after="0" w:afterAutospacing="0"/>
        <w:ind w:firstLine="851"/>
        <w:jc w:val="both"/>
        <w:rPr>
          <w:rFonts w:ascii="Arial" w:hAnsi="Arial" w:cs="Arial"/>
          <w:sz w:val="20"/>
          <w:szCs w:val="20"/>
        </w:rPr>
      </w:pPr>
    </w:p>
    <w:p w14:paraId="2C5CC1E9" w14:textId="77777777" w:rsidR="006073D4" w:rsidRPr="006073D4" w:rsidRDefault="006073D4" w:rsidP="006073D4">
      <w:pPr>
        <w:pStyle w:val="PargrafodaLista"/>
        <w:numPr>
          <w:ilvl w:val="0"/>
          <w:numId w:val="45"/>
        </w:numPr>
        <w:spacing w:after="0" w:line="240" w:lineRule="auto"/>
        <w:rPr>
          <w:rFonts w:ascii="Arial" w:hAnsi="Arial" w:cs="Arial"/>
          <w:b/>
          <w:sz w:val="20"/>
          <w:szCs w:val="20"/>
        </w:rPr>
      </w:pPr>
      <w:r w:rsidRPr="006073D4">
        <w:rPr>
          <w:rFonts w:ascii="Arial" w:hAnsi="Arial" w:cs="Arial"/>
          <w:b/>
          <w:sz w:val="20"/>
          <w:szCs w:val="20"/>
        </w:rPr>
        <w:lastRenderedPageBreak/>
        <w:t>DESCRIÇÃO DA SOLUÇÃO COMO UM TODO</w:t>
      </w:r>
    </w:p>
    <w:p w14:paraId="7D87C6F5" w14:textId="77777777" w:rsidR="006073D4" w:rsidRPr="006073D4" w:rsidRDefault="006073D4" w:rsidP="006073D4">
      <w:pPr>
        <w:pStyle w:val="NormalWeb"/>
        <w:spacing w:before="0" w:beforeAutospacing="0" w:after="0" w:afterAutospacing="0"/>
        <w:jc w:val="both"/>
        <w:rPr>
          <w:rStyle w:val="Forte"/>
          <w:rFonts w:ascii="Arial" w:hAnsi="Arial" w:cs="Arial"/>
          <w:sz w:val="20"/>
          <w:szCs w:val="20"/>
        </w:rPr>
      </w:pPr>
      <w:r w:rsidRPr="006073D4">
        <w:rPr>
          <w:rStyle w:val="Forte"/>
          <w:rFonts w:ascii="Arial" w:hAnsi="Arial" w:cs="Arial"/>
          <w:sz w:val="20"/>
          <w:szCs w:val="20"/>
        </w:rPr>
        <w:t>Fundamento: art. 18, § 1º, V e VII, da Lei 14.133/2021</w:t>
      </w:r>
    </w:p>
    <w:p w14:paraId="5CE89180"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3.1.</w:t>
      </w:r>
      <w:r w:rsidRPr="006073D4">
        <w:rPr>
          <w:rFonts w:ascii="Arial" w:hAnsi="Arial" w:cs="Arial"/>
          <w:sz w:val="20"/>
          <w:szCs w:val="20"/>
        </w:rPr>
        <w:t xml:space="preserve"> A solução definida consiste na </w:t>
      </w:r>
      <w:r w:rsidRPr="006073D4">
        <w:rPr>
          <w:rFonts w:ascii="Arial" w:hAnsi="Arial" w:cs="Arial"/>
          <w:b/>
          <w:bCs/>
          <w:sz w:val="20"/>
          <w:szCs w:val="20"/>
        </w:rPr>
        <w:t>aquisição de equipamentos, ferramentas, reboque utilitário, equipamentos de proteção individual — EPIs e uniformes profissionais</w:t>
      </w:r>
      <w:r w:rsidRPr="006073D4">
        <w:rPr>
          <w:rFonts w:ascii="Arial" w:hAnsi="Arial" w:cs="Arial"/>
          <w:sz w:val="20"/>
          <w:szCs w:val="20"/>
        </w:rPr>
        <w:t xml:space="preserve">, destinados ao atendimento das necessidades da Secretaria Municipal de Urbanismo e da Secretaria Municipal de Educação do Município de </w:t>
      </w:r>
      <w:proofErr w:type="spellStart"/>
      <w:r w:rsidRPr="006073D4">
        <w:rPr>
          <w:rFonts w:ascii="Arial" w:hAnsi="Arial" w:cs="Arial"/>
          <w:sz w:val="20"/>
          <w:szCs w:val="20"/>
        </w:rPr>
        <w:t>Goioxim</w:t>
      </w:r>
      <w:proofErr w:type="spellEnd"/>
      <w:r w:rsidRPr="006073D4">
        <w:rPr>
          <w:rFonts w:ascii="Arial" w:hAnsi="Arial" w:cs="Arial"/>
          <w:sz w:val="20"/>
          <w:szCs w:val="20"/>
        </w:rPr>
        <w:t>/PR.</w:t>
      </w:r>
    </w:p>
    <w:p w14:paraId="6122B5F0"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3.2.</w:t>
      </w:r>
      <w:r w:rsidRPr="006073D4">
        <w:rPr>
          <w:rFonts w:ascii="Arial" w:hAnsi="Arial" w:cs="Arial"/>
          <w:sz w:val="20"/>
          <w:szCs w:val="20"/>
        </w:rPr>
        <w:t xml:space="preserve"> Para a </w:t>
      </w:r>
      <w:r w:rsidRPr="006073D4">
        <w:rPr>
          <w:rFonts w:ascii="Arial" w:hAnsi="Arial" w:cs="Arial"/>
          <w:b/>
          <w:bCs/>
          <w:sz w:val="20"/>
          <w:szCs w:val="20"/>
        </w:rPr>
        <w:t>Secretaria Municipal de Urbanismo</w:t>
      </w:r>
      <w:r w:rsidRPr="006073D4">
        <w:rPr>
          <w:rFonts w:ascii="Arial" w:hAnsi="Arial" w:cs="Arial"/>
          <w:sz w:val="20"/>
          <w:szCs w:val="20"/>
        </w:rPr>
        <w:t>, a contratação visa suprir a necessidade de equipamentos, ferramentas e reboque utilitário adequados à execução de serviços de roçada, poda de árvores, manutenção de áreas verdes, conservação de vias e espaços públicos, manutenção predial, limpeza urbana, transporte de materiais e demais atividades operacionais desenvolvidas pelas equipes municipais.</w:t>
      </w:r>
    </w:p>
    <w:p w14:paraId="0BAA9B3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3.3.</w:t>
      </w:r>
      <w:r w:rsidRPr="006073D4">
        <w:rPr>
          <w:rFonts w:ascii="Arial" w:hAnsi="Arial" w:cs="Arial"/>
          <w:sz w:val="20"/>
          <w:szCs w:val="20"/>
        </w:rPr>
        <w:t xml:space="preserve"> Também se contempla a aquisição de </w:t>
      </w:r>
      <w:r w:rsidRPr="006073D4">
        <w:rPr>
          <w:rFonts w:ascii="Arial" w:hAnsi="Arial" w:cs="Arial"/>
          <w:b/>
          <w:bCs/>
          <w:sz w:val="20"/>
          <w:szCs w:val="20"/>
        </w:rPr>
        <w:t>equipamentos de proteção individual — EPIs</w:t>
      </w:r>
      <w:r w:rsidRPr="006073D4">
        <w:rPr>
          <w:rFonts w:ascii="Arial" w:hAnsi="Arial" w:cs="Arial"/>
          <w:sz w:val="20"/>
          <w:szCs w:val="20"/>
        </w:rPr>
        <w:t>, destinados à proteção dos servidores que atuam em atividades operacionais, reduzindo riscos de acidentes, preservando a saúde e a integridade física dos trabalhadores e assegurando melhores condições de trabalho.</w:t>
      </w:r>
    </w:p>
    <w:p w14:paraId="2B12784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3.4.</w:t>
      </w:r>
      <w:r w:rsidRPr="006073D4">
        <w:rPr>
          <w:rFonts w:ascii="Arial" w:hAnsi="Arial" w:cs="Arial"/>
          <w:sz w:val="20"/>
          <w:szCs w:val="20"/>
        </w:rPr>
        <w:t xml:space="preserve"> Para a </w:t>
      </w:r>
      <w:r w:rsidRPr="006073D4">
        <w:rPr>
          <w:rFonts w:ascii="Arial" w:hAnsi="Arial" w:cs="Arial"/>
          <w:b/>
          <w:bCs/>
          <w:sz w:val="20"/>
          <w:szCs w:val="20"/>
        </w:rPr>
        <w:t>Secretaria Municipal de Educação</w:t>
      </w:r>
      <w:r w:rsidRPr="006073D4">
        <w:rPr>
          <w:rFonts w:ascii="Arial" w:hAnsi="Arial" w:cs="Arial"/>
          <w:sz w:val="20"/>
          <w:szCs w:val="20"/>
        </w:rPr>
        <w:t>, a contratação contempla uniformes profissionais e itens de proteção destinados às merendeiras lotadas nas unidades escolares, visando assegurar higiene, segurança, identificação funcional, padronização e atendimento às boas práticas de manipulação e preparo de alimentos.</w:t>
      </w:r>
    </w:p>
    <w:p w14:paraId="7E9E3FEB"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3.5.</w:t>
      </w:r>
      <w:r w:rsidRPr="006073D4">
        <w:rPr>
          <w:rFonts w:ascii="Arial" w:hAnsi="Arial" w:cs="Arial"/>
          <w:sz w:val="20"/>
          <w:szCs w:val="20"/>
        </w:rPr>
        <w:t xml:space="preserve"> Conforme se verifica da necessidade apresentada pelas secretarias demandantes, a solução mais adequada ao interesse público consiste na </w:t>
      </w:r>
      <w:r w:rsidRPr="006073D4">
        <w:rPr>
          <w:rFonts w:ascii="Arial" w:hAnsi="Arial" w:cs="Arial"/>
          <w:b/>
          <w:bCs/>
          <w:sz w:val="20"/>
          <w:szCs w:val="20"/>
        </w:rPr>
        <w:t>aquisição dos bens</w:t>
      </w:r>
      <w:r w:rsidRPr="006073D4">
        <w:rPr>
          <w:rFonts w:ascii="Arial" w:hAnsi="Arial" w:cs="Arial"/>
          <w:sz w:val="20"/>
          <w:szCs w:val="20"/>
        </w:rPr>
        <w:t>, uma vez que os itens possuem utilização contínua, recorrente e diretamente vinculada à execução das atividades administrativas e operacionais do Município.</w:t>
      </w:r>
    </w:p>
    <w:p w14:paraId="180716A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3.6.</w:t>
      </w:r>
      <w:r w:rsidRPr="006073D4">
        <w:rPr>
          <w:rFonts w:ascii="Arial" w:hAnsi="Arial" w:cs="Arial"/>
          <w:sz w:val="20"/>
          <w:szCs w:val="20"/>
        </w:rPr>
        <w:t xml:space="preserve"> Foram consideradas as alternativas existentes no mercado, especialmente a possibilidade de locação, terceirização de serviços ou utilização de bens já disponíveis na estrutura municipal. Contudo, tais alternativas não se mostram plenamente compatíveis com os objetivos da Administração, tendo em vista que os equipamentos, ferramentas, EPIs, reboque utilitário e uniformes são necessários para uso direto, permanente ou recorrente pelas equipes municipais.</w:t>
      </w:r>
    </w:p>
    <w:p w14:paraId="62FDD1D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3.7.</w:t>
      </w:r>
      <w:r w:rsidRPr="006073D4">
        <w:rPr>
          <w:rFonts w:ascii="Arial" w:hAnsi="Arial" w:cs="Arial"/>
          <w:sz w:val="20"/>
          <w:szCs w:val="20"/>
        </w:rPr>
        <w:t xml:space="preserve"> A locação dos equipamentos ou a terceirização dos serviços não se apresenta como solução mais vantajosa, pois poderia gerar dependência contínua de terceiros, aumento de custos ao longo do tempo, menor disponibilidade dos bens e dificuldade de atendimento imediato às demandas diárias das secretarias envolvidas.</w:t>
      </w:r>
    </w:p>
    <w:p w14:paraId="3E694ED9"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3.8.</w:t>
      </w:r>
      <w:r w:rsidRPr="006073D4">
        <w:rPr>
          <w:rFonts w:ascii="Arial" w:hAnsi="Arial" w:cs="Arial"/>
          <w:sz w:val="20"/>
          <w:szCs w:val="20"/>
        </w:rPr>
        <w:t xml:space="preserve"> Da mesma forma, a utilização exclusiva dos bens atualmente disponíveis não se revela suficiente para atender à demanda administrativa, considerando a necessidade de melhorar as condições de trabalho, ampliar a capacidade operacional das equipes, garantir a segurança dos servidores e manter a regularidade dos serviços públicos.</w:t>
      </w:r>
    </w:p>
    <w:p w14:paraId="6902B7D1"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3.9.</w:t>
      </w:r>
      <w:r w:rsidRPr="006073D4">
        <w:rPr>
          <w:rFonts w:ascii="Arial" w:hAnsi="Arial" w:cs="Arial"/>
          <w:sz w:val="20"/>
          <w:szCs w:val="20"/>
        </w:rPr>
        <w:t xml:space="preserve"> A aquisição ocorrerá de forma </w:t>
      </w:r>
      <w:r w:rsidRPr="006073D4">
        <w:rPr>
          <w:rFonts w:ascii="Arial" w:hAnsi="Arial" w:cs="Arial"/>
          <w:b/>
          <w:bCs/>
          <w:sz w:val="20"/>
          <w:szCs w:val="20"/>
        </w:rPr>
        <w:t>parcelada</w:t>
      </w:r>
      <w:r w:rsidRPr="006073D4">
        <w:rPr>
          <w:rFonts w:ascii="Arial" w:hAnsi="Arial" w:cs="Arial"/>
          <w:sz w:val="20"/>
          <w:szCs w:val="20"/>
        </w:rPr>
        <w:t>, conforme a necessidade da Administração, permitindo melhor planejamento, controle do fornecimento, adequada gestão orçamentária e atendimento gradual das demandas da Secretaria Municipal de Urbanismo e da Secretaria Municipal de Educação.</w:t>
      </w:r>
    </w:p>
    <w:p w14:paraId="2852B6BA"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3.10.</w:t>
      </w:r>
      <w:r w:rsidRPr="006073D4">
        <w:rPr>
          <w:rFonts w:ascii="Arial" w:hAnsi="Arial" w:cs="Arial"/>
          <w:sz w:val="20"/>
          <w:szCs w:val="20"/>
        </w:rPr>
        <w:t xml:space="preserve"> Dessa forma, diante das alternativas analisadas e da finalidade pública pretendida, conclui-se que a </w:t>
      </w:r>
      <w:r w:rsidRPr="006073D4">
        <w:rPr>
          <w:rFonts w:ascii="Arial" w:hAnsi="Arial" w:cs="Arial"/>
          <w:b/>
          <w:bCs/>
          <w:sz w:val="20"/>
          <w:szCs w:val="20"/>
        </w:rPr>
        <w:t>aquisição dos bens é a solução mais adequada, eficiente e compatível com os objetivos do Município</w:t>
      </w:r>
      <w:r w:rsidRPr="006073D4">
        <w:rPr>
          <w:rFonts w:ascii="Arial" w:hAnsi="Arial" w:cs="Arial"/>
          <w:sz w:val="20"/>
          <w:szCs w:val="20"/>
        </w:rPr>
        <w:t>, proporcionando maior autonomia administrativa, melhoria na prestação dos serviços públicos, segurança aos servidores, atendimento às normas de higiene e proteção, economicidade e melhor aproveitamento dos recursos públicos.</w:t>
      </w:r>
    </w:p>
    <w:p w14:paraId="0838C355" w14:textId="77777777" w:rsidR="006073D4" w:rsidRPr="006073D4" w:rsidRDefault="006073D4" w:rsidP="006073D4">
      <w:pPr>
        <w:pStyle w:val="NormalWeb"/>
        <w:spacing w:before="0" w:beforeAutospacing="0" w:after="0" w:afterAutospacing="0"/>
        <w:jc w:val="both"/>
        <w:rPr>
          <w:rFonts w:ascii="Arial" w:hAnsi="Arial" w:cs="Arial"/>
          <w:sz w:val="20"/>
          <w:szCs w:val="20"/>
        </w:rPr>
      </w:pPr>
    </w:p>
    <w:p w14:paraId="04AA4B7B" w14:textId="77777777" w:rsidR="006073D4" w:rsidRPr="006073D4" w:rsidRDefault="006073D4" w:rsidP="006073D4">
      <w:pPr>
        <w:pStyle w:val="PargrafodaLista"/>
        <w:spacing w:after="0" w:line="240" w:lineRule="auto"/>
        <w:ind w:left="0"/>
        <w:rPr>
          <w:rFonts w:ascii="Arial" w:hAnsi="Arial" w:cs="Arial"/>
          <w:b/>
          <w:sz w:val="20"/>
          <w:szCs w:val="20"/>
        </w:rPr>
      </w:pPr>
      <w:r w:rsidRPr="006073D4">
        <w:rPr>
          <w:rFonts w:ascii="Arial" w:hAnsi="Arial" w:cs="Arial"/>
          <w:b/>
          <w:sz w:val="20"/>
          <w:szCs w:val="20"/>
        </w:rPr>
        <w:t>4. REQUISITOS DA CONTRATAÇÃO (alínea ‘d’ do inciso XXIII do art. 6º da Lei nº 14.133, de 2021)</w:t>
      </w:r>
    </w:p>
    <w:p w14:paraId="141E589F"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w:t>
      </w:r>
      <w:r w:rsidRPr="006073D4">
        <w:rPr>
          <w:rFonts w:ascii="Arial" w:hAnsi="Arial" w:cs="Arial"/>
          <w:sz w:val="20"/>
          <w:szCs w:val="20"/>
        </w:rPr>
        <w:t xml:space="preserve"> A contratada deverá fornecer os itens conforme as especificações, quantidades, unidades de medida, condições de entrega e demais exigências constantes neste Termo de Referência, observando os padrões mínimos de qualidade, segurança, durabilidade e desempenho compatíveis com a finalidade pública da contratação.</w:t>
      </w:r>
    </w:p>
    <w:p w14:paraId="6B3A824F"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4.2.</w:t>
      </w:r>
      <w:r w:rsidRPr="006073D4">
        <w:rPr>
          <w:rFonts w:ascii="Arial" w:hAnsi="Arial" w:cs="Arial"/>
          <w:sz w:val="20"/>
          <w:szCs w:val="20"/>
        </w:rPr>
        <w:t xml:space="preserve"> Todos os equipamentos, ferramentas, reboque utilitário, equipamentos de proteção individual — EPIs, uniformes e demais itens deverão ser </w:t>
      </w:r>
      <w:r w:rsidRPr="006073D4">
        <w:rPr>
          <w:rFonts w:ascii="Arial" w:hAnsi="Arial" w:cs="Arial"/>
          <w:b/>
          <w:bCs/>
          <w:sz w:val="20"/>
          <w:szCs w:val="20"/>
        </w:rPr>
        <w:t>novos, sem uso anterior, em perfeito estado de conservação e funcionamento</w:t>
      </w:r>
      <w:r w:rsidRPr="006073D4">
        <w:rPr>
          <w:rFonts w:ascii="Arial" w:hAnsi="Arial" w:cs="Arial"/>
          <w:sz w:val="20"/>
          <w:szCs w:val="20"/>
        </w:rPr>
        <w:t>, livres de defeitos, avarias, vícios de fabricação ou quaisquer irregularidades que comprometam sua utilização.</w:t>
      </w:r>
    </w:p>
    <w:p w14:paraId="3EA5F388"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4.3.</w:t>
      </w:r>
      <w:r w:rsidRPr="006073D4">
        <w:rPr>
          <w:rFonts w:ascii="Arial" w:hAnsi="Arial" w:cs="Arial"/>
          <w:sz w:val="20"/>
          <w:szCs w:val="20"/>
        </w:rPr>
        <w:t xml:space="preserve"> Os equipamentos e ferramentas deverão ser entregues acompanhados de manual de instruções, certificado de garantia do fabricante, nota fiscal e demais documentos técnicos necessários, quando aplicável.</w:t>
      </w:r>
    </w:p>
    <w:p w14:paraId="7F7C725B"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4.4.</w:t>
      </w:r>
      <w:r w:rsidRPr="006073D4">
        <w:rPr>
          <w:rFonts w:ascii="Arial" w:hAnsi="Arial" w:cs="Arial"/>
          <w:sz w:val="20"/>
          <w:szCs w:val="20"/>
        </w:rPr>
        <w:t xml:space="preserve"> Os equipamentos de proteção individual — EPIs deverão possuir </w:t>
      </w:r>
      <w:r w:rsidRPr="006073D4">
        <w:rPr>
          <w:rFonts w:ascii="Arial" w:hAnsi="Arial" w:cs="Arial"/>
          <w:b/>
          <w:bCs/>
          <w:sz w:val="20"/>
          <w:szCs w:val="20"/>
        </w:rPr>
        <w:t>Certificado de Aprovação — CA válido</w:t>
      </w:r>
      <w:r w:rsidRPr="006073D4">
        <w:rPr>
          <w:rFonts w:ascii="Arial" w:hAnsi="Arial" w:cs="Arial"/>
          <w:sz w:val="20"/>
          <w:szCs w:val="20"/>
        </w:rPr>
        <w:t>, quando exigível pela legislação de segurança do trabalho, devendo atender às normas regulamentadoras aplicáveis e assegurar proteção adequada aos servidores usuários.</w:t>
      </w:r>
    </w:p>
    <w:p w14:paraId="643C17F9"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4.5.</w:t>
      </w:r>
      <w:r w:rsidRPr="006073D4">
        <w:rPr>
          <w:rFonts w:ascii="Arial" w:hAnsi="Arial" w:cs="Arial"/>
          <w:sz w:val="20"/>
          <w:szCs w:val="20"/>
        </w:rPr>
        <w:t xml:space="preserve"> Os uniformes profissionais e itens destinados às merendeiras deverão observar condições adequadas de conforto, resistência, facilidade de higienização, durabilidade e compatibilidade com ambiente de cozinha e manipulação de alimentos, visando atender às boas práticas de higiene, segurança alimentar e identificação funcional.</w:t>
      </w:r>
    </w:p>
    <w:p w14:paraId="7070A2AA"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lastRenderedPageBreak/>
        <w:t>4.6.</w:t>
      </w:r>
      <w:r w:rsidRPr="006073D4">
        <w:rPr>
          <w:rFonts w:ascii="Arial" w:hAnsi="Arial" w:cs="Arial"/>
          <w:sz w:val="20"/>
          <w:szCs w:val="20"/>
        </w:rPr>
        <w:t xml:space="preserve"> O reboque utilitário deverá atender às normas de segurança e trânsito aplicáveis, devendo ser entregue com nota fiscal e documentação necessária para registro/licenciamento, quando aplicável, além de estar em perfeitas condições de uso.</w:t>
      </w:r>
    </w:p>
    <w:p w14:paraId="2C1D5396"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4.7.</w:t>
      </w:r>
      <w:r w:rsidRPr="006073D4">
        <w:rPr>
          <w:rFonts w:ascii="Arial" w:hAnsi="Arial" w:cs="Arial"/>
          <w:sz w:val="20"/>
          <w:szCs w:val="20"/>
        </w:rPr>
        <w:t xml:space="preserve"> A contratada deverá garantir que os produtos entregues sejam compatíveis com as especificações técnicas exigidas, responsabilizando-se pela substituição dos itens que apresentarem defeitos, vícios, avarias ou desconformidade com este Termo de Referência.</w:t>
      </w:r>
    </w:p>
    <w:p w14:paraId="7C1C76D5"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4.8.</w:t>
      </w:r>
      <w:r w:rsidRPr="006073D4">
        <w:rPr>
          <w:rFonts w:ascii="Arial" w:hAnsi="Arial" w:cs="Arial"/>
          <w:sz w:val="20"/>
          <w:szCs w:val="20"/>
        </w:rPr>
        <w:t xml:space="preserve"> A entrega ocorrerá de forma </w:t>
      </w:r>
      <w:r w:rsidRPr="006073D4">
        <w:rPr>
          <w:rFonts w:ascii="Arial" w:hAnsi="Arial" w:cs="Arial"/>
          <w:b/>
          <w:bCs/>
          <w:sz w:val="20"/>
          <w:szCs w:val="20"/>
        </w:rPr>
        <w:t>parcelada</w:t>
      </w:r>
      <w:r w:rsidRPr="006073D4">
        <w:rPr>
          <w:rFonts w:ascii="Arial" w:hAnsi="Arial" w:cs="Arial"/>
          <w:sz w:val="20"/>
          <w:szCs w:val="20"/>
        </w:rPr>
        <w:t>, conforme a necessidade da Administração Municipal, mediante emissão de nota de empenho, autorização de fornecimento e/ou ordem de fornecimento, observadas as quantidades e especificações solicitadas.</w:t>
      </w:r>
    </w:p>
    <w:p w14:paraId="6B07C54F"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4.9.</w:t>
      </w:r>
      <w:r w:rsidRPr="006073D4">
        <w:rPr>
          <w:rFonts w:ascii="Arial" w:hAnsi="Arial" w:cs="Arial"/>
          <w:sz w:val="20"/>
          <w:szCs w:val="20"/>
        </w:rPr>
        <w:t xml:space="preserve"> A contratada deverá realizar a entrega dos produtos nos locais indicados pela Administração Municipal, conforme a secretaria demandante, sem custos adicionais de frete, carga, descarga, transporte ou quaisquer outras despesas necessárias ao cumprimento integral da obrigação.</w:t>
      </w:r>
    </w:p>
    <w:p w14:paraId="24295253" w14:textId="77777777" w:rsidR="006073D4" w:rsidRPr="006073D4" w:rsidRDefault="006073D4" w:rsidP="006073D4">
      <w:pPr>
        <w:spacing w:after="0" w:line="240" w:lineRule="auto"/>
        <w:jc w:val="both"/>
        <w:rPr>
          <w:rFonts w:ascii="Arial" w:hAnsi="Arial" w:cs="Arial"/>
          <w:sz w:val="20"/>
          <w:szCs w:val="20"/>
        </w:rPr>
      </w:pPr>
    </w:p>
    <w:p w14:paraId="6047FFE9" w14:textId="77777777" w:rsidR="006073D4" w:rsidRPr="006073D4" w:rsidRDefault="006073D4" w:rsidP="006073D4">
      <w:pPr>
        <w:spacing w:after="0" w:line="240" w:lineRule="auto"/>
        <w:jc w:val="both"/>
        <w:rPr>
          <w:rFonts w:ascii="Arial" w:hAnsi="Arial" w:cs="Arial"/>
          <w:b/>
          <w:bCs/>
          <w:sz w:val="20"/>
          <w:szCs w:val="20"/>
        </w:rPr>
      </w:pPr>
      <w:r w:rsidRPr="006073D4">
        <w:rPr>
          <w:rFonts w:ascii="Arial" w:hAnsi="Arial" w:cs="Arial"/>
          <w:b/>
          <w:bCs/>
          <w:sz w:val="20"/>
          <w:szCs w:val="20"/>
        </w:rPr>
        <w:t>4.10. Critérios de sustentabilidade</w:t>
      </w:r>
    </w:p>
    <w:p w14:paraId="45316B9B"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4.10.1.</w:t>
      </w:r>
      <w:r w:rsidRPr="006073D4">
        <w:rPr>
          <w:rFonts w:ascii="Arial" w:hAnsi="Arial" w:cs="Arial"/>
          <w:sz w:val="20"/>
          <w:szCs w:val="20"/>
        </w:rPr>
        <w:t xml:space="preserve"> A contratada deverá observar, sempre que aplicável, critérios de sustentabilidade ambiental, social e econômica na execução do fornecimento, visando à redução de impactos ambientais, ao uso racional de recursos e à adequada destinação de resíduos.</w:t>
      </w:r>
    </w:p>
    <w:p w14:paraId="13F9EA9C"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4.10.2.</w:t>
      </w:r>
      <w:r w:rsidRPr="006073D4">
        <w:rPr>
          <w:rFonts w:ascii="Arial" w:hAnsi="Arial" w:cs="Arial"/>
          <w:sz w:val="20"/>
          <w:szCs w:val="20"/>
        </w:rPr>
        <w:t xml:space="preserve"> Os produtos deverão ser fornecidos, preferencialmente, com materiais de maior durabilidade, resistência e vida útil prolongada, de modo a evitar substituições frequentes e reduzir a geração de resíduos.</w:t>
      </w:r>
    </w:p>
    <w:p w14:paraId="75AA1937"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4.10.3.</w:t>
      </w:r>
      <w:r w:rsidRPr="006073D4">
        <w:rPr>
          <w:rFonts w:ascii="Arial" w:hAnsi="Arial" w:cs="Arial"/>
          <w:sz w:val="20"/>
          <w:szCs w:val="20"/>
        </w:rPr>
        <w:t xml:space="preserve"> As embalagens utilizadas deverão ser adequadas à proteção dos produtos durante o transporte e armazenamento, devendo ser, sempre que possível, recicláveis, reutilizáveis ou produzidas com materiais de menor impacto ambiental.</w:t>
      </w:r>
    </w:p>
    <w:p w14:paraId="19965C2D"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4.10.4.</w:t>
      </w:r>
      <w:r w:rsidRPr="006073D4">
        <w:rPr>
          <w:rFonts w:ascii="Arial" w:hAnsi="Arial" w:cs="Arial"/>
          <w:sz w:val="20"/>
          <w:szCs w:val="20"/>
        </w:rPr>
        <w:t xml:space="preserve"> A contratada deverá evitar o uso excessivo de embalagens, plásticos ou materiais descartáveis, salvo quando indispensáveis à proteção, conservação ou segurança dos produtos.</w:t>
      </w:r>
    </w:p>
    <w:p w14:paraId="385AF44D"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4.10.5.</w:t>
      </w:r>
      <w:r w:rsidRPr="006073D4">
        <w:rPr>
          <w:rFonts w:ascii="Arial" w:hAnsi="Arial" w:cs="Arial"/>
          <w:sz w:val="20"/>
          <w:szCs w:val="20"/>
        </w:rPr>
        <w:t xml:space="preserve"> Os equipamentos motorizados deverão observar, quando aplicável, padrões mínimos de eficiência, segurança, durabilidade e menor consumo de combustível, sem prejuízo do desempenho necessário à execução das atividades públicas.</w:t>
      </w:r>
    </w:p>
    <w:p w14:paraId="145B1288"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4.10.6.</w:t>
      </w:r>
      <w:r w:rsidRPr="006073D4">
        <w:rPr>
          <w:rFonts w:ascii="Arial" w:hAnsi="Arial" w:cs="Arial"/>
          <w:sz w:val="20"/>
          <w:szCs w:val="20"/>
        </w:rPr>
        <w:t xml:space="preserve"> Os uniformes e itens têxteis deverão possuir resistência adequada ao uso contínuo e às lavagens frequentes, evitando substituições prematuras e contribuindo para maior economicidade e menor descarte de materiais.</w:t>
      </w:r>
    </w:p>
    <w:p w14:paraId="04E295BF"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4.10.7.</w:t>
      </w:r>
      <w:r w:rsidRPr="006073D4">
        <w:rPr>
          <w:rFonts w:ascii="Arial" w:hAnsi="Arial" w:cs="Arial"/>
          <w:sz w:val="20"/>
          <w:szCs w:val="20"/>
        </w:rPr>
        <w:t xml:space="preserve"> A contratada deverá observar as normas ambientais, trabalhistas e de segurança aplicáveis à fabricação, comercialização, transporte e entrega dos produtos fornecidos.</w:t>
      </w:r>
    </w:p>
    <w:p w14:paraId="0397658E" w14:textId="77777777" w:rsidR="006073D4" w:rsidRPr="006073D4" w:rsidRDefault="006073D4" w:rsidP="006073D4">
      <w:pPr>
        <w:spacing w:after="0" w:line="240" w:lineRule="auto"/>
        <w:jc w:val="both"/>
        <w:rPr>
          <w:rFonts w:ascii="Arial" w:hAnsi="Arial" w:cs="Arial"/>
          <w:sz w:val="20"/>
          <w:szCs w:val="20"/>
        </w:rPr>
      </w:pPr>
    </w:p>
    <w:p w14:paraId="621FAFA8" w14:textId="77777777" w:rsidR="006073D4" w:rsidRPr="006073D4" w:rsidRDefault="006073D4" w:rsidP="006073D4">
      <w:pPr>
        <w:spacing w:after="0" w:line="240" w:lineRule="auto"/>
        <w:jc w:val="both"/>
        <w:rPr>
          <w:rFonts w:ascii="Arial" w:hAnsi="Arial" w:cs="Arial"/>
          <w:b/>
          <w:bCs/>
          <w:sz w:val="20"/>
          <w:szCs w:val="20"/>
        </w:rPr>
      </w:pPr>
      <w:r w:rsidRPr="006073D4">
        <w:rPr>
          <w:rFonts w:ascii="Arial" w:hAnsi="Arial" w:cs="Arial"/>
          <w:b/>
          <w:bCs/>
          <w:sz w:val="20"/>
          <w:szCs w:val="20"/>
        </w:rPr>
        <w:t>4.11. Vedação à terceirização ou subcontratação</w:t>
      </w:r>
    </w:p>
    <w:p w14:paraId="74A2AD46"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4.11.1.</w:t>
      </w:r>
      <w:r w:rsidRPr="006073D4">
        <w:rPr>
          <w:rFonts w:ascii="Arial" w:hAnsi="Arial" w:cs="Arial"/>
          <w:sz w:val="20"/>
          <w:szCs w:val="20"/>
        </w:rPr>
        <w:t xml:space="preserve"> Fica vedada a terceirização, cessão ou subcontratação total ou parcial do objeto contratado, salvo quanto a atividades meramente acessórias, tais como transporte, logística de entrega ou assistência técnica autorizada do fabricante, desde que não haja transferência da responsabilidade contratual assumida pela contratada perante o Município.</w:t>
      </w:r>
    </w:p>
    <w:p w14:paraId="1FDE5031"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4.11.2.</w:t>
      </w:r>
      <w:r w:rsidRPr="006073D4">
        <w:rPr>
          <w:rFonts w:ascii="Arial" w:hAnsi="Arial" w:cs="Arial"/>
          <w:sz w:val="20"/>
          <w:szCs w:val="20"/>
        </w:rPr>
        <w:t xml:space="preserve"> A contratada permanecerá integralmente responsável pela qualidade, conformidade, garantia, entrega e substituição dos produtos, ainda que utilize terceiros para atividades acessórias de transporte ou suporte técnico.</w:t>
      </w:r>
    </w:p>
    <w:p w14:paraId="2EB721B9"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4.11.3.</w:t>
      </w:r>
      <w:r w:rsidRPr="006073D4">
        <w:rPr>
          <w:rFonts w:ascii="Arial" w:hAnsi="Arial" w:cs="Arial"/>
          <w:sz w:val="20"/>
          <w:szCs w:val="20"/>
        </w:rPr>
        <w:t xml:space="preserve"> A eventual utilização de assistência técnica autorizada, quando necessária para manutenção ou garantia dos equipamentos, não caracterizará subcontratação do objeto, desde que a contratada permaneça responsável pelo atendimento integral das obrigações assumidas.</w:t>
      </w:r>
    </w:p>
    <w:p w14:paraId="42957958"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4.11.4.</w:t>
      </w:r>
      <w:r w:rsidRPr="006073D4">
        <w:rPr>
          <w:rFonts w:ascii="Arial" w:hAnsi="Arial" w:cs="Arial"/>
          <w:sz w:val="20"/>
          <w:szCs w:val="20"/>
        </w:rPr>
        <w:t xml:space="preserve"> É vedada a transferência de responsabilidade a terceiros, bem como a substituição dos produtos por itens diversos dos especificados, salvo mediante prévia autorização formal da Administração e desde que comprovada a equivalência técnica, qualidade e atendimento integral ao interesse público.</w:t>
      </w:r>
    </w:p>
    <w:p w14:paraId="7B5CF537" w14:textId="77777777" w:rsidR="006073D4" w:rsidRPr="006073D4" w:rsidRDefault="006073D4" w:rsidP="006073D4">
      <w:pPr>
        <w:spacing w:after="0" w:line="240" w:lineRule="auto"/>
        <w:jc w:val="both"/>
        <w:rPr>
          <w:rFonts w:ascii="Arial" w:hAnsi="Arial" w:cs="Arial"/>
          <w:sz w:val="20"/>
          <w:szCs w:val="20"/>
        </w:rPr>
      </w:pPr>
    </w:p>
    <w:p w14:paraId="38382D6D" w14:textId="77777777" w:rsidR="006073D4" w:rsidRPr="006073D4" w:rsidRDefault="006073D4" w:rsidP="006073D4">
      <w:pPr>
        <w:spacing w:after="0" w:line="240" w:lineRule="auto"/>
        <w:jc w:val="both"/>
        <w:rPr>
          <w:rFonts w:ascii="Arial" w:hAnsi="Arial" w:cs="Arial"/>
          <w:b/>
          <w:bCs/>
          <w:sz w:val="20"/>
          <w:szCs w:val="20"/>
        </w:rPr>
      </w:pPr>
      <w:r w:rsidRPr="006073D4">
        <w:rPr>
          <w:rFonts w:ascii="Arial" w:hAnsi="Arial" w:cs="Arial"/>
          <w:b/>
          <w:bCs/>
          <w:sz w:val="20"/>
          <w:szCs w:val="20"/>
        </w:rPr>
        <w:t>4.12. Disposições gerais dos requisitos</w:t>
      </w:r>
    </w:p>
    <w:p w14:paraId="5E337E8B"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4.12.1.</w:t>
      </w:r>
      <w:r w:rsidRPr="006073D4">
        <w:rPr>
          <w:rFonts w:ascii="Arial" w:hAnsi="Arial" w:cs="Arial"/>
          <w:sz w:val="20"/>
          <w:szCs w:val="20"/>
        </w:rPr>
        <w:t xml:space="preserve"> Os requisitos estabelecidos neste Termo de Referência têm por finalidade assegurar a qualidade dos bens, a segurança dos servidores, a eficiência da contratação, a durabilidade dos produtos e o atendimento ao interesse público.</w:t>
      </w:r>
    </w:p>
    <w:p w14:paraId="788A936D"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4.12.2.</w:t>
      </w:r>
      <w:r w:rsidRPr="006073D4">
        <w:rPr>
          <w:rFonts w:ascii="Arial" w:hAnsi="Arial" w:cs="Arial"/>
          <w:sz w:val="20"/>
          <w:szCs w:val="20"/>
        </w:rPr>
        <w:t xml:space="preserve"> As exigências previstas foram definidas de forma proporcional e compatível com o objeto, buscando garantir a adequada execução contratual sem restringir indevidamente a competitividade entre os potenciais fornecedores.</w:t>
      </w:r>
    </w:p>
    <w:p w14:paraId="7746C33E" w14:textId="77777777" w:rsidR="006073D4" w:rsidRPr="006073D4" w:rsidRDefault="006073D4" w:rsidP="006073D4">
      <w:pPr>
        <w:spacing w:after="0" w:line="240" w:lineRule="auto"/>
        <w:jc w:val="both"/>
        <w:rPr>
          <w:rFonts w:ascii="Arial" w:hAnsi="Arial" w:cs="Arial"/>
          <w:sz w:val="20"/>
          <w:szCs w:val="20"/>
        </w:rPr>
      </w:pPr>
    </w:p>
    <w:p w14:paraId="70BD0B18" w14:textId="77777777" w:rsidR="006073D4" w:rsidRPr="006073D4" w:rsidRDefault="006073D4" w:rsidP="006073D4">
      <w:pPr>
        <w:pStyle w:val="PargrafodaLista"/>
        <w:numPr>
          <w:ilvl w:val="0"/>
          <w:numId w:val="46"/>
        </w:numPr>
        <w:spacing w:after="0" w:line="240" w:lineRule="auto"/>
        <w:ind w:left="0" w:firstLine="0"/>
        <w:rPr>
          <w:rFonts w:ascii="Arial" w:hAnsi="Arial" w:cs="Arial"/>
          <w:b/>
          <w:sz w:val="20"/>
          <w:szCs w:val="20"/>
        </w:rPr>
      </w:pPr>
      <w:r w:rsidRPr="006073D4">
        <w:rPr>
          <w:rFonts w:ascii="Arial" w:hAnsi="Arial" w:cs="Arial"/>
          <w:b/>
          <w:sz w:val="20"/>
          <w:szCs w:val="20"/>
        </w:rPr>
        <w:t>MODELO DE ENTREGA DO OBJETO (ART. 6º, XXIII, AL. E, DA LEI N. º 14.133/2021):</w:t>
      </w:r>
    </w:p>
    <w:p w14:paraId="1F5F9560"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lastRenderedPageBreak/>
        <w:t>5</w:t>
      </w:r>
      <w:r w:rsidRPr="006073D4">
        <w:rPr>
          <w:rFonts w:ascii="Arial" w:hAnsi="Arial" w:cs="Arial"/>
          <w:b/>
          <w:bCs/>
          <w:sz w:val="20"/>
          <w:szCs w:val="20"/>
        </w:rPr>
        <w:t>.1.</w:t>
      </w:r>
      <w:r w:rsidRPr="006073D4">
        <w:rPr>
          <w:rFonts w:ascii="Arial" w:hAnsi="Arial" w:cs="Arial"/>
          <w:sz w:val="20"/>
          <w:szCs w:val="20"/>
        </w:rPr>
        <w:t xml:space="preserve"> O fornecimento do objeto ocorrerá de forma </w:t>
      </w:r>
      <w:r w:rsidRPr="006073D4">
        <w:rPr>
          <w:rFonts w:ascii="Arial" w:hAnsi="Arial" w:cs="Arial"/>
          <w:b/>
          <w:bCs/>
          <w:sz w:val="20"/>
          <w:szCs w:val="20"/>
        </w:rPr>
        <w:t>parcelada</w:t>
      </w:r>
      <w:r w:rsidRPr="006073D4">
        <w:rPr>
          <w:rFonts w:ascii="Arial" w:hAnsi="Arial" w:cs="Arial"/>
          <w:sz w:val="20"/>
          <w:szCs w:val="20"/>
        </w:rPr>
        <w:t>, conforme a necessidade da Administração Municipal, mediante emissão de nota de empenho, autorização de fornecimento e/ou ordem de fornecimento expedida pela secretaria demandante.</w:t>
      </w:r>
    </w:p>
    <w:p w14:paraId="30F24EE1"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5.2.</w:t>
      </w:r>
      <w:r w:rsidRPr="006073D4">
        <w:rPr>
          <w:rFonts w:ascii="Arial" w:hAnsi="Arial" w:cs="Arial"/>
          <w:sz w:val="20"/>
          <w:szCs w:val="20"/>
        </w:rPr>
        <w:t xml:space="preserve"> A contratada deverá realizar a entrega dos itens solicitados no prazo máximo de até </w:t>
      </w:r>
      <w:r w:rsidRPr="006073D4">
        <w:rPr>
          <w:rFonts w:ascii="Arial" w:hAnsi="Arial" w:cs="Arial"/>
          <w:b/>
          <w:bCs/>
          <w:sz w:val="20"/>
          <w:szCs w:val="20"/>
        </w:rPr>
        <w:t>10 (dez) dias</w:t>
      </w:r>
      <w:r w:rsidRPr="006073D4">
        <w:rPr>
          <w:rFonts w:ascii="Arial" w:hAnsi="Arial" w:cs="Arial"/>
          <w:sz w:val="20"/>
          <w:szCs w:val="20"/>
        </w:rPr>
        <w:t>, contados do recebimento da respectiva solicitação, nota de empenho, autorização de fornecimento ou ordem de fornecimento.</w:t>
      </w:r>
    </w:p>
    <w:p w14:paraId="5AC8E0C2"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5.3.</w:t>
      </w:r>
      <w:r w:rsidRPr="006073D4">
        <w:rPr>
          <w:rFonts w:ascii="Arial" w:hAnsi="Arial" w:cs="Arial"/>
          <w:sz w:val="20"/>
          <w:szCs w:val="20"/>
        </w:rPr>
        <w:t xml:space="preserve"> As solicitações de fornecimento poderão ser encaminhadas à contratada por meio físico ou eletrônico, inclusive por e-mail indicado pela empresa, considerando-se válida a comunicação realizada no endereço eletrônico informado na proposta ou no cadastro da contratada.</w:t>
      </w:r>
    </w:p>
    <w:p w14:paraId="67635634"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5.4.</w:t>
      </w:r>
      <w:r w:rsidRPr="006073D4">
        <w:rPr>
          <w:rFonts w:ascii="Arial" w:hAnsi="Arial" w:cs="Arial"/>
          <w:sz w:val="20"/>
          <w:szCs w:val="20"/>
        </w:rPr>
        <w:t xml:space="preserve"> Os itens deverão ser entregues no local indicado pela Administração Municipal, conforme a secretaria demandante, podendo a entrega ocorrer junto à Secretaria Municipal de Urbanismo, Secretaria Municipal de Educação ou outro local previamente informado, no Município de </w:t>
      </w:r>
      <w:proofErr w:type="spellStart"/>
      <w:r w:rsidRPr="006073D4">
        <w:rPr>
          <w:rFonts w:ascii="Arial" w:hAnsi="Arial" w:cs="Arial"/>
          <w:sz w:val="20"/>
          <w:szCs w:val="20"/>
        </w:rPr>
        <w:t>Goioxim</w:t>
      </w:r>
      <w:proofErr w:type="spellEnd"/>
      <w:r w:rsidRPr="006073D4">
        <w:rPr>
          <w:rFonts w:ascii="Arial" w:hAnsi="Arial" w:cs="Arial"/>
          <w:sz w:val="20"/>
          <w:szCs w:val="20"/>
        </w:rPr>
        <w:t>/PR.</w:t>
      </w:r>
    </w:p>
    <w:p w14:paraId="68EF0006"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5.5.</w:t>
      </w:r>
      <w:r w:rsidRPr="006073D4">
        <w:rPr>
          <w:rFonts w:ascii="Arial" w:hAnsi="Arial" w:cs="Arial"/>
          <w:sz w:val="20"/>
          <w:szCs w:val="20"/>
        </w:rPr>
        <w:t xml:space="preserve"> Todas as despesas com transporte, frete, carga, descarga, embalagem, tributos, seguros e quaisquer outros custos necessários à entrega dos produtos serão de inteira responsabilidade da contratada, não cabendo cobrança adicional à Administração.</w:t>
      </w:r>
    </w:p>
    <w:p w14:paraId="33E0DF0A"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5.6.</w:t>
      </w:r>
      <w:r w:rsidRPr="006073D4">
        <w:rPr>
          <w:rFonts w:ascii="Arial" w:hAnsi="Arial" w:cs="Arial"/>
          <w:sz w:val="20"/>
          <w:szCs w:val="20"/>
        </w:rPr>
        <w:t xml:space="preserve"> Os produtos deverão ser entregues novos, sem uso, em perfeitas condições de conservação, funcionamento e utilização, devidamente embalados, identificados e acompanhados de nota fiscal, manual, certificado de garantia e demais documentos técnicos, quando aplicável.</w:t>
      </w:r>
    </w:p>
    <w:p w14:paraId="54D95BF2"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5.7.</w:t>
      </w:r>
      <w:r w:rsidRPr="006073D4">
        <w:rPr>
          <w:rFonts w:ascii="Arial" w:hAnsi="Arial" w:cs="Arial"/>
          <w:sz w:val="20"/>
          <w:szCs w:val="20"/>
        </w:rPr>
        <w:t xml:space="preserve"> O recebimento do objeto ocorrerá nos termos do art. 140 da Lei nº 14.133/2021, da seguinte forma:</w:t>
      </w:r>
    </w:p>
    <w:p w14:paraId="31A94089"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I – Recebimento provisório:</w:t>
      </w:r>
      <w:r w:rsidRPr="006073D4">
        <w:rPr>
          <w:rFonts w:ascii="Arial" w:hAnsi="Arial" w:cs="Arial"/>
          <w:sz w:val="20"/>
          <w:szCs w:val="20"/>
        </w:rPr>
        <w:t xml:space="preserve"> no ato da entrega, para verificação quantitativa e das condições aparentes dos produtos;</w:t>
      </w:r>
    </w:p>
    <w:p w14:paraId="451D97A5"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II – Recebimento definitivo:</w:t>
      </w:r>
      <w:r w:rsidRPr="006073D4">
        <w:rPr>
          <w:rFonts w:ascii="Arial" w:hAnsi="Arial" w:cs="Arial"/>
          <w:sz w:val="20"/>
          <w:szCs w:val="20"/>
        </w:rPr>
        <w:t xml:space="preserve"> em até </w:t>
      </w:r>
      <w:r w:rsidRPr="006073D4">
        <w:rPr>
          <w:rFonts w:ascii="Arial" w:hAnsi="Arial" w:cs="Arial"/>
          <w:b/>
          <w:bCs/>
          <w:sz w:val="20"/>
          <w:szCs w:val="20"/>
        </w:rPr>
        <w:t>05 (cinco) dias úteis</w:t>
      </w:r>
      <w:r w:rsidRPr="006073D4">
        <w:rPr>
          <w:rFonts w:ascii="Arial" w:hAnsi="Arial" w:cs="Arial"/>
          <w:sz w:val="20"/>
          <w:szCs w:val="20"/>
        </w:rPr>
        <w:t xml:space="preserve"> após o recebimento provisório, mediante conferência das especificações técnicas, qualidade, quantidade, funcionamento e conformidade dos itens com este Termo de Referência.</w:t>
      </w:r>
    </w:p>
    <w:p w14:paraId="1B4F608C"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5.8.</w:t>
      </w:r>
      <w:r w:rsidRPr="006073D4">
        <w:rPr>
          <w:rFonts w:ascii="Arial" w:hAnsi="Arial" w:cs="Arial"/>
          <w:sz w:val="20"/>
          <w:szCs w:val="20"/>
        </w:rPr>
        <w:t xml:space="preserve"> Verificada qualquer irregularidade, defeito, avaria, divergência de quantidade, desconformidade com as especificações ou entrega de item diverso do solicitado, a contratada deverá promover a substituição ou correção no prazo máximo de </w:t>
      </w:r>
      <w:r w:rsidRPr="006073D4">
        <w:rPr>
          <w:rFonts w:ascii="Arial" w:hAnsi="Arial" w:cs="Arial"/>
          <w:b/>
          <w:bCs/>
          <w:sz w:val="20"/>
          <w:szCs w:val="20"/>
        </w:rPr>
        <w:t>48 (quarenta e oito) horas</w:t>
      </w:r>
      <w:r w:rsidRPr="006073D4">
        <w:rPr>
          <w:rFonts w:ascii="Arial" w:hAnsi="Arial" w:cs="Arial"/>
          <w:sz w:val="20"/>
          <w:szCs w:val="20"/>
        </w:rPr>
        <w:t>, contadas da notificação da Administração, sem qualquer ônus adicional ao Município.</w:t>
      </w:r>
    </w:p>
    <w:p w14:paraId="4F3798E6"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5.9.</w:t>
      </w:r>
      <w:r w:rsidRPr="006073D4">
        <w:rPr>
          <w:rFonts w:ascii="Arial" w:hAnsi="Arial" w:cs="Arial"/>
          <w:sz w:val="20"/>
          <w:szCs w:val="20"/>
        </w:rPr>
        <w:t xml:space="preserve"> Caso a contratada não realize a entrega no prazo estabelecido no item 5.2, será formalmente notificada, preferencialmente por e-mail, para que apresente justificativa no prazo máximo de </w:t>
      </w:r>
      <w:r w:rsidRPr="006073D4">
        <w:rPr>
          <w:rFonts w:ascii="Arial" w:hAnsi="Arial" w:cs="Arial"/>
          <w:b/>
          <w:bCs/>
          <w:sz w:val="20"/>
          <w:szCs w:val="20"/>
        </w:rPr>
        <w:t>24 (vinte e quatro) horas</w:t>
      </w:r>
      <w:r w:rsidRPr="006073D4">
        <w:rPr>
          <w:rFonts w:ascii="Arial" w:hAnsi="Arial" w:cs="Arial"/>
          <w:sz w:val="20"/>
          <w:szCs w:val="20"/>
        </w:rPr>
        <w:t xml:space="preserve"> ou regularize imediatamente a entrega dos itens pendentes.</w:t>
      </w:r>
    </w:p>
    <w:p w14:paraId="22F198A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5.10.</w:t>
      </w:r>
      <w:r w:rsidRPr="006073D4">
        <w:rPr>
          <w:rFonts w:ascii="Arial" w:hAnsi="Arial" w:cs="Arial"/>
          <w:sz w:val="20"/>
          <w:szCs w:val="20"/>
        </w:rPr>
        <w:t xml:space="preserve"> A ausência de justificativa aceita pela Administração, o atraso injustificado, a omissão na entrega, a entrega parcial sem autorização ou o descumprimento reiterado das ordens de fornecimento poderão ensejar a aplicação das sanções administrativas previstas na Lei nº 14.133/2021, no edital, no aviso de contratação direta, neste Termo de Referência e no instrumento contratual ou equivalente.</w:t>
      </w:r>
    </w:p>
    <w:p w14:paraId="297B1EFC"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5.11.</w:t>
      </w:r>
      <w:r w:rsidRPr="006073D4">
        <w:rPr>
          <w:rFonts w:ascii="Arial" w:hAnsi="Arial" w:cs="Arial"/>
          <w:sz w:val="20"/>
          <w:szCs w:val="20"/>
        </w:rPr>
        <w:t xml:space="preserve"> A aplicação de sanções deverá observar o contraditório e a ampla defesa, mediante instauração do procedimento administrativo cabível, sem prejuízo da possibilidade de rescisão/extinção da contratação, cobrança de eventuais prejuízos causados ao Município e convocação de outro fornecedor, quando aplicável.</w:t>
      </w:r>
    </w:p>
    <w:p w14:paraId="73605FD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b/>
          <w:bCs/>
          <w:sz w:val="20"/>
          <w:szCs w:val="20"/>
        </w:rPr>
        <w:t>5.12.</w:t>
      </w:r>
      <w:r w:rsidRPr="006073D4">
        <w:rPr>
          <w:rFonts w:ascii="Arial" w:hAnsi="Arial" w:cs="Arial"/>
          <w:sz w:val="20"/>
          <w:szCs w:val="20"/>
        </w:rPr>
        <w:t xml:space="preserve"> O recebimento provisório ou definitivo não exclui a responsabilidade da contratada pela qualidade, segurança, durabilidade, funcionamento e garantia dos produtos fornecidos, permanecendo obrigada a substituir, reparar ou corrigir os itens que apresentarem vícios, defeitos ou inadequações durante o período</w:t>
      </w:r>
    </w:p>
    <w:p w14:paraId="534ABBF0" w14:textId="77777777" w:rsidR="006073D4" w:rsidRPr="006073D4" w:rsidRDefault="006073D4" w:rsidP="006073D4">
      <w:pPr>
        <w:spacing w:after="0" w:line="240" w:lineRule="auto"/>
        <w:rPr>
          <w:rFonts w:ascii="Arial" w:hAnsi="Arial" w:cs="Arial"/>
          <w:b/>
          <w:sz w:val="20"/>
          <w:szCs w:val="20"/>
        </w:rPr>
      </w:pPr>
    </w:p>
    <w:p w14:paraId="7518BC6D" w14:textId="77777777" w:rsidR="006073D4" w:rsidRPr="006073D4" w:rsidRDefault="006073D4" w:rsidP="006073D4">
      <w:pPr>
        <w:pStyle w:val="PargrafodaLista"/>
        <w:numPr>
          <w:ilvl w:val="0"/>
          <w:numId w:val="46"/>
        </w:numPr>
        <w:spacing w:after="0" w:line="240" w:lineRule="auto"/>
        <w:ind w:left="0" w:firstLine="0"/>
        <w:rPr>
          <w:rFonts w:ascii="Arial" w:hAnsi="Arial" w:cs="Arial"/>
          <w:b/>
          <w:sz w:val="20"/>
          <w:szCs w:val="20"/>
        </w:rPr>
      </w:pPr>
      <w:r w:rsidRPr="006073D4">
        <w:rPr>
          <w:rFonts w:ascii="Arial" w:hAnsi="Arial" w:cs="Arial"/>
          <w:b/>
          <w:sz w:val="20"/>
          <w:szCs w:val="20"/>
        </w:rPr>
        <w:t>MODELO DE GESTÃO DO CONTRATO</w:t>
      </w:r>
    </w:p>
    <w:p w14:paraId="5101A46C"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6.1.</w:t>
      </w:r>
      <w:r w:rsidRPr="006073D4">
        <w:rPr>
          <w:rFonts w:ascii="Arial" w:hAnsi="Arial" w:cs="Arial"/>
          <w:sz w:val="20"/>
          <w:szCs w:val="20"/>
        </w:rPr>
        <w:t xml:space="preserve"> A contratação será acompanhada e fiscalizada pela Administração Municipal, por meio de servidor formalmente designado, nos termos do art. 117 da Lei nº 14.133/2021, cabendo à fiscalização verificar o cumprimento das condições estabelecidas neste Termo de Referência, no instrumento contratual ou equivalente, na nota de empenho, autorização de fornecimento e/ou ordem de fornecimento.</w:t>
      </w:r>
    </w:p>
    <w:p w14:paraId="470DA2C5"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6.2.</w:t>
      </w:r>
      <w:r w:rsidRPr="006073D4">
        <w:rPr>
          <w:rFonts w:ascii="Arial" w:hAnsi="Arial" w:cs="Arial"/>
          <w:sz w:val="20"/>
          <w:szCs w:val="20"/>
        </w:rPr>
        <w:t xml:space="preserve"> Considerando que o fornecimento ocorrerá de forma </w:t>
      </w:r>
      <w:r w:rsidRPr="006073D4">
        <w:rPr>
          <w:rStyle w:val="Forte"/>
          <w:rFonts w:ascii="Arial" w:hAnsi="Arial" w:cs="Arial"/>
          <w:sz w:val="20"/>
          <w:szCs w:val="20"/>
        </w:rPr>
        <w:t>parcelada</w:t>
      </w:r>
      <w:r w:rsidRPr="006073D4">
        <w:rPr>
          <w:rFonts w:ascii="Arial" w:hAnsi="Arial" w:cs="Arial"/>
          <w:sz w:val="20"/>
          <w:szCs w:val="20"/>
        </w:rPr>
        <w:t>, conforme a necessidade da Administração, a gestão da contratação deverá acompanhar cada solicitação de fornecimento de forma individualizada, controlando os quantitativos solicitados, os itens entregues, os prazos de entrega, o recebimento provisório e definitivo, bem como eventuais pendências, atrasos ou substituições.</w:t>
      </w:r>
    </w:p>
    <w:p w14:paraId="712A29B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6.3.</w:t>
      </w:r>
      <w:r w:rsidRPr="006073D4">
        <w:rPr>
          <w:rFonts w:ascii="Arial" w:hAnsi="Arial" w:cs="Arial"/>
          <w:sz w:val="20"/>
          <w:szCs w:val="20"/>
        </w:rPr>
        <w:t xml:space="preserve"> A Administração poderá expedir ordens de fornecimento de acordo com a necessidade da Secretaria Municipal de Urbanismo e da Secretaria Municipal de Educação, observadas as quantidades máximas previstas neste Termo de Referência e a disponibilidade orçamentária.</w:t>
      </w:r>
    </w:p>
    <w:p w14:paraId="7990577B"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lastRenderedPageBreak/>
        <w:t>6.4.</w:t>
      </w:r>
      <w:r w:rsidRPr="006073D4">
        <w:rPr>
          <w:rFonts w:ascii="Arial" w:hAnsi="Arial" w:cs="Arial"/>
          <w:sz w:val="20"/>
          <w:szCs w:val="20"/>
        </w:rPr>
        <w:t xml:space="preserve"> A contratada deverá manter canal de comunicação atualizado com a Administração, inclusive endereço eletrônico válido, para recebimento de solicitações, ordens de fornecimento, notificações, comunicações de irregularidades e demais atos relacionados à execução contratual.</w:t>
      </w:r>
    </w:p>
    <w:p w14:paraId="3178F475"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6.5.</w:t>
      </w:r>
      <w:r w:rsidRPr="006073D4">
        <w:rPr>
          <w:rFonts w:ascii="Arial" w:hAnsi="Arial" w:cs="Arial"/>
          <w:sz w:val="20"/>
          <w:szCs w:val="20"/>
        </w:rPr>
        <w:t xml:space="preserve"> As comunicações entre a Administração e a contratada deverão ser realizadas preferencialmente por escrito, admitindo-se o uso de e-mail, sistema eletrônico, ofício ou outro meio formal que permita comprovar o envio e o recebimento da comunicação.</w:t>
      </w:r>
    </w:p>
    <w:p w14:paraId="08470034"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6.6.</w:t>
      </w:r>
      <w:r w:rsidRPr="006073D4">
        <w:rPr>
          <w:rFonts w:ascii="Arial" w:hAnsi="Arial" w:cs="Arial"/>
          <w:sz w:val="20"/>
          <w:szCs w:val="20"/>
        </w:rPr>
        <w:t xml:space="preserve"> Fica designado como fiscal responsável pelo acompanhamento da contratação, no âmbito da Secretaria Municipal de Urbanismo, o servidor </w:t>
      </w:r>
      <w:r w:rsidRPr="006073D4">
        <w:rPr>
          <w:rStyle w:val="Forte"/>
          <w:rFonts w:ascii="Arial" w:hAnsi="Arial" w:cs="Arial"/>
          <w:sz w:val="20"/>
          <w:szCs w:val="20"/>
        </w:rPr>
        <w:t>Leandro Rosa</w:t>
      </w:r>
      <w:r w:rsidRPr="006073D4">
        <w:rPr>
          <w:rFonts w:ascii="Arial" w:hAnsi="Arial" w:cs="Arial"/>
          <w:sz w:val="20"/>
          <w:szCs w:val="20"/>
        </w:rPr>
        <w:t>, ou outro servidor que venha a ser formalmente designado pela Administração.</w:t>
      </w:r>
    </w:p>
    <w:p w14:paraId="26DF7A3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6.7.</w:t>
      </w:r>
      <w:r w:rsidRPr="006073D4">
        <w:rPr>
          <w:rFonts w:ascii="Arial" w:hAnsi="Arial" w:cs="Arial"/>
          <w:sz w:val="20"/>
          <w:szCs w:val="20"/>
        </w:rPr>
        <w:t xml:space="preserve"> Para os itens destinados à Secretaria Municipal de Educação, especialmente uniformes profissionais e itens de proteção das merendeiras, poderá ser designado servidor específico da respectiva Secretaria para acompanhar o recebimento, conferência e atesto dos produtos entregues.</w:t>
      </w:r>
    </w:p>
    <w:p w14:paraId="666194E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6.8.</w:t>
      </w:r>
      <w:r w:rsidRPr="006073D4">
        <w:rPr>
          <w:rFonts w:ascii="Arial" w:hAnsi="Arial" w:cs="Arial"/>
          <w:sz w:val="20"/>
          <w:szCs w:val="20"/>
        </w:rPr>
        <w:t xml:space="preserve"> Compete ao fiscal da contratação:</w:t>
      </w:r>
    </w:p>
    <w:p w14:paraId="489B6AB1"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I – acompanhar o cumprimento dos prazos de entrega após cada solicitação de fornecimento;</w:t>
      </w:r>
      <w:r w:rsidRPr="006073D4">
        <w:rPr>
          <w:rFonts w:ascii="Arial" w:hAnsi="Arial" w:cs="Arial"/>
          <w:sz w:val="20"/>
          <w:szCs w:val="20"/>
        </w:rPr>
        <w:br/>
        <w:t>II – conferir se os produtos entregues correspondem às especificações, quantidades, tamanhos, modelos e condições exigidas neste Termo de Referência;</w:t>
      </w:r>
    </w:p>
    <w:p w14:paraId="0D58E84A"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III – verificar se os equipamentos, ferramentas, EPIs, uniformes e demais itens estão novos, sem uso, em</w:t>
      </w:r>
    </w:p>
    <w:p w14:paraId="26D40626"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perfeito estado de conservação e adequados à finalidade pretendida;</w:t>
      </w:r>
    </w:p>
    <w:p w14:paraId="2EFC9A2D"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IV – conferir, quando aplicável, manuais, certificados de garantia, Certificado de Aprovação — CA dos EPIs, nota fiscal e demais documentos técnicos;</w:t>
      </w:r>
    </w:p>
    <w:p w14:paraId="2BB376EF"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V – registrar eventuais irregularidades, atrasos, defeitos, avarias ou desconformidades;</w:t>
      </w:r>
    </w:p>
    <w:p w14:paraId="1EE66659"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VI – solicitar a substituição ou correção dos itens entregues em desacordo;</w:t>
      </w:r>
    </w:p>
    <w:p w14:paraId="07F12EAA"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VII – atestar a nota fiscal somente após o recebimento definitivo dos itens efetivamente entregues e aceitos;</w:t>
      </w:r>
    </w:p>
    <w:p w14:paraId="4A97EA6D"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Fonts w:ascii="Arial" w:hAnsi="Arial" w:cs="Arial"/>
          <w:sz w:val="20"/>
          <w:szCs w:val="20"/>
        </w:rPr>
        <w:t>VIII – comunicar à autoridade competente eventual descumprimento contratual que possa ensejar aplicação de sanções.</w:t>
      </w:r>
    </w:p>
    <w:p w14:paraId="41093A0E"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6.9.</w:t>
      </w:r>
      <w:r w:rsidRPr="006073D4">
        <w:rPr>
          <w:rFonts w:ascii="Arial" w:hAnsi="Arial" w:cs="Arial"/>
          <w:sz w:val="20"/>
          <w:szCs w:val="20"/>
        </w:rPr>
        <w:t xml:space="preserve"> O recebimento provisório será realizado no ato da entrega, para conferência inicial da quantidade e das condições aparentes dos produtos. O recebimento definitivo ocorrerá após a verificação da conformidade dos itens com as especificações constantes neste Termo de Referência.</w:t>
      </w:r>
    </w:p>
    <w:p w14:paraId="1A04F87D"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6.10.</w:t>
      </w:r>
      <w:r w:rsidRPr="006073D4">
        <w:rPr>
          <w:rFonts w:ascii="Arial" w:hAnsi="Arial" w:cs="Arial"/>
          <w:sz w:val="20"/>
          <w:szCs w:val="20"/>
        </w:rPr>
        <w:t xml:space="preserve"> Caso sejam identificados produtos em desacordo com as especificações, com defeitos, avarias, vícios de fabricação, ausência de documentação exigida ou divergência de quantidade, a contratada deverá ser formalmente comunicada para promover a substituição ou regularização no prazo estabelecido neste Termo de Referência.</w:t>
      </w:r>
    </w:p>
    <w:p w14:paraId="4BBD9F3D"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6.11.</w:t>
      </w:r>
      <w:r w:rsidRPr="006073D4">
        <w:rPr>
          <w:rFonts w:ascii="Arial" w:hAnsi="Arial" w:cs="Arial"/>
          <w:sz w:val="20"/>
          <w:szCs w:val="20"/>
        </w:rPr>
        <w:t xml:space="preserve"> Em caso de atraso injustificado, omissão na entrega, entrega parcial não autorizada ou descumprimento das condições de fornecimento, a contratada será notificada, preferencialmente por e-mail, para apresentar justificativa ou regularizar a pendência, sem prejuízo da aplicação das sanções administrativas cabíveis.</w:t>
      </w:r>
    </w:p>
    <w:p w14:paraId="4492BA1B"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6.12.</w:t>
      </w:r>
      <w:r w:rsidRPr="006073D4">
        <w:rPr>
          <w:rFonts w:ascii="Arial" w:hAnsi="Arial" w:cs="Arial"/>
          <w:sz w:val="20"/>
          <w:szCs w:val="20"/>
        </w:rPr>
        <w:t xml:space="preserve"> O pagamento somente será autorizado após o recebimento definitivo dos itens entregues, mediante atesto do fiscal responsável e regular liquidação da despesa.</w:t>
      </w:r>
    </w:p>
    <w:p w14:paraId="4BFA7A92" w14:textId="77777777" w:rsidR="006073D4" w:rsidRPr="006073D4" w:rsidRDefault="006073D4" w:rsidP="006073D4">
      <w:pPr>
        <w:pStyle w:val="NormalWeb"/>
        <w:spacing w:before="0" w:beforeAutospacing="0" w:after="0" w:afterAutospacing="0"/>
        <w:jc w:val="both"/>
        <w:rPr>
          <w:rFonts w:ascii="Arial" w:hAnsi="Arial" w:cs="Arial"/>
          <w:sz w:val="20"/>
          <w:szCs w:val="20"/>
        </w:rPr>
      </w:pPr>
      <w:r w:rsidRPr="006073D4">
        <w:rPr>
          <w:rStyle w:val="Forte"/>
          <w:rFonts w:ascii="Arial" w:hAnsi="Arial" w:cs="Arial"/>
          <w:sz w:val="20"/>
          <w:szCs w:val="20"/>
        </w:rPr>
        <w:t>6.13.</w:t>
      </w:r>
      <w:r w:rsidRPr="006073D4">
        <w:rPr>
          <w:rFonts w:ascii="Arial" w:hAnsi="Arial" w:cs="Arial"/>
          <w:sz w:val="20"/>
          <w:szCs w:val="20"/>
        </w:rPr>
        <w:t xml:space="preserve"> A fiscalização exercida pela Administração não exclui nem reduz a responsabilidade da contratada pela qualidade, garantia, segurança, conformidade e adequada entrega dos produtos, permanecendo obrigada a corrigir, substituir ou reparar os itens que apresentarem defeitos ou desconformidades.</w:t>
      </w:r>
    </w:p>
    <w:p w14:paraId="633D07EE" w14:textId="77777777" w:rsidR="006073D4" w:rsidRPr="006073D4" w:rsidRDefault="006073D4" w:rsidP="006073D4">
      <w:pPr>
        <w:pStyle w:val="NormalWeb"/>
        <w:spacing w:before="0" w:beforeAutospacing="0" w:after="0" w:afterAutospacing="0"/>
        <w:jc w:val="both"/>
        <w:rPr>
          <w:rFonts w:ascii="Arial" w:hAnsi="Arial" w:cs="Arial"/>
          <w:b/>
          <w:sz w:val="20"/>
          <w:szCs w:val="20"/>
        </w:rPr>
      </w:pPr>
      <w:r w:rsidRPr="006073D4">
        <w:rPr>
          <w:rStyle w:val="Forte"/>
          <w:rFonts w:ascii="Arial" w:hAnsi="Arial" w:cs="Arial"/>
          <w:sz w:val="20"/>
          <w:szCs w:val="20"/>
        </w:rPr>
        <w:t>6.14.</w:t>
      </w:r>
      <w:r w:rsidRPr="006073D4">
        <w:rPr>
          <w:rFonts w:ascii="Arial" w:hAnsi="Arial" w:cs="Arial"/>
          <w:sz w:val="20"/>
          <w:szCs w:val="20"/>
        </w:rPr>
        <w:t xml:space="preserve"> Todas as ocorrências relevantes relacionadas à execução da contratação deverão ser registradas no processo administrativo, inclusive solicitações de fornecimento, comprovantes de entrega, notificações, justificativas apresentadas pela contratada, termos de recebimento, atestos e demais documentos pertinentes.</w:t>
      </w:r>
    </w:p>
    <w:p w14:paraId="37662DF2" w14:textId="77777777" w:rsidR="006073D4" w:rsidRPr="006073D4" w:rsidRDefault="006073D4" w:rsidP="006073D4">
      <w:pPr>
        <w:pStyle w:val="PargrafodaLista"/>
        <w:spacing w:after="0" w:line="240" w:lineRule="auto"/>
        <w:ind w:left="0"/>
        <w:rPr>
          <w:rFonts w:ascii="Arial" w:hAnsi="Arial" w:cs="Arial"/>
          <w:b/>
          <w:sz w:val="20"/>
          <w:szCs w:val="20"/>
        </w:rPr>
      </w:pPr>
    </w:p>
    <w:p w14:paraId="65FD79C0" w14:textId="77777777" w:rsidR="006073D4" w:rsidRPr="006073D4" w:rsidRDefault="006073D4" w:rsidP="006073D4">
      <w:pPr>
        <w:pStyle w:val="PargrafodaLista"/>
        <w:numPr>
          <w:ilvl w:val="0"/>
          <w:numId w:val="46"/>
        </w:numPr>
        <w:spacing w:after="0" w:line="240" w:lineRule="auto"/>
        <w:ind w:left="0" w:firstLine="0"/>
        <w:rPr>
          <w:rFonts w:ascii="Arial" w:hAnsi="Arial" w:cs="Arial"/>
          <w:b/>
          <w:sz w:val="20"/>
          <w:szCs w:val="20"/>
        </w:rPr>
      </w:pPr>
      <w:r w:rsidRPr="006073D4">
        <w:rPr>
          <w:rFonts w:ascii="Arial" w:hAnsi="Arial" w:cs="Arial"/>
          <w:b/>
          <w:sz w:val="20"/>
          <w:szCs w:val="20"/>
        </w:rPr>
        <w:t>CRITÉRIOS DE MEDIÇÃO E DE PAGAMENTO</w:t>
      </w:r>
    </w:p>
    <w:p w14:paraId="4834969D" w14:textId="77777777" w:rsidR="006073D4" w:rsidRPr="006073D4" w:rsidRDefault="006073D4" w:rsidP="006073D4">
      <w:pPr>
        <w:spacing w:after="0"/>
        <w:jc w:val="both"/>
        <w:rPr>
          <w:rFonts w:ascii="Arial" w:hAnsi="Arial" w:cs="Arial"/>
          <w:sz w:val="20"/>
          <w:szCs w:val="20"/>
        </w:rPr>
      </w:pPr>
      <w:r w:rsidRPr="006073D4">
        <w:rPr>
          <w:rFonts w:ascii="Arial" w:hAnsi="Arial" w:cs="Arial"/>
          <w:b/>
          <w:bCs/>
          <w:sz w:val="20"/>
          <w:szCs w:val="20"/>
        </w:rPr>
        <w:t>7.1.</w:t>
      </w:r>
      <w:r w:rsidRPr="006073D4">
        <w:rPr>
          <w:rFonts w:ascii="Arial" w:hAnsi="Arial" w:cs="Arial"/>
          <w:sz w:val="20"/>
          <w:szCs w:val="20"/>
        </w:rPr>
        <w:t xml:space="preserve"> Considerando tratar-se de aquisição de bens, a medição da contratação corresponderá à conferência dos itens efetivamente entregues pela contratada, de acordo com as quantidades, especificações, unidades de medida, tamanhos, modelos e demais condições previstas neste Termo de Referência, na autorização de fornecimento, nota de empenho e/ou ordem de fornecimento.</w:t>
      </w:r>
    </w:p>
    <w:p w14:paraId="2482D30A"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7.2.</w:t>
      </w:r>
      <w:r w:rsidRPr="006073D4">
        <w:rPr>
          <w:rFonts w:ascii="Arial" w:hAnsi="Arial" w:cs="Arial"/>
          <w:sz w:val="20"/>
          <w:szCs w:val="20"/>
        </w:rPr>
        <w:t xml:space="preserve"> Como o fornecimento ocorrerá de forma </w:t>
      </w:r>
      <w:r w:rsidRPr="006073D4">
        <w:rPr>
          <w:rFonts w:ascii="Arial" w:hAnsi="Arial" w:cs="Arial"/>
          <w:b/>
          <w:bCs/>
          <w:sz w:val="20"/>
          <w:szCs w:val="20"/>
        </w:rPr>
        <w:t>parcelada</w:t>
      </w:r>
      <w:r w:rsidRPr="006073D4">
        <w:rPr>
          <w:rFonts w:ascii="Arial" w:hAnsi="Arial" w:cs="Arial"/>
          <w:sz w:val="20"/>
          <w:szCs w:val="20"/>
        </w:rPr>
        <w:t>, conforme a necessidade da Administração Municipal, o pagamento será realizado apenas em relação aos itens efetivamente solicitados, entregues, conferidos, recebidos definitivamente e devidamente atestados pelo fiscal responsável.</w:t>
      </w:r>
    </w:p>
    <w:p w14:paraId="49E6DD7B"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7.3.</w:t>
      </w:r>
      <w:r w:rsidRPr="006073D4">
        <w:rPr>
          <w:rFonts w:ascii="Arial" w:hAnsi="Arial" w:cs="Arial"/>
          <w:sz w:val="20"/>
          <w:szCs w:val="20"/>
        </w:rPr>
        <w:t xml:space="preserve"> Os bens serão recebidos provisoriamente no ato da entrega, para verificação inicial da quantidade, integridade das embalagens, condições aparentes dos produtos e compatibilidade com a solicitação realizada pela Administração.</w:t>
      </w:r>
    </w:p>
    <w:p w14:paraId="38CB9006"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lastRenderedPageBreak/>
        <w:t>7.4.</w:t>
      </w:r>
      <w:r w:rsidRPr="006073D4">
        <w:rPr>
          <w:rFonts w:ascii="Arial" w:hAnsi="Arial" w:cs="Arial"/>
          <w:sz w:val="20"/>
          <w:szCs w:val="20"/>
        </w:rPr>
        <w:t xml:space="preserve"> O recebimento definitivo ocorrerá em até </w:t>
      </w:r>
      <w:r w:rsidRPr="006073D4">
        <w:rPr>
          <w:rFonts w:ascii="Arial" w:hAnsi="Arial" w:cs="Arial"/>
          <w:b/>
          <w:bCs/>
          <w:sz w:val="20"/>
          <w:szCs w:val="20"/>
        </w:rPr>
        <w:t>05 (cinco) dias úteis</w:t>
      </w:r>
      <w:r w:rsidRPr="006073D4">
        <w:rPr>
          <w:rFonts w:ascii="Arial" w:hAnsi="Arial" w:cs="Arial"/>
          <w:sz w:val="20"/>
          <w:szCs w:val="20"/>
        </w:rPr>
        <w:t xml:space="preserve"> após o recebimento provisório, mediante conferência da qualidade, quantidade, especificações técnicas, tamanhos, documentação exigida, Certificado de Aprovação — CA dos EPIs quando aplicável, funcionamento dos equipamentos e conformidade integral com este Termo de Referência.</w:t>
      </w:r>
    </w:p>
    <w:p w14:paraId="746115EF"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7.5.</w:t>
      </w:r>
      <w:r w:rsidRPr="006073D4">
        <w:rPr>
          <w:rFonts w:ascii="Arial" w:hAnsi="Arial" w:cs="Arial"/>
          <w:sz w:val="20"/>
          <w:szCs w:val="20"/>
        </w:rPr>
        <w:t xml:space="preserve"> Os produtos poderão ser rejeitados, total ou parcialmente, quando estiverem em desacordo com as especificações exigidas, apresentarem defeitos, avarias, vícios de fabricação, ausência de documentação obrigatória, divergência de quantidade ou qualquer condição que comprometa sua utilização pela Administração.</w:t>
      </w:r>
    </w:p>
    <w:p w14:paraId="4B937745"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7.6.</w:t>
      </w:r>
      <w:r w:rsidRPr="006073D4">
        <w:rPr>
          <w:rFonts w:ascii="Arial" w:hAnsi="Arial" w:cs="Arial"/>
          <w:sz w:val="20"/>
          <w:szCs w:val="20"/>
        </w:rPr>
        <w:t xml:space="preserve"> Na hipótese de rejeição, a contratada deverá substituir, corrigir ou complementar os itens no prazo máximo de </w:t>
      </w:r>
      <w:r w:rsidRPr="006073D4">
        <w:rPr>
          <w:rFonts w:ascii="Arial" w:hAnsi="Arial" w:cs="Arial"/>
          <w:b/>
          <w:bCs/>
          <w:sz w:val="20"/>
          <w:szCs w:val="20"/>
        </w:rPr>
        <w:t>48 (quarenta e oito) horas</w:t>
      </w:r>
      <w:r w:rsidRPr="006073D4">
        <w:rPr>
          <w:rFonts w:ascii="Arial" w:hAnsi="Arial" w:cs="Arial"/>
          <w:sz w:val="20"/>
          <w:szCs w:val="20"/>
        </w:rPr>
        <w:t>, contadas da notificação da Administração, sem qualquer ônus adicional ao Município, inclusive quanto a frete, transporte, carga, descarga ou demais despesas necessárias.</w:t>
      </w:r>
    </w:p>
    <w:p w14:paraId="73537F3C"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7.7.</w:t>
      </w:r>
      <w:r w:rsidRPr="006073D4">
        <w:rPr>
          <w:rFonts w:ascii="Arial" w:hAnsi="Arial" w:cs="Arial"/>
          <w:sz w:val="20"/>
          <w:szCs w:val="20"/>
        </w:rPr>
        <w:t xml:space="preserve"> O prazo para recebimento definitivo ficará suspenso enquanto houver pendência de correção, substituição, complementação de documentos ou saneamento de inconsistências na entrega ou na nota fiscal.</w:t>
      </w:r>
    </w:p>
    <w:p w14:paraId="65451396"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7.8.</w:t>
      </w:r>
      <w:r w:rsidRPr="006073D4">
        <w:rPr>
          <w:rFonts w:ascii="Arial" w:hAnsi="Arial" w:cs="Arial"/>
          <w:sz w:val="20"/>
          <w:szCs w:val="20"/>
        </w:rPr>
        <w:t xml:space="preserve"> O pagamento será efetuado mediante apresentação da respectiva nota fiscal, devidamente acompanhada dos documentos exigidos, após o recebimento definitivo dos itens e o atesto do fiscal responsável.</w:t>
      </w:r>
    </w:p>
    <w:p w14:paraId="260D45D3"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7.9.</w:t>
      </w:r>
      <w:r w:rsidRPr="006073D4">
        <w:rPr>
          <w:rFonts w:ascii="Arial" w:hAnsi="Arial" w:cs="Arial"/>
          <w:sz w:val="20"/>
          <w:szCs w:val="20"/>
        </w:rPr>
        <w:t xml:space="preserve"> A nota fiscal deverá corresponder aos itens efetivamente entregues e aceitos pela Administração, devendo indicar corretamente a descrição dos produtos, quantidades, valores unitários, valor total, dados da contratada, número da nota de empenho ou autorização de fornecimento, quando houver.</w:t>
      </w:r>
    </w:p>
    <w:p w14:paraId="663C6B71"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7.10.</w:t>
      </w:r>
      <w:r w:rsidRPr="006073D4">
        <w:rPr>
          <w:rFonts w:ascii="Arial" w:hAnsi="Arial" w:cs="Arial"/>
          <w:sz w:val="20"/>
          <w:szCs w:val="20"/>
        </w:rPr>
        <w:t xml:space="preserve"> O pagamento será realizado no prazo de até </w:t>
      </w:r>
      <w:r w:rsidRPr="006073D4">
        <w:rPr>
          <w:rFonts w:ascii="Arial" w:hAnsi="Arial" w:cs="Arial"/>
          <w:b/>
          <w:bCs/>
          <w:sz w:val="20"/>
          <w:szCs w:val="20"/>
        </w:rPr>
        <w:t>30 (trinta) dias úteis</w:t>
      </w:r>
      <w:r w:rsidRPr="006073D4">
        <w:rPr>
          <w:rFonts w:ascii="Arial" w:hAnsi="Arial" w:cs="Arial"/>
          <w:sz w:val="20"/>
          <w:szCs w:val="20"/>
        </w:rPr>
        <w:t>, contados da finalização do recebimento definitivo, do atesto da nota fiscal e da regular liquidação da despesa.</w:t>
      </w:r>
    </w:p>
    <w:p w14:paraId="36F2CC4E"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7.11.</w:t>
      </w:r>
      <w:r w:rsidRPr="006073D4">
        <w:rPr>
          <w:rFonts w:ascii="Arial" w:hAnsi="Arial" w:cs="Arial"/>
          <w:sz w:val="20"/>
          <w:szCs w:val="20"/>
        </w:rPr>
        <w:t xml:space="preserve"> O pagamento será efetuado por meio de ordem bancária, em conta corrente indicada pela contratada, vinculada ao respectivo CNPJ, sendo considerada como data do pagamento o dia da emissão da ordem bancária.</w:t>
      </w:r>
    </w:p>
    <w:p w14:paraId="1B94A8A6"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7.12.</w:t>
      </w:r>
      <w:r w:rsidRPr="006073D4">
        <w:rPr>
          <w:rFonts w:ascii="Arial" w:hAnsi="Arial" w:cs="Arial"/>
          <w:sz w:val="20"/>
          <w:szCs w:val="20"/>
        </w:rPr>
        <w:t xml:space="preserve"> Havendo erro na nota fiscal, divergência de valores, ausência de documentos, pendência de entrega, irregularidade fiscal ou qualquer outra inconsistência que impeça a liquidação da despesa, o pagamento ficará suspenso até a regularização pela contratada.</w:t>
      </w:r>
    </w:p>
    <w:p w14:paraId="3116B9C1"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7.13.</w:t>
      </w:r>
      <w:r w:rsidRPr="006073D4">
        <w:rPr>
          <w:rFonts w:ascii="Arial" w:hAnsi="Arial" w:cs="Arial"/>
          <w:sz w:val="20"/>
          <w:szCs w:val="20"/>
        </w:rPr>
        <w:t xml:space="preserve"> Quando do pagamento, serão efetuadas as retenções tributárias e previdenciárias cabíveis, conforme a legislação aplicável.</w:t>
      </w:r>
    </w:p>
    <w:p w14:paraId="4FE0E599"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7.14.</w:t>
      </w:r>
      <w:r w:rsidRPr="006073D4">
        <w:rPr>
          <w:rFonts w:ascii="Arial" w:hAnsi="Arial" w:cs="Arial"/>
          <w:sz w:val="20"/>
          <w:szCs w:val="20"/>
        </w:rPr>
        <w:t xml:space="preserve"> A Administração somente pagará pelos itens regularmente entregues, aceitos e atestados, não havendo obrigação de pagamento por produtos não solicitados, não entregues, rejeitados ou entregues em desacordo com este Termo de Referência.</w:t>
      </w:r>
    </w:p>
    <w:p w14:paraId="01D4F92D" w14:textId="77777777" w:rsidR="006073D4" w:rsidRPr="006073D4" w:rsidRDefault="006073D4" w:rsidP="006073D4">
      <w:pPr>
        <w:spacing w:after="0" w:line="240" w:lineRule="auto"/>
        <w:jc w:val="both"/>
        <w:rPr>
          <w:rFonts w:ascii="Arial" w:hAnsi="Arial" w:cs="Arial"/>
          <w:sz w:val="20"/>
          <w:szCs w:val="20"/>
        </w:rPr>
      </w:pPr>
      <w:r w:rsidRPr="006073D4">
        <w:rPr>
          <w:rFonts w:ascii="Arial" w:hAnsi="Arial" w:cs="Arial"/>
          <w:b/>
          <w:bCs/>
          <w:sz w:val="20"/>
          <w:szCs w:val="20"/>
        </w:rPr>
        <w:t>7.15.</w:t>
      </w:r>
      <w:r w:rsidRPr="006073D4">
        <w:rPr>
          <w:rFonts w:ascii="Arial" w:hAnsi="Arial" w:cs="Arial"/>
          <w:sz w:val="20"/>
          <w:szCs w:val="20"/>
        </w:rPr>
        <w:t xml:space="preserve"> O recebimento provisório ou definitivo não exclui a responsabilidade da contratada pela qualidade, segurança, durabilidade, funcionamento e garantia dos produtos fornecidos, permanecendo obrigada a substituir, reparar ou corrigir eventuais vícios, defeitos ou desconformidades identificados posteriormente, dentro dos prazos legais e contratuais aplicáveis.</w:t>
      </w:r>
    </w:p>
    <w:p w14:paraId="6267D79C" w14:textId="77777777" w:rsidR="006073D4" w:rsidRPr="006073D4" w:rsidRDefault="006073D4" w:rsidP="006073D4">
      <w:pPr>
        <w:spacing w:after="0" w:line="240" w:lineRule="auto"/>
        <w:jc w:val="both"/>
        <w:rPr>
          <w:rFonts w:ascii="Arial" w:hAnsi="Arial" w:cs="Arial"/>
          <w:sz w:val="20"/>
          <w:szCs w:val="20"/>
        </w:rPr>
      </w:pPr>
    </w:p>
    <w:p w14:paraId="44C77894" w14:textId="77777777" w:rsidR="006073D4" w:rsidRPr="006073D4" w:rsidRDefault="006073D4" w:rsidP="006073D4">
      <w:pPr>
        <w:pStyle w:val="PargrafodaLista"/>
        <w:numPr>
          <w:ilvl w:val="2"/>
          <w:numId w:val="46"/>
        </w:numPr>
        <w:spacing w:after="0" w:line="240" w:lineRule="auto"/>
        <w:rPr>
          <w:rFonts w:ascii="Arial" w:hAnsi="Arial" w:cs="Arial"/>
          <w:b/>
          <w:sz w:val="20"/>
          <w:szCs w:val="20"/>
        </w:rPr>
      </w:pPr>
      <w:r w:rsidRPr="006073D4">
        <w:rPr>
          <w:rFonts w:ascii="Arial" w:hAnsi="Arial" w:cs="Arial"/>
          <w:sz w:val="20"/>
          <w:szCs w:val="20"/>
        </w:rPr>
        <w:t>.</w:t>
      </w:r>
    </w:p>
    <w:p w14:paraId="3369AEBE" w14:textId="77777777" w:rsidR="006073D4" w:rsidRPr="006073D4" w:rsidRDefault="006073D4" w:rsidP="006073D4">
      <w:pPr>
        <w:pStyle w:val="PargrafodaLista"/>
        <w:spacing w:after="0" w:line="240" w:lineRule="auto"/>
        <w:ind w:left="170"/>
        <w:rPr>
          <w:rFonts w:ascii="Arial" w:hAnsi="Arial" w:cs="Arial"/>
          <w:b/>
          <w:sz w:val="20"/>
          <w:szCs w:val="20"/>
        </w:rPr>
      </w:pPr>
    </w:p>
    <w:p w14:paraId="786174DA" w14:textId="77777777" w:rsidR="006073D4" w:rsidRPr="006073D4" w:rsidRDefault="006073D4" w:rsidP="006073D4">
      <w:pPr>
        <w:pStyle w:val="PargrafodaLista"/>
        <w:numPr>
          <w:ilvl w:val="0"/>
          <w:numId w:val="46"/>
        </w:numPr>
        <w:spacing w:after="0" w:line="240" w:lineRule="auto"/>
        <w:jc w:val="both"/>
        <w:rPr>
          <w:rFonts w:ascii="Arial" w:hAnsi="Arial" w:cs="Arial"/>
          <w:b/>
          <w:sz w:val="20"/>
          <w:szCs w:val="20"/>
        </w:rPr>
      </w:pPr>
      <w:r w:rsidRPr="006073D4">
        <w:rPr>
          <w:rFonts w:ascii="Arial" w:hAnsi="Arial" w:cs="Arial"/>
          <w:b/>
          <w:sz w:val="20"/>
          <w:szCs w:val="20"/>
        </w:rPr>
        <w:t>FORMA E CRITÉRIOS DE SELEÇÃO DO FORNECEDOR (alínea ‘h’ do inciso XXIII do art. 6º da Lei nº 14.133, de 2021)</w:t>
      </w:r>
    </w:p>
    <w:p w14:paraId="4DCCDA7D" w14:textId="77777777" w:rsidR="006073D4" w:rsidRPr="006073D4" w:rsidRDefault="006073D4" w:rsidP="006073D4">
      <w:pPr>
        <w:contextualSpacing/>
        <w:jc w:val="both"/>
        <w:rPr>
          <w:rFonts w:ascii="Arial" w:hAnsi="Arial" w:cs="Arial"/>
          <w:b/>
          <w:bCs/>
          <w:sz w:val="20"/>
          <w:szCs w:val="20"/>
        </w:rPr>
      </w:pPr>
      <w:r w:rsidRPr="006073D4">
        <w:rPr>
          <w:rFonts w:ascii="Arial" w:hAnsi="Arial" w:cs="Arial"/>
          <w:b/>
          <w:bCs/>
          <w:sz w:val="20"/>
          <w:szCs w:val="20"/>
        </w:rPr>
        <w:t>8.1. Forma de seleção e critério de julgamento</w:t>
      </w:r>
    </w:p>
    <w:p w14:paraId="46E6BAA9"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8.1.1.</w:t>
      </w:r>
      <w:r w:rsidRPr="006073D4">
        <w:rPr>
          <w:rFonts w:ascii="Arial" w:hAnsi="Arial" w:cs="Arial"/>
          <w:sz w:val="20"/>
          <w:szCs w:val="20"/>
        </w:rPr>
        <w:t xml:space="preserve"> O fornecedor será selecionado por meio de </w:t>
      </w:r>
      <w:r w:rsidRPr="006073D4">
        <w:rPr>
          <w:rFonts w:ascii="Arial" w:hAnsi="Arial" w:cs="Arial"/>
          <w:b/>
          <w:bCs/>
          <w:sz w:val="20"/>
          <w:szCs w:val="20"/>
        </w:rPr>
        <w:t>dispensa de licitação</w:t>
      </w:r>
      <w:r w:rsidRPr="006073D4">
        <w:rPr>
          <w:rFonts w:ascii="Arial" w:hAnsi="Arial" w:cs="Arial"/>
          <w:sz w:val="20"/>
          <w:szCs w:val="20"/>
        </w:rPr>
        <w:t xml:space="preserve">, com fundamento no </w:t>
      </w:r>
      <w:r w:rsidRPr="006073D4">
        <w:rPr>
          <w:rFonts w:ascii="Arial" w:hAnsi="Arial" w:cs="Arial"/>
          <w:b/>
          <w:bCs/>
          <w:sz w:val="20"/>
          <w:szCs w:val="20"/>
        </w:rPr>
        <w:t>art. 75, inciso II, da Lei Federal nº 14.133/2021</w:t>
      </w:r>
      <w:r w:rsidRPr="006073D4">
        <w:rPr>
          <w:rFonts w:ascii="Arial" w:hAnsi="Arial" w:cs="Arial"/>
          <w:sz w:val="20"/>
          <w:szCs w:val="20"/>
        </w:rPr>
        <w:t>, considerando o valor estimado da contratação.</w:t>
      </w:r>
    </w:p>
    <w:p w14:paraId="1C93C9A7"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8.1.2.</w:t>
      </w:r>
      <w:r w:rsidRPr="006073D4">
        <w:rPr>
          <w:rFonts w:ascii="Arial" w:hAnsi="Arial" w:cs="Arial"/>
          <w:sz w:val="20"/>
          <w:szCs w:val="20"/>
        </w:rPr>
        <w:t xml:space="preserve"> O critério de julgamento será o de </w:t>
      </w:r>
      <w:r w:rsidRPr="006073D4">
        <w:rPr>
          <w:rFonts w:ascii="Arial" w:hAnsi="Arial" w:cs="Arial"/>
          <w:b/>
          <w:bCs/>
          <w:sz w:val="20"/>
          <w:szCs w:val="20"/>
        </w:rPr>
        <w:t>menor preço por item</w:t>
      </w:r>
      <w:r w:rsidRPr="006073D4">
        <w:rPr>
          <w:rFonts w:ascii="Arial" w:hAnsi="Arial" w:cs="Arial"/>
          <w:sz w:val="20"/>
          <w:szCs w:val="20"/>
        </w:rPr>
        <w:t>, conforme art. 33, inciso I, da Lei Federal nº 14.133/2021.</w:t>
      </w:r>
    </w:p>
    <w:p w14:paraId="6CABC07D"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8.1.3.</w:t>
      </w:r>
      <w:r w:rsidRPr="006073D4">
        <w:rPr>
          <w:rFonts w:ascii="Arial" w:hAnsi="Arial" w:cs="Arial"/>
          <w:sz w:val="20"/>
          <w:szCs w:val="20"/>
        </w:rPr>
        <w:t xml:space="preserve"> A adoção do julgamento por item justifica-se pela diversidade dos bens a serem adquiridos, permitindo maior competitividade e obtenção de preços mais vantajosos para a Administração.</w:t>
      </w:r>
    </w:p>
    <w:p w14:paraId="14047DCA" w14:textId="77777777" w:rsidR="006073D4" w:rsidRPr="006073D4" w:rsidRDefault="006073D4" w:rsidP="006073D4">
      <w:pPr>
        <w:spacing w:after="0" w:line="240" w:lineRule="auto"/>
        <w:contextualSpacing/>
        <w:jc w:val="both"/>
        <w:rPr>
          <w:rFonts w:ascii="Arial" w:hAnsi="Arial" w:cs="Arial"/>
          <w:sz w:val="20"/>
          <w:szCs w:val="20"/>
        </w:rPr>
      </w:pPr>
    </w:p>
    <w:p w14:paraId="0B5A63F6" w14:textId="77777777" w:rsidR="006073D4" w:rsidRPr="006073D4" w:rsidRDefault="006073D4" w:rsidP="006073D4">
      <w:pPr>
        <w:spacing w:after="0" w:line="240" w:lineRule="auto"/>
        <w:rPr>
          <w:rFonts w:ascii="Arial" w:eastAsia="Times New Roman" w:hAnsi="Arial" w:cs="Arial"/>
          <w:b/>
          <w:bCs/>
          <w:sz w:val="20"/>
          <w:szCs w:val="20"/>
        </w:rPr>
      </w:pPr>
      <w:r w:rsidRPr="006073D4">
        <w:rPr>
          <w:rFonts w:ascii="Arial" w:eastAsia="Times New Roman" w:hAnsi="Arial" w:cs="Arial"/>
          <w:b/>
          <w:bCs/>
          <w:sz w:val="20"/>
          <w:szCs w:val="20"/>
        </w:rPr>
        <w:t>8.2. Exigências de habilitação</w:t>
      </w:r>
    </w:p>
    <w:p w14:paraId="25B982F9" w14:textId="77777777" w:rsidR="006073D4" w:rsidRPr="006073D4" w:rsidRDefault="006073D4" w:rsidP="006073D4">
      <w:pPr>
        <w:spacing w:after="0" w:line="240" w:lineRule="auto"/>
        <w:rPr>
          <w:rFonts w:ascii="Arial" w:eastAsia="Arial" w:hAnsi="Arial" w:cs="Arial"/>
          <w:sz w:val="20"/>
          <w:szCs w:val="20"/>
        </w:rPr>
      </w:pPr>
      <w:r w:rsidRPr="006073D4">
        <w:rPr>
          <w:rFonts w:ascii="Arial" w:eastAsia="Times New Roman" w:hAnsi="Arial" w:cs="Arial"/>
          <w:sz w:val="20"/>
          <w:szCs w:val="20"/>
        </w:rPr>
        <w:t>Para fins de habilitação, deverá o licitante comprovar os requisitos definidos na lei 14.133/21:</w:t>
      </w:r>
    </w:p>
    <w:p w14:paraId="58E2638C"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Comprovante de Cadastro de Pessoa Jurídica;</w:t>
      </w:r>
    </w:p>
    <w:p w14:paraId="0011CA94"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Contrato Social;</w:t>
      </w:r>
    </w:p>
    <w:p w14:paraId="459545A4"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Certidão Negativa de Débitos Federal;</w:t>
      </w:r>
    </w:p>
    <w:p w14:paraId="0A9D6F10"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Prova de regularidade com o Fundo de Garantia do Tempo de Serviço (FGTS)</w:t>
      </w:r>
    </w:p>
    <w:p w14:paraId="54BA68B1"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Certidão Negativa de Débitos Trabalhista - CNDT;</w:t>
      </w:r>
    </w:p>
    <w:p w14:paraId="0E4F2AC4"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bCs/>
          <w:sz w:val="20"/>
          <w:szCs w:val="20"/>
        </w:rPr>
      </w:pPr>
      <w:r w:rsidRPr="006073D4">
        <w:rPr>
          <w:rFonts w:ascii="Arial" w:eastAsia="Times New Roman" w:hAnsi="Arial" w:cs="Arial"/>
          <w:bCs/>
          <w:sz w:val="20"/>
          <w:szCs w:val="20"/>
        </w:rPr>
        <w:t>Certidão Negativa de Débitos Estadual;</w:t>
      </w:r>
    </w:p>
    <w:p w14:paraId="0E285A3A"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iCs/>
          <w:sz w:val="20"/>
          <w:szCs w:val="20"/>
        </w:rPr>
      </w:pPr>
      <w:r w:rsidRPr="006073D4">
        <w:rPr>
          <w:rFonts w:ascii="Arial" w:eastAsia="Times New Roman" w:hAnsi="Arial" w:cs="Arial"/>
          <w:bCs/>
          <w:sz w:val="20"/>
          <w:szCs w:val="20"/>
        </w:rPr>
        <w:t>Certidão Negativa de Débitos Municipal;</w:t>
      </w:r>
    </w:p>
    <w:p w14:paraId="3D1A1F50" w14:textId="77777777" w:rsidR="006073D4" w:rsidRPr="006073D4" w:rsidRDefault="006073D4" w:rsidP="006073D4">
      <w:pPr>
        <w:numPr>
          <w:ilvl w:val="2"/>
          <w:numId w:val="30"/>
        </w:numPr>
        <w:spacing w:after="0" w:line="240" w:lineRule="auto"/>
        <w:ind w:left="567" w:firstLine="0"/>
        <w:jc w:val="both"/>
        <w:rPr>
          <w:rFonts w:ascii="Arial" w:eastAsia="Times New Roman" w:hAnsi="Arial" w:cs="Arial"/>
          <w:iCs/>
          <w:sz w:val="20"/>
          <w:szCs w:val="20"/>
        </w:rPr>
      </w:pPr>
      <w:r w:rsidRPr="006073D4">
        <w:rPr>
          <w:rFonts w:ascii="Arial" w:eastAsia="Times New Roman" w:hAnsi="Arial" w:cs="Arial"/>
          <w:bCs/>
          <w:sz w:val="20"/>
          <w:szCs w:val="20"/>
        </w:rPr>
        <w:lastRenderedPageBreak/>
        <w:t>Declarações Unificadas</w:t>
      </w:r>
      <w:r w:rsidRPr="006073D4">
        <w:rPr>
          <w:rFonts w:ascii="Arial" w:eastAsia="Times New Roman" w:hAnsi="Arial" w:cs="Arial"/>
          <w:iCs/>
          <w:sz w:val="20"/>
          <w:szCs w:val="20"/>
        </w:rPr>
        <w:t>.</w:t>
      </w:r>
    </w:p>
    <w:p w14:paraId="2E301B67" w14:textId="77777777" w:rsidR="006073D4" w:rsidRPr="006073D4" w:rsidRDefault="006073D4" w:rsidP="006073D4">
      <w:pPr>
        <w:spacing w:after="0" w:line="240" w:lineRule="auto"/>
        <w:ind w:left="567"/>
        <w:jc w:val="both"/>
        <w:rPr>
          <w:rFonts w:ascii="Arial" w:eastAsia="Times New Roman" w:hAnsi="Arial" w:cs="Arial"/>
          <w:iCs/>
          <w:sz w:val="20"/>
          <w:szCs w:val="20"/>
        </w:rPr>
      </w:pPr>
    </w:p>
    <w:p w14:paraId="06980202" w14:textId="77777777" w:rsidR="006073D4" w:rsidRPr="006073D4" w:rsidRDefault="006073D4" w:rsidP="006073D4">
      <w:pPr>
        <w:spacing w:after="0" w:line="240" w:lineRule="auto"/>
        <w:contextualSpacing/>
        <w:jc w:val="both"/>
        <w:rPr>
          <w:rFonts w:ascii="Arial" w:hAnsi="Arial" w:cs="Arial"/>
          <w:b/>
          <w:sz w:val="20"/>
          <w:szCs w:val="20"/>
        </w:rPr>
      </w:pPr>
      <w:r w:rsidRPr="006073D4">
        <w:rPr>
          <w:rFonts w:ascii="Arial" w:hAnsi="Arial" w:cs="Arial"/>
          <w:b/>
          <w:sz w:val="20"/>
          <w:szCs w:val="20"/>
        </w:rPr>
        <w:t>8.3. Habilitação Técnica</w:t>
      </w:r>
    </w:p>
    <w:p w14:paraId="1091B410"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a)</w:t>
      </w:r>
      <w:r w:rsidRPr="006073D4">
        <w:rPr>
          <w:rFonts w:ascii="Arial" w:hAnsi="Arial" w:cs="Arial"/>
          <w:sz w:val="20"/>
          <w:szCs w:val="20"/>
        </w:rPr>
        <w:t xml:space="preserve"> A compatibilidade do ramo de atividade da empresa com o objeto da contratação será verificada por meio das atividades econômicas constantes no CNPJ, contrato social ou documento equivalente, admitindo-se atividades compatíveis com o fornecimento dos itens licitados.</w:t>
      </w:r>
    </w:p>
    <w:p w14:paraId="40B5792B"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b)</w:t>
      </w:r>
      <w:r w:rsidRPr="006073D4">
        <w:rPr>
          <w:rFonts w:ascii="Arial" w:hAnsi="Arial" w:cs="Arial"/>
          <w:sz w:val="20"/>
          <w:szCs w:val="20"/>
        </w:rPr>
        <w:t xml:space="preserve"> Quando se tratar de equipamentos, ferramentas, reboque utilitário, EPIs, uniformes ou demais produtos que exijam comprovação técnica, a empresa deverá apresentar, quando solicitado pela Administração, </w:t>
      </w:r>
      <w:r w:rsidRPr="006073D4">
        <w:rPr>
          <w:rFonts w:ascii="Arial" w:hAnsi="Arial" w:cs="Arial"/>
          <w:b/>
          <w:bCs/>
          <w:sz w:val="20"/>
          <w:szCs w:val="20"/>
        </w:rPr>
        <w:t>catálogo, folder, ficha técnica, manual ou documento equivalente</w:t>
      </w:r>
      <w:r w:rsidRPr="006073D4">
        <w:rPr>
          <w:rFonts w:ascii="Arial" w:hAnsi="Arial" w:cs="Arial"/>
          <w:sz w:val="20"/>
          <w:szCs w:val="20"/>
        </w:rPr>
        <w:t>, preferencialmente em língua portuguesa, contendo as especificações necessárias para comprovar o atendimento às exigências do Termo de Referência.</w:t>
      </w:r>
    </w:p>
    <w:p w14:paraId="0CF638AC"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c)</w:t>
      </w:r>
      <w:r w:rsidRPr="006073D4">
        <w:rPr>
          <w:rFonts w:ascii="Arial" w:hAnsi="Arial" w:cs="Arial"/>
          <w:sz w:val="20"/>
          <w:szCs w:val="20"/>
        </w:rPr>
        <w:t xml:space="preserve"> Para os Equipamentos de Proteção Individual — EPIs, deverá ser apresentado </w:t>
      </w:r>
      <w:r w:rsidRPr="006073D4">
        <w:rPr>
          <w:rFonts w:ascii="Arial" w:hAnsi="Arial" w:cs="Arial"/>
          <w:b/>
          <w:bCs/>
          <w:sz w:val="20"/>
          <w:szCs w:val="20"/>
        </w:rPr>
        <w:t>Certificado de Aprovação — CA válido</w:t>
      </w:r>
      <w:r w:rsidRPr="006073D4">
        <w:rPr>
          <w:rFonts w:ascii="Arial" w:hAnsi="Arial" w:cs="Arial"/>
          <w:sz w:val="20"/>
          <w:szCs w:val="20"/>
        </w:rPr>
        <w:t>, quando exigível pela legislação aplicável.</w:t>
      </w:r>
    </w:p>
    <w:p w14:paraId="5CE8CDFD" w14:textId="77777777" w:rsidR="006073D4" w:rsidRPr="006073D4" w:rsidRDefault="006073D4" w:rsidP="006073D4">
      <w:pPr>
        <w:spacing w:after="0" w:line="240" w:lineRule="auto"/>
        <w:ind w:left="708"/>
        <w:contextualSpacing/>
        <w:jc w:val="both"/>
        <w:rPr>
          <w:rFonts w:ascii="Arial" w:hAnsi="Arial" w:cs="Arial"/>
          <w:sz w:val="20"/>
          <w:szCs w:val="20"/>
        </w:rPr>
      </w:pPr>
      <w:r w:rsidRPr="006073D4">
        <w:rPr>
          <w:rFonts w:ascii="Arial" w:hAnsi="Arial" w:cs="Arial"/>
          <w:b/>
          <w:bCs/>
          <w:sz w:val="20"/>
          <w:szCs w:val="20"/>
        </w:rPr>
        <w:t>d)</w:t>
      </w:r>
      <w:r w:rsidRPr="006073D4">
        <w:rPr>
          <w:rFonts w:ascii="Arial" w:hAnsi="Arial" w:cs="Arial"/>
          <w:sz w:val="20"/>
          <w:szCs w:val="20"/>
        </w:rPr>
        <w:t xml:space="preserve"> A Administração poderá solicitar esclarecimentos ou documentação complementar para verificar a compatibilidade dos produtos ofertados, desde que respeitados os limites legais e sem alteração da proposta apresentada.</w:t>
      </w:r>
    </w:p>
    <w:p w14:paraId="6A3342E4" w14:textId="77777777" w:rsidR="006073D4" w:rsidRPr="006073D4" w:rsidRDefault="006073D4" w:rsidP="006073D4">
      <w:pPr>
        <w:spacing w:after="0" w:line="240" w:lineRule="auto"/>
        <w:contextualSpacing/>
        <w:jc w:val="both"/>
        <w:rPr>
          <w:rFonts w:ascii="Arial" w:hAnsi="Arial" w:cs="Arial"/>
          <w:sz w:val="20"/>
          <w:szCs w:val="20"/>
        </w:rPr>
      </w:pPr>
    </w:p>
    <w:p w14:paraId="4B9A18D1" w14:textId="77777777" w:rsidR="006073D4" w:rsidRPr="006073D4" w:rsidRDefault="006073D4" w:rsidP="006073D4">
      <w:pPr>
        <w:spacing w:after="0" w:line="240" w:lineRule="auto"/>
        <w:contextualSpacing/>
        <w:jc w:val="both"/>
        <w:rPr>
          <w:rFonts w:ascii="Arial" w:hAnsi="Arial" w:cs="Arial"/>
          <w:b/>
          <w:sz w:val="20"/>
          <w:szCs w:val="20"/>
        </w:rPr>
      </w:pPr>
      <w:r w:rsidRPr="006073D4">
        <w:rPr>
          <w:rFonts w:ascii="Arial" w:hAnsi="Arial" w:cs="Arial"/>
          <w:b/>
          <w:sz w:val="20"/>
          <w:szCs w:val="20"/>
        </w:rPr>
        <w:t>8.4. Habilitação Econômico-Financeira</w:t>
      </w:r>
    </w:p>
    <w:p w14:paraId="71B6EAA8" w14:textId="77777777" w:rsidR="006073D4" w:rsidRPr="006073D4" w:rsidRDefault="006073D4" w:rsidP="006073D4">
      <w:pPr>
        <w:numPr>
          <w:ilvl w:val="0"/>
          <w:numId w:val="30"/>
        </w:numPr>
        <w:spacing w:after="0" w:line="240" w:lineRule="auto"/>
        <w:contextualSpacing/>
        <w:jc w:val="both"/>
        <w:rPr>
          <w:rFonts w:ascii="Arial" w:hAnsi="Arial" w:cs="Arial"/>
          <w:sz w:val="20"/>
          <w:szCs w:val="20"/>
        </w:rPr>
      </w:pPr>
      <w:r w:rsidRPr="006073D4">
        <w:rPr>
          <w:rFonts w:ascii="Arial" w:hAnsi="Arial" w:cs="Arial"/>
          <w:sz w:val="20"/>
          <w:szCs w:val="20"/>
        </w:rPr>
        <w:t>Certidão negativa de falência expedida pelo distribuidor da sede do licitante, em prazo não superior a 3 (três) meses contados da data de apresentação das propostas - Lei nº 14.133,</w:t>
      </w:r>
    </w:p>
    <w:p w14:paraId="11551BFB" w14:textId="77777777" w:rsidR="006073D4" w:rsidRPr="006073D4" w:rsidRDefault="006073D4" w:rsidP="006073D4">
      <w:pPr>
        <w:contextualSpacing/>
        <w:jc w:val="both"/>
        <w:rPr>
          <w:rFonts w:ascii="Arial" w:hAnsi="Arial" w:cs="Arial"/>
          <w:sz w:val="20"/>
          <w:szCs w:val="20"/>
        </w:rPr>
      </w:pPr>
    </w:p>
    <w:p w14:paraId="091F23DC" w14:textId="77777777" w:rsidR="006073D4" w:rsidRPr="006073D4" w:rsidRDefault="006073D4" w:rsidP="006073D4">
      <w:pPr>
        <w:contextualSpacing/>
        <w:jc w:val="both"/>
        <w:rPr>
          <w:rFonts w:ascii="Arial" w:hAnsi="Arial" w:cs="Arial"/>
          <w:b/>
          <w:bCs/>
          <w:sz w:val="20"/>
          <w:szCs w:val="20"/>
        </w:rPr>
      </w:pPr>
      <w:r w:rsidRPr="006073D4">
        <w:rPr>
          <w:rFonts w:ascii="Arial" w:hAnsi="Arial" w:cs="Arial"/>
          <w:b/>
          <w:bCs/>
          <w:sz w:val="20"/>
          <w:szCs w:val="20"/>
        </w:rPr>
        <w:t>8.5. Condições gerais</w:t>
      </w:r>
    </w:p>
    <w:p w14:paraId="0AAF60D4" w14:textId="77777777" w:rsidR="006073D4" w:rsidRPr="006073D4" w:rsidRDefault="006073D4" w:rsidP="006073D4">
      <w:pPr>
        <w:spacing w:after="0" w:line="240" w:lineRule="auto"/>
        <w:contextualSpacing/>
        <w:jc w:val="both"/>
        <w:rPr>
          <w:rFonts w:ascii="Arial" w:hAnsi="Arial" w:cs="Arial"/>
          <w:sz w:val="20"/>
          <w:szCs w:val="20"/>
        </w:rPr>
      </w:pPr>
      <w:r w:rsidRPr="006073D4">
        <w:rPr>
          <w:rFonts w:ascii="Arial" w:hAnsi="Arial" w:cs="Arial"/>
          <w:b/>
          <w:bCs/>
          <w:sz w:val="20"/>
          <w:szCs w:val="20"/>
        </w:rPr>
        <w:t>8.5.1.</w:t>
      </w:r>
      <w:r w:rsidRPr="006073D4">
        <w:rPr>
          <w:rFonts w:ascii="Arial" w:hAnsi="Arial" w:cs="Arial"/>
          <w:sz w:val="20"/>
          <w:szCs w:val="20"/>
        </w:rPr>
        <w:t xml:space="preserve"> Será selecionado o fornecedor que apresentar o </w:t>
      </w:r>
      <w:r w:rsidRPr="006073D4">
        <w:rPr>
          <w:rFonts w:ascii="Arial" w:hAnsi="Arial" w:cs="Arial"/>
          <w:b/>
          <w:bCs/>
          <w:sz w:val="20"/>
          <w:szCs w:val="20"/>
        </w:rPr>
        <w:t>menor preço por item</w:t>
      </w:r>
      <w:r w:rsidRPr="006073D4">
        <w:rPr>
          <w:rFonts w:ascii="Arial" w:hAnsi="Arial" w:cs="Arial"/>
          <w:sz w:val="20"/>
          <w:szCs w:val="20"/>
        </w:rPr>
        <w:t>, desde que a proposta atenda às especificações do Termo de Referência e a empresa comprove as condições mínimas de habilitação.</w:t>
      </w:r>
    </w:p>
    <w:p w14:paraId="05225772" w14:textId="77777777" w:rsidR="006073D4" w:rsidRPr="006073D4" w:rsidRDefault="006073D4" w:rsidP="006073D4">
      <w:pPr>
        <w:spacing w:after="0" w:line="240" w:lineRule="auto"/>
        <w:contextualSpacing/>
        <w:jc w:val="both"/>
        <w:rPr>
          <w:rFonts w:ascii="Arial" w:hAnsi="Arial" w:cs="Arial"/>
          <w:sz w:val="20"/>
          <w:szCs w:val="20"/>
        </w:rPr>
      </w:pPr>
      <w:r w:rsidRPr="006073D4">
        <w:rPr>
          <w:rFonts w:ascii="Arial" w:hAnsi="Arial" w:cs="Arial"/>
          <w:b/>
          <w:bCs/>
          <w:sz w:val="20"/>
          <w:szCs w:val="20"/>
        </w:rPr>
        <w:t>8.5.2.</w:t>
      </w:r>
      <w:r w:rsidRPr="006073D4">
        <w:rPr>
          <w:rFonts w:ascii="Arial" w:hAnsi="Arial" w:cs="Arial"/>
          <w:sz w:val="20"/>
          <w:szCs w:val="20"/>
        </w:rPr>
        <w:t xml:space="preserve"> Não serão aceitos produtos em desacordo com as especificações mínimas exigidas, ainda que ofertados por menor preço.</w:t>
      </w:r>
    </w:p>
    <w:p w14:paraId="11816D42" w14:textId="77777777" w:rsidR="006073D4" w:rsidRPr="006073D4" w:rsidRDefault="006073D4" w:rsidP="006073D4">
      <w:pPr>
        <w:spacing w:after="0" w:line="240" w:lineRule="auto"/>
        <w:ind w:left="720"/>
        <w:contextualSpacing/>
        <w:jc w:val="both"/>
        <w:rPr>
          <w:rFonts w:ascii="Arial" w:hAnsi="Arial" w:cs="Arial"/>
          <w:sz w:val="20"/>
          <w:szCs w:val="20"/>
        </w:rPr>
      </w:pPr>
    </w:p>
    <w:p w14:paraId="2D494356" w14:textId="77777777" w:rsidR="006073D4" w:rsidRPr="006073D4" w:rsidRDefault="006073D4" w:rsidP="006073D4">
      <w:pPr>
        <w:pStyle w:val="PargrafodaLista"/>
        <w:numPr>
          <w:ilvl w:val="0"/>
          <w:numId w:val="47"/>
        </w:numPr>
        <w:spacing w:after="0" w:line="240" w:lineRule="auto"/>
        <w:rPr>
          <w:rFonts w:ascii="Arial" w:hAnsi="Arial" w:cs="Arial"/>
          <w:b/>
          <w:sz w:val="20"/>
          <w:szCs w:val="20"/>
        </w:rPr>
      </w:pPr>
      <w:r w:rsidRPr="006073D4">
        <w:rPr>
          <w:rFonts w:ascii="Arial" w:hAnsi="Arial" w:cs="Arial"/>
          <w:b/>
          <w:sz w:val="20"/>
          <w:szCs w:val="20"/>
        </w:rPr>
        <w:t>ESTIMATIVAS DO VALOR DA CONTRATAÇÃO</w:t>
      </w:r>
    </w:p>
    <w:p w14:paraId="6EA90338" w14:textId="77777777" w:rsidR="006073D4" w:rsidRPr="006073D4" w:rsidRDefault="006073D4" w:rsidP="006073D4">
      <w:pPr>
        <w:pStyle w:val="PargrafodaLista"/>
        <w:numPr>
          <w:ilvl w:val="1"/>
          <w:numId w:val="47"/>
        </w:numPr>
        <w:spacing w:after="0" w:line="240" w:lineRule="auto"/>
        <w:jc w:val="both"/>
        <w:rPr>
          <w:rFonts w:ascii="Arial" w:hAnsi="Arial" w:cs="Arial"/>
          <w:sz w:val="20"/>
          <w:szCs w:val="20"/>
        </w:rPr>
      </w:pPr>
      <w:r w:rsidRPr="006073D4">
        <w:rPr>
          <w:rFonts w:ascii="Arial" w:hAnsi="Arial" w:cs="Arial"/>
          <w:sz w:val="20"/>
          <w:szCs w:val="20"/>
        </w:rPr>
        <w:t>Valor total estimado da contratação é de R$ 47.474,18 (quarenta e sete mil, quatrocentos e setenta e quatro reais e dezoito centavos).</w:t>
      </w:r>
    </w:p>
    <w:p w14:paraId="64ED7866"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0530C10B" w14:textId="77777777" w:rsidR="006073D4" w:rsidRPr="006073D4" w:rsidRDefault="006073D4" w:rsidP="006073D4">
      <w:pPr>
        <w:pStyle w:val="PargrafodaLista"/>
        <w:numPr>
          <w:ilvl w:val="0"/>
          <w:numId w:val="47"/>
        </w:numPr>
        <w:spacing w:after="0" w:line="240" w:lineRule="auto"/>
        <w:jc w:val="both"/>
        <w:rPr>
          <w:rFonts w:ascii="Arial" w:hAnsi="Arial" w:cs="Arial"/>
          <w:b/>
          <w:sz w:val="20"/>
          <w:szCs w:val="20"/>
        </w:rPr>
      </w:pPr>
      <w:r w:rsidRPr="006073D4">
        <w:rPr>
          <w:rFonts w:ascii="Arial" w:hAnsi="Arial" w:cs="Arial"/>
          <w:b/>
          <w:sz w:val="20"/>
          <w:szCs w:val="20"/>
        </w:rPr>
        <w:t>ADEQUAÇÃO ORÇAMENTÁRIA (alínea ‘j’ do inciso XXIII do art. 6º da Lei nº 14.133, de 2021)</w:t>
      </w:r>
    </w:p>
    <w:p w14:paraId="3A6A6A42" w14:textId="77777777" w:rsidR="006073D4" w:rsidRPr="006073D4" w:rsidRDefault="006073D4" w:rsidP="006073D4">
      <w:pPr>
        <w:pStyle w:val="PargrafodaLista"/>
        <w:numPr>
          <w:ilvl w:val="1"/>
          <w:numId w:val="47"/>
        </w:numPr>
        <w:spacing w:after="0" w:line="240" w:lineRule="auto"/>
        <w:jc w:val="both"/>
        <w:rPr>
          <w:rFonts w:ascii="Arial" w:hAnsi="Arial" w:cs="Arial"/>
          <w:sz w:val="20"/>
          <w:szCs w:val="20"/>
        </w:rPr>
      </w:pPr>
      <w:r w:rsidRPr="006073D4">
        <w:rPr>
          <w:rFonts w:ascii="Arial" w:hAnsi="Arial" w:cs="Arial"/>
          <w:sz w:val="20"/>
          <w:szCs w:val="20"/>
        </w:rPr>
        <w:t>As despesas decorrentes desta contratação serão cobertas pelos créditos orçamentários consignados na Lei Orçamentária Anual (LOA) de 2026, nas dotações orçamentárias indicadas a seguir:</w:t>
      </w:r>
    </w:p>
    <w:p w14:paraId="1F7B46B6" w14:textId="77777777" w:rsidR="006073D4" w:rsidRPr="006073D4" w:rsidRDefault="006073D4" w:rsidP="006073D4">
      <w:pPr>
        <w:pStyle w:val="PargrafodaLista"/>
        <w:spacing w:after="0" w:line="240" w:lineRule="auto"/>
        <w:ind w:left="0"/>
        <w:jc w:val="both"/>
        <w:rPr>
          <w:rFonts w:ascii="Arial" w:hAnsi="Arial" w:cs="Arial"/>
          <w:sz w:val="20"/>
          <w:szCs w:val="20"/>
          <w:lang w:val="x-none"/>
        </w:rPr>
      </w:pPr>
    </w:p>
    <w:tbl>
      <w:tblPr>
        <w:tblW w:w="5000" w:type="pct"/>
        <w:tblCellMar>
          <w:top w:w="12" w:type="dxa"/>
          <w:left w:w="12" w:type="dxa"/>
          <w:bottom w:w="12" w:type="dxa"/>
          <w:right w:w="12" w:type="dxa"/>
        </w:tblCellMar>
        <w:tblLook w:val="0000" w:firstRow="0" w:lastRow="0" w:firstColumn="0" w:lastColumn="0" w:noHBand="0" w:noVBand="0"/>
      </w:tblPr>
      <w:tblGrid>
        <w:gridCol w:w="1019"/>
        <w:gridCol w:w="1020"/>
        <w:gridCol w:w="3466"/>
        <w:gridCol w:w="1020"/>
        <w:gridCol w:w="1835"/>
        <w:gridCol w:w="1835"/>
      </w:tblGrid>
      <w:tr w:rsidR="009D2B93" w:rsidRPr="00EF4D43" w14:paraId="485E8736" w14:textId="77777777" w:rsidTr="00FA693A">
        <w:tc>
          <w:tcPr>
            <w:tcW w:w="5000" w:type="pct"/>
            <w:gridSpan w:val="6"/>
            <w:tcBorders>
              <w:top w:val="single" w:sz="4" w:space="0" w:color="000000"/>
              <w:left w:val="single" w:sz="4" w:space="0" w:color="000000"/>
              <w:bottom w:val="single" w:sz="4" w:space="0" w:color="000000"/>
              <w:right w:val="single" w:sz="4" w:space="0" w:color="000000"/>
            </w:tcBorders>
            <w:shd w:val="clear" w:color="auto" w:fill="FFFFFF"/>
          </w:tcPr>
          <w:p w14:paraId="1FF6566E"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Dotações</w:t>
            </w:r>
          </w:p>
        </w:tc>
      </w:tr>
      <w:tr w:rsidR="009D2B93" w:rsidRPr="00EF4D43" w14:paraId="7925F7F9" w14:textId="77777777" w:rsidTr="00FA693A">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D7606DE"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Exercício da despesa</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3F27433"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Conta da despesa</w:t>
            </w:r>
          </w:p>
        </w:tc>
        <w:tc>
          <w:tcPr>
            <w:tcW w:w="1700" w:type="pct"/>
            <w:tcBorders>
              <w:top w:val="single" w:sz="4" w:space="0" w:color="000000"/>
              <w:left w:val="single" w:sz="4" w:space="0" w:color="000000"/>
              <w:bottom w:val="single" w:sz="4" w:space="0" w:color="000000"/>
              <w:right w:val="single" w:sz="4" w:space="0" w:color="000000"/>
            </w:tcBorders>
            <w:shd w:val="clear" w:color="auto" w:fill="FFFFFF"/>
          </w:tcPr>
          <w:p w14:paraId="6760A49D"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Funcional programática</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197FDF2"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Fonte de recurso</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3EF5D766"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Natureza da despesa</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78553D84" w14:textId="77777777" w:rsidR="009D2B93" w:rsidRPr="00EF4D43" w:rsidRDefault="009D2B93" w:rsidP="00FA693A">
            <w:pPr>
              <w:autoSpaceDE w:val="0"/>
              <w:autoSpaceDN w:val="0"/>
              <w:adjustRightInd w:val="0"/>
              <w:spacing w:after="0" w:line="240" w:lineRule="auto"/>
              <w:jc w:val="center"/>
              <w:rPr>
                <w:rFonts w:ascii="Arial" w:hAnsi="Arial" w:cs="Arial"/>
                <w:b/>
                <w:lang w:val="x-none"/>
              </w:rPr>
            </w:pPr>
            <w:r w:rsidRPr="00EF4D43">
              <w:rPr>
                <w:rFonts w:ascii="Arial" w:hAnsi="Arial" w:cs="Arial"/>
                <w:b/>
                <w:lang w:val="x-none"/>
              </w:rPr>
              <w:t>Grupo da fonte</w:t>
            </w:r>
          </w:p>
        </w:tc>
      </w:tr>
      <w:tr w:rsidR="009D2B93" w:rsidRPr="00EF4D43" w14:paraId="689A88E7" w14:textId="77777777" w:rsidTr="00FA693A">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0A6F196"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2026</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F8ED125"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710</w:t>
            </w:r>
          </w:p>
        </w:tc>
        <w:tc>
          <w:tcPr>
            <w:tcW w:w="1700" w:type="pct"/>
            <w:tcBorders>
              <w:top w:val="single" w:sz="4" w:space="0" w:color="000000"/>
              <w:left w:val="single" w:sz="4" w:space="0" w:color="000000"/>
              <w:bottom w:val="single" w:sz="4" w:space="0" w:color="000000"/>
              <w:right w:val="single" w:sz="4" w:space="0" w:color="000000"/>
            </w:tcBorders>
            <w:shd w:val="clear" w:color="auto" w:fill="FFFFFF"/>
          </w:tcPr>
          <w:p w14:paraId="04FA677D"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08.001.12.365.0008.2018</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560E13B"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40AD5E77"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3.3.90.30.00.00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560DC063"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Do Exercício</w:t>
            </w:r>
          </w:p>
        </w:tc>
      </w:tr>
      <w:tr w:rsidR="009D2B93" w:rsidRPr="00EF4D43" w14:paraId="359F348B" w14:textId="77777777" w:rsidTr="00FA693A">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B82F830"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2026</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A77FCFD"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1898</w:t>
            </w:r>
          </w:p>
        </w:tc>
        <w:tc>
          <w:tcPr>
            <w:tcW w:w="1700" w:type="pct"/>
            <w:tcBorders>
              <w:top w:val="single" w:sz="4" w:space="0" w:color="000000"/>
              <w:left w:val="single" w:sz="4" w:space="0" w:color="000000"/>
              <w:bottom w:val="single" w:sz="4" w:space="0" w:color="000000"/>
              <w:right w:val="single" w:sz="4" w:space="0" w:color="000000"/>
            </w:tcBorders>
            <w:shd w:val="clear" w:color="auto" w:fill="FFFFFF"/>
          </w:tcPr>
          <w:p w14:paraId="28314E8D"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15.001.15.451.0015.2049</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69F4C7F"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28464C60"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4.4.90.52.00.00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2BECC71C"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Do Exercício</w:t>
            </w:r>
          </w:p>
        </w:tc>
      </w:tr>
      <w:tr w:rsidR="009D2B93" w:rsidRPr="00EF4D43" w14:paraId="08318507" w14:textId="77777777" w:rsidTr="00FA693A">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7AF9B41"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2026</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6E3CF86"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1900</w:t>
            </w:r>
          </w:p>
        </w:tc>
        <w:tc>
          <w:tcPr>
            <w:tcW w:w="1700" w:type="pct"/>
            <w:tcBorders>
              <w:top w:val="single" w:sz="4" w:space="0" w:color="000000"/>
              <w:left w:val="single" w:sz="4" w:space="0" w:color="000000"/>
              <w:bottom w:val="single" w:sz="4" w:space="0" w:color="000000"/>
              <w:right w:val="single" w:sz="4" w:space="0" w:color="000000"/>
            </w:tcBorders>
            <w:shd w:val="clear" w:color="auto" w:fill="FFFFFF"/>
          </w:tcPr>
          <w:p w14:paraId="4C9D2963"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15.001.15.452.0015.2040</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4498F69"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550F7DD1"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3.3.90.30.00.00</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4E5AB07D" w14:textId="77777777" w:rsidR="009D2B93" w:rsidRPr="00EF4D43" w:rsidRDefault="009D2B93" w:rsidP="00FA693A">
            <w:pPr>
              <w:autoSpaceDE w:val="0"/>
              <w:autoSpaceDN w:val="0"/>
              <w:adjustRightInd w:val="0"/>
              <w:spacing w:after="0" w:line="240" w:lineRule="auto"/>
              <w:jc w:val="both"/>
              <w:rPr>
                <w:rFonts w:ascii="Arial" w:hAnsi="Arial" w:cs="Arial"/>
                <w:lang w:val="x-none"/>
              </w:rPr>
            </w:pPr>
            <w:r w:rsidRPr="00EF4D43">
              <w:rPr>
                <w:rFonts w:ascii="Arial" w:hAnsi="Arial" w:cs="Arial"/>
                <w:lang w:val="x-none"/>
              </w:rPr>
              <w:t>Do Exercício</w:t>
            </w:r>
          </w:p>
        </w:tc>
      </w:tr>
    </w:tbl>
    <w:p w14:paraId="52209556"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470DE546" w14:textId="77777777" w:rsidR="006073D4" w:rsidRPr="006073D4" w:rsidRDefault="006073D4" w:rsidP="006073D4">
      <w:pPr>
        <w:pStyle w:val="PargrafodaLista"/>
        <w:spacing w:after="0" w:line="240" w:lineRule="auto"/>
        <w:ind w:left="0"/>
        <w:jc w:val="both"/>
        <w:rPr>
          <w:rFonts w:ascii="Arial" w:hAnsi="Arial" w:cs="Arial"/>
          <w:sz w:val="20"/>
          <w:szCs w:val="20"/>
        </w:rPr>
      </w:pPr>
      <w:r w:rsidRPr="006073D4">
        <w:rPr>
          <w:rFonts w:ascii="Arial" w:hAnsi="Arial" w:cs="Arial"/>
          <w:sz w:val="20"/>
          <w:szCs w:val="20"/>
        </w:rPr>
        <w:t xml:space="preserve">10.2. Caso a contratação seja realizada em exercícios posteriores a 2026, as despesas serão cobertas pelos créditos orçamentários consignados nas respectivas Leis Orçamentárias Anuais, nas dotações correspondentes. </w:t>
      </w:r>
    </w:p>
    <w:p w14:paraId="7B2190E2" w14:textId="77777777" w:rsidR="006073D4" w:rsidRPr="006073D4" w:rsidRDefault="006073D4" w:rsidP="006073D4">
      <w:pPr>
        <w:pStyle w:val="PargrafodaLista"/>
        <w:spacing w:after="0" w:line="240" w:lineRule="auto"/>
        <w:ind w:left="0"/>
        <w:jc w:val="both"/>
        <w:rPr>
          <w:rFonts w:ascii="Arial" w:hAnsi="Arial" w:cs="Arial"/>
          <w:sz w:val="20"/>
          <w:szCs w:val="20"/>
        </w:rPr>
      </w:pPr>
    </w:p>
    <w:p w14:paraId="51C021DD" w14:textId="77777777" w:rsidR="006073D4" w:rsidRPr="006073D4" w:rsidRDefault="006073D4" w:rsidP="006073D4">
      <w:pPr>
        <w:spacing w:after="0" w:line="240" w:lineRule="auto"/>
        <w:rPr>
          <w:rFonts w:ascii="Arial" w:hAnsi="Arial" w:cs="Arial"/>
          <w:sz w:val="20"/>
          <w:szCs w:val="20"/>
        </w:rPr>
      </w:pPr>
    </w:p>
    <w:p w14:paraId="52E00D8D" w14:textId="531415F4" w:rsidR="006073D4" w:rsidRPr="006073D4" w:rsidRDefault="006073D4" w:rsidP="006073D4">
      <w:pPr>
        <w:spacing w:after="0" w:line="240" w:lineRule="auto"/>
        <w:rPr>
          <w:rFonts w:ascii="Arial" w:hAnsi="Arial" w:cs="Arial"/>
          <w:sz w:val="20"/>
          <w:szCs w:val="20"/>
        </w:rPr>
      </w:pPr>
      <w:r w:rsidRPr="006073D4">
        <w:rPr>
          <w:rFonts w:ascii="Segoe UI Symbol" w:hAnsi="Segoe UI Symbol" w:cs="Segoe UI Symbol"/>
          <w:sz w:val="20"/>
          <w:szCs w:val="20"/>
        </w:rPr>
        <w:t>➢</w:t>
      </w:r>
      <w:r w:rsidRPr="006073D4">
        <w:rPr>
          <w:rFonts w:ascii="Arial" w:hAnsi="Arial" w:cs="Arial"/>
          <w:sz w:val="20"/>
          <w:szCs w:val="20"/>
        </w:rPr>
        <w:t xml:space="preserve"> Assinado digitalmente pelo secretário responsável</w:t>
      </w:r>
    </w:p>
    <w:p w14:paraId="449B0B2E" w14:textId="77777777" w:rsidR="006073D4" w:rsidRPr="006073D4" w:rsidRDefault="006073D4">
      <w:pPr>
        <w:rPr>
          <w:rFonts w:ascii="Arial" w:hAnsi="Arial" w:cs="Arial"/>
          <w:sz w:val="20"/>
          <w:szCs w:val="20"/>
        </w:rPr>
      </w:pPr>
      <w:r w:rsidRPr="006073D4">
        <w:rPr>
          <w:rFonts w:ascii="Arial" w:hAnsi="Arial" w:cs="Arial"/>
          <w:sz w:val="20"/>
          <w:szCs w:val="20"/>
        </w:rPr>
        <w:br w:type="page"/>
      </w:r>
    </w:p>
    <w:p w14:paraId="737DD3B2" w14:textId="7D1AECC8" w:rsidR="00EA3F1F" w:rsidRPr="006073D4" w:rsidRDefault="00EA3F1F" w:rsidP="004376BA">
      <w:pPr>
        <w:spacing w:after="0" w:line="240" w:lineRule="auto"/>
        <w:jc w:val="center"/>
        <w:rPr>
          <w:rFonts w:ascii="Arial" w:eastAsia="Lucida Sans Unicode" w:hAnsi="Arial" w:cs="Arial"/>
          <w:b/>
          <w:bCs/>
          <w:kern w:val="2"/>
          <w:sz w:val="20"/>
          <w:szCs w:val="20"/>
          <w:lang w:eastAsia="zh-CN"/>
        </w:rPr>
      </w:pPr>
    </w:p>
    <w:p w14:paraId="26EC2BD1" w14:textId="77777777" w:rsidR="004376BA" w:rsidRPr="006073D4" w:rsidRDefault="004376BA" w:rsidP="004376BA">
      <w:pPr>
        <w:spacing w:after="0" w:line="240" w:lineRule="auto"/>
        <w:rPr>
          <w:rFonts w:ascii="Arial" w:eastAsia="Times New Roman" w:hAnsi="Arial" w:cs="Arial"/>
          <w:sz w:val="20"/>
          <w:szCs w:val="20"/>
        </w:rPr>
      </w:pPr>
    </w:p>
    <w:p w14:paraId="3A31C0D1" w14:textId="4A16F762" w:rsidR="009C2DDC" w:rsidRPr="006073D4" w:rsidRDefault="009C2DDC" w:rsidP="003920AB">
      <w:pPr>
        <w:rPr>
          <w:rFonts w:ascii="Arial" w:eastAsia="Arial Unicode MS" w:hAnsi="Arial" w:cs="Arial"/>
          <w:b/>
          <w:sz w:val="20"/>
          <w:szCs w:val="20"/>
        </w:rPr>
      </w:pPr>
      <w:r w:rsidRPr="006073D4">
        <w:rPr>
          <w:rFonts w:ascii="Arial" w:eastAsia="Arial Unicode MS" w:hAnsi="Arial" w:cs="Arial"/>
          <w:b/>
          <w:sz w:val="20"/>
          <w:szCs w:val="20"/>
        </w:rPr>
        <w:t>ANEXO II</w:t>
      </w:r>
    </w:p>
    <w:p w14:paraId="21BEDAC2" w14:textId="77777777" w:rsidR="009C2DDC" w:rsidRPr="006073D4" w:rsidRDefault="009C2DDC" w:rsidP="009C2DDC">
      <w:pPr>
        <w:tabs>
          <w:tab w:val="left" w:pos="5200"/>
        </w:tabs>
        <w:autoSpaceDE w:val="0"/>
        <w:autoSpaceDN w:val="0"/>
        <w:adjustRightInd w:val="0"/>
        <w:spacing w:after="0" w:line="240" w:lineRule="auto"/>
        <w:jc w:val="center"/>
        <w:rPr>
          <w:rFonts w:ascii="Arial" w:eastAsia="Arial Unicode MS" w:hAnsi="Arial" w:cs="Arial"/>
          <w:b/>
          <w:sz w:val="20"/>
          <w:szCs w:val="20"/>
        </w:rPr>
      </w:pPr>
      <w:r w:rsidRPr="006073D4">
        <w:rPr>
          <w:rFonts w:ascii="Arial" w:eastAsia="Arial Unicode MS" w:hAnsi="Arial" w:cs="Arial"/>
          <w:b/>
          <w:sz w:val="20"/>
          <w:szCs w:val="20"/>
        </w:rPr>
        <w:t>MODELO DE PROPOSTA COMERCIAL</w:t>
      </w:r>
    </w:p>
    <w:p w14:paraId="31DB0D3C" w14:textId="77777777" w:rsidR="009C2DDC" w:rsidRPr="006073D4" w:rsidRDefault="009C2DDC" w:rsidP="009C2DDC">
      <w:pPr>
        <w:tabs>
          <w:tab w:val="left" w:pos="5200"/>
        </w:tabs>
        <w:autoSpaceDE w:val="0"/>
        <w:autoSpaceDN w:val="0"/>
        <w:adjustRightInd w:val="0"/>
        <w:spacing w:after="0" w:line="240" w:lineRule="auto"/>
        <w:jc w:val="center"/>
        <w:rPr>
          <w:rFonts w:ascii="Arial" w:eastAsia="Arial Unicode MS" w:hAnsi="Arial" w:cs="Arial"/>
          <w:b/>
          <w:sz w:val="20"/>
          <w:szCs w:val="20"/>
        </w:rPr>
      </w:pPr>
    </w:p>
    <w:p w14:paraId="3B977896" w14:textId="77777777" w:rsidR="009C2DDC" w:rsidRPr="006073D4" w:rsidRDefault="009C2DDC" w:rsidP="009C2DDC">
      <w:pPr>
        <w:tabs>
          <w:tab w:val="left" w:pos="5200"/>
        </w:tabs>
        <w:autoSpaceDE w:val="0"/>
        <w:autoSpaceDN w:val="0"/>
        <w:adjustRightInd w:val="0"/>
        <w:spacing w:after="0" w:line="240" w:lineRule="auto"/>
        <w:rPr>
          <w:rFonts w:ascii="Arial" w:eastAsia="Arial Unicode MS" w:hAnsi="Arial" w:cs="Arial"/>
          <w:sz w:val="20"/>
          <w:szCs w:val="20"/>
        </w:rPr>
      </w:pPr>
      <w:r w:rsidRPr="006073D4">
        <w:rPr>
          <w:rFonts w:ascii="Arial" w:eastAsia="Arial Unicode MS" w:hAnsi="Arial" w:cs="Arial"/>
          <w:sz w:val="20"/>
          <w:szCs w:val="20"/>
        </w:rPr>
        <w:t>(local e data)</w:t>
      </w:r>
    </w:p>
    <w:p w14:paraId="3CF9D867" w14:textId="77777777" w:rsidR="009C2DDC" w:rsidRPr="006073D4" w:rsidRDefault="009C2DDC" w:rsidP="009C2DDC">
      <w:pPr>
        <w:tabs>
          <w:tab w:val="left" w:pos="5200"/>
        </w:tabs>
        <w:autoSpaceDE w:val="0"/>
        <w:autoSpaceDN w:val="0"/>
        <w:adjustRightInd w:val="0"/>
        <w:spacing w:after="0" w:line="240" w:lineRule="auto"/>
        <w:rPr>
          <w:rFonts w:ascii="Arial" w:eastAsia="Arial Unicode MS" w:hAnsi="Arial" w:cs="Arial"/>
          <w:sz w:val="20"/>
          <w:szCs w:val="20"/>
        </w:rPr>
      </w:pPr>
    </w:p>
    <w:p w14:paraId="57EFACF3" w14:textId="77777777" w:rsidR="009C2DDC" w:rsidRPr="006073D4" w:rsidRDefault="009C2DDC" w:rsidP="009C2DDC">
      <w:pPr>
        <w:widowControl w:val="0"/>
        <w:suppressAutoHyphens/>
        <w:spacing w:after="0" w:line="240" w:lineRule="auto"/>
        <w:rPr>
          <w:rFonts w:ascii="Arial" w:eastAsia="Lucida Sans Unicode" w:hAnsi="Arial" w:cs="Arial"/>
          <w:bCs/>
          <w:kern w:val="2"/>
          <w:sz w:val="20"/>
          <w:szCs w:val="20"/>
          <w:lang w:eastAsia="zh-CN"/>
        </w:rPr>
      </w:pPr>
      <w:r w:rsidRPr="006073D4">
        <w:rPr>
          <w:rFonts w:ascii="Arial" w:eastAsia="Lucida Sans Unicode" w:hAnsi="Arial" w:cs="Arial"/>
          <w:bCs/>
          <w:kern w:val="2"/>
          <w:sz w:val="20"/>
          <w:szCs w:val="20"/>
          <w:lang w:eastAsia="zh-CN"/>
        </w:rPr>
        <w:t>Ao</w:t>
      </w:r>
    </w:p>
    <w:p w14:paraId="20CAD5B3" w14:textId="77777777"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Município de </w:t>
      </w:r>
      <w:proofErr w:type="spellStart"/>
      <w:r w:rsidRPr="006073D4">
        <w:rPr>
          <w:rFonts w:ascii="Arial" w:eastAsia="Lucida Sans Unicode" w:hAnsi="Arial" w:cs="Arial"/>
          <w:kern w:val="2"/>
          <w:sz w:val="20"/>
          <w:szCs w:val="20"/>
          <w:lang w:eastAsia="zh-CN"/>
        </w:rPr>
        <w:t>Goioxim</w:t>
      </w:r>
      <w:proofErr w:type="spellEnd"/>
      <w:r w:rsidRPr="006073D4">
        <w:rPr>
          <w:rFonts w:ascii="Arial" w:eastAsia="Lucida Sans Unicode" w:hAnsi="Arial" w:cs="Arial"/>
          <w:kern w:val="2"/>
          <w:sz w:val="20"/>
          <w:szCs w:val="20"/>
          <w:lang w:eastAsia="zh-CN"/>
        </w:rPr>
        <w:t>, Estado do Paraná</w:t>
      </w:r>
    </w:p>
    <w:p w14:paraId="2074EB54" w14:textId="7F342FE8"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Dispensa Eletrônica nº </w:t>
      </w:r>
      <w:r w:rsidR="006073D4" w:rsidRPr="006073D4">
        <w:rPr>
          <w:rFonts w:ascii="Arial" w:eastAsia="Lucida Sans Unicode" w:hAnsi="Arial" w:cs="Arial"/>
          <w:kern w:val="2"/>
          <w:sz w:val="20"/>
          <w:szCs w:val="20"/>
          <w:lang w:eastAsia="zh-CN"/>
        </w:rPr>
        <w:t>21/2026</w:t>
      </w:r>
    </w:p>
    <w:p w14:paraId="4074AAF1" w14:textId="69B5B7E2"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Processo nº </w:t>
      </w:r>
      <w:r w:rsidR="006073D4" w:rsidRPr="006073D4">
        <w:rPr>
          <w:rFonts w:ascii="Arial" w:eastAsia="Lucida Sans Unicode" w:hAnsi="Arial" w:cs="Arial"/>
          <w:kern w:val="2"/>
          <w:sz w:val="20"/>
          <w:szCs w:val="20"/>
          <w:lang w:eastAsia="zh-CN"/>
        </w:rPr>
        <w:t>43/2026</w:t>
      </w:r>
    </w:p>
    <w:p w14:paraId="56CEA695" w14:textId="77777777" w:rsidR="009C2DDC" w:rsidRPr="006073D4" w:rsidRDefault="009C2DDC" w:rsidP="009C2DDC">
      <w:pPr>
        <w:tabs>
          <w:tab w:val="left" w:pos="5200"/>
        </w:tabs>
        <w:autoSpaceDE w:val="0"/>
        <w:autoSpaceDN w:val="0"/>
        <w:adjustRightInd w:val="0"/>
        <w:spacing w:after="0" w:line="240" w:lineRule="auto"/>
        <w:rPr>
          <w:rFonts w:ascii="Arial" w:eastAsia="Arial Unicode MS" w:hAnsi="Arial" w:cs="Arial"/>
          <w:b/>
          <w:sz w:val="20"/>
          <w:szCs w:val="20"/>
        </w:rPr>
      </w:pPr>
    </w:p>
    <w:p w14:paraId="50D98376" w14:textId="77777777" w:rsidR="009C2DDC" w:rsidRPr="006073D4" w:rsidRDefault="009C2DDC" w:rsidP="009C2DDC">
      <w:pPr>
        <w:tabs>
          <w:tab w:val="left" w:pos="5200"/>
        </w:tabs>
        <w:autoSpaceDE w:val="0"/>
        <w:autoSpaceDN w:val="0"/>
        <w:adjustRightInd w:val="0"/>
        <w:spacing w:after="0" w:line="240" w:lineRule="auto"/>
        <w:rPr>
          <w:rFonts w:ascii="Arial" w:eastAsia="Arial Unicode MS" w:hAnsi="Arial" w:cs="Arial"/>
          <w:sz w:val="20"/>
          <w:szCs w:val="20"/>
        </w:rPr>
      </w:pPr>
      <w:r w:rsidRPr="006073D4">
        <w:rPr>
          <w:rFonts w:ascii="Arial" w:eastAsia="Arial Unicode MS" w:hAnsi="Arial" w:cs="Arial"/>
          <w:sz w:val="20"/>
          <w:szCs w:val="20"/>
        </w:rPr>
        <w:t>Prezados,</w:t>
      </w:r>
    </w:p>
    <w:p w14:paraId="43951DD5" w14:textId="77777777" w:rsidR="009C2DDC" w:rsidRPr="006073D4" w:rsidRDefault="009C2DDC" w:rsidP="009C2DDC">
      <w:pPr>
        <w:tabs>
          <w:tab w:val="left" w:pos="5200"/>
        </w:tabs>
        <w:autoSpaceDE w:val="0"/>
        <w:autoSpaceDN w:val="0"/>
        <w:adjustRightInd w:val="0"/>
        <w:spacing w:after="0" w:line="240" w:lineRule="auto"/>
        <w:rPr>
          <w:rFonts w:ascii="Arial" w:eastAsia="Arial Unicode MS" w:hAnsi="Arial" w:cs="Arial"/>
          <w:sz w:val="20"/>
          <w:szCs w:val="20"/>
        </w:rPr>
      </w:pPr>
    </w:p>
    <w:p w14:paraId="4AA657A9" w14:textId="63D1933C" w:rsidR="009C2DDC" w:rsidRPr="006073D4" w:rsidRDefault="009C2DDC" w:rsidP="00786E68">
      <w:pPr>
        <w:tabs>
          <w:tab w:val="left" w:pos="5200"/>
        </w:tabs>
        <w:autoSpaceDE w:val="0"/>
        <w:autoSpaceDN w:val="0"/>
        <w:adjustRightInd w:val="0"/>
        <w:spacing w:after="0" w:line="240" w:lineRule="auto"/>
        <w:jc w:val="both"/>
        <w:rPr>
          <w:rFonts w:ascii="Arial" w:eastAsia="Arial Unicode MS" w:hAnsi="Arial" w:cs="Arial"/>
          <w:sz w:val="20"/>
          <w:szCs w:val="20"/>
        </w:rPr>
      </w:pPr>
      <w:r w:rsidRPr="006073D4">
        <w:rPr>
          <w:rFonts w:ascii="Arial" w:eastAsia="Arial Unicode MS" w:hAnsi="Arial" w:cs="Arial"/>
          <w:sz w:val="20"/>
          <w:szCs w:val="20"/>
        </w:rPr>
        <w:t xml:space="preserve">(........nome da empresa....), inscrita no CNPJ sob o nº ............................, vêm respeitosamente ao Município de </w:t>
      </w:r>
      <w:proofErr w:type="spellStart"/>
      <w:r w:rsidRPr="006073D4">
        <w:rPr>
          <w:rFonts w:ascii="Arial" w:eastAsia="Arial Unicode MS" w:hAnsi="Arial" w:cs="Arial"/>
          <w:sz w:val="20"/>
          <w:szCs w:val="20"/>
        </w:rPr>
        <w:t>Goioxim</w:t>
      </w:r>
      <w:proofErr w:type="spellEnd"/>
      <w:r w:rsidRPr="006073D4">
        <w:rPr>
          <w:rFonts w:ascii="Arial" w:eastAsia="Arial Unicode MS" w:hAnsi="Arial" w:cs="Arial"/>
          <w:sz w:val="20"/>
          <w:szCs w:val="20"/>
        </w:rPr>
        <w:t xml:space="preserve">, apresentar proposta no valor global de </w:t>
      </w:r>
      <w:r w:rsidRPr="006073D4">
        <w:rPr>
          <w:rFonts w:ascii="Arial" w:eastAsia="Arial Unicode MS" w:hAnsi="Arial" w:cs="Arial"/>
          <w:bCs/>
          <w:sz w:val="20"/>
          <w:szCs w:val="20"/>
        </w:rPr>
        <w:t>R$ _____</w:t>
      </w:r>
      <w:r w:rsidRPr="006073D4">
        <w:rPr>
          <w:rFonts w:ascii="Arial" w:eastAsia="Arial Unicode MS" w:hAnsi="Arial" w:cs="Arial"/>
          <w:sz w:val="20"/>
          <w:szCs w:val="20"/>
        </w:rPr>
        <w:t xml:space="preserve"> (..........), referente a Dispensa Eletrônica nº </w:t>
      </w:r>
      <w:r w:rsidR="006073D4" w:rsidRPr="006073D4">
        <w:rPr>
          <w:rFonts w:ascii="Arial" w:eastAsia="Arial Unicode MS" w:hAnsi="Arial" w:cs="Arial"/>
          <w:sz w:val="20"/>
          <w:szCs w:val="20"/>
        </w:rPr>
        <w:t>21/2026</w:t>
      </w:r>
      <w:r w:rsidRPr="006073D4">
        <w:rPr>
          <w:rFonts w:ascii="Arial" w:eastAsia="Arial Unicode MS" w:hAnsi="Arial" w:cs="Arial"/>
          <w:sz w:val="20"/>
          <w:szCs w:val="20"/>
        </w:rPr>
        <w:t xml:space="preserve">, decorrente do Processo nº </w:t>
      </w:r>
      <w:r w:rsidR="006073D4" w:rsidRPr="006073D4">
        <w:rPr>
          <w:rFonts w:ascii="Arial" w:eastAsia="Arial Unicode MS" w:hAnsi="Arial" w:cs="Arial"/>
          <w:sz w:val="20"/>
          <w:szCs w:val="20"/>
        </w:rPr>
        <w:t>43/2026</w:t>
      </w:r>
      <w:r w:rsidRPr="006073D4">
        <w:rPr>
          <w:rFonts w:ascii="Arial" w:eastAsia="Arial Unicode MS" w:hAnsi="Arial" w:cs="Arial"/>
          <w:sz w:val="20"/>
          <w:szCs w:val="20"/>
        </w:rPr>
        <w:t>, visando</w:t>
      </w:r>
      <w:r w:rsidR="009F1215" w:rsidRPr="006073D4">
        <w:rPr>
          <w:rFonts w:ascii="Arial" w:eastAsia="Arial Unicode MS" w:hAnsi="Arial" w:cs="Arial"/>
          <w:sz w:val="20"/>
          <w:szCs w:val="20"/>
        </w:rPr>
        <w:t xml:space="preserve"> </w:t>
      </w:r>
      <w:r w:rsidR="00786E68" w:rsidRPr="006073D4">
        <w:rPr>
          <w:rFonts w:ascii="Arial" w:eastAsia="Arial Unicode MS" w:hAnsi="Arial" w:cs="Arial"/>
          <w:sz w:val="20"/>
          <w:szCs w:val="20"/>
        </w:rPr>
        <w:t xml:space="preserve">a </w:t>
      </w:r>
      <w:r w:rsidR="006073D4" w:rsidRPr="006073D4">
        <w:rPr>
          <w:rFonts w:ascii="Arial" w:hAnsi="Arial" w:cs="Arial"/>
          <w:sz w:val="20"/>
          <w:szCs w:val="20"/>
        </w:rPr>
        <w:t xml:space="preserve">Aquisição de equipamentos, ferramentas, reboque utilitário, equipamentos de proteção individual — EPIs e uniformes profissionais, destinados ao atendimento das necessidades da Secretaria Municipal de Urbanismo e da Secretaria Municipal de Educação do Município de </w:t>
      </w:r>
      <w:proofErr w:type="spellStart"/>
      <w:r w:rsidR="006073D4" w:rsidRPr="006073D4">
        <w:rPr>
          <w:rFonts w:ascii="Arial" w:hAnsi="Arial" w:cs="Arial"/>
          <w:sz w:val="20"/>
          <w:szCs w:val="20"/>
        </w:rPr>
        <w:t>Goioxim</w:t>
      </w:r>
      <w:proofErr w:type="spellEnd"/>
      <w:r w:rsidR="006073D4" w:rsidRPr="006073D4">
        <w:rPr>
          <w:rFonts w:ascii="Arial" w:hAnsi="Arial" w:cs="Arial"/>
          <w:sz w:val="20"/>
          <w:szCs w:val="20"/>
        </w:rPr>
        <w:t>/PR</w:t>
      </w:r>
      <w:r w:rsidR="006073D4" w:rsidRPr="006073D4">
        <w:rPr>
          <w:rFonts w:ascii="Arial" w:eastAsia="Arial Unicode MS" w:hAnsi="Arial" w:cs="Arial"/>
          <w:sz w:val="20"/>
          <w:szCs w:val="20"/>
        </w:rPr>
        <w:t xml:space="preserve">, </w:t>
      </w:r>
      <w:r w:rsidRPr="006073D4">
        <w:rPr>
          <w:rFonts w:ascii="Arial" w:eastAsia="Arial Unicode MS" w:hAnsi="Arial" w:cs="Arial"/>
          <w:sz w:val="20"/>
          <w:szCs w:val="20"/>
        </w:rPr>
        <w:t>conforme valores unitários a seguir:</w:t>
      </w:r>
    </w:p>
    <w:p w14:paraId="6A7DBBB8" w14:textId="77777777" w:rsidR="009C2DDC" w:rsidRPr="006073D4" w:rsidRDefault="009C2DDC" w:rsidP="009C2DDC">
      <w:pPr>
        <w:tabs>
          <w:tab w:val="left" w:pos="5200"/>
        </w:tabs>
        <w:autoSpaceDE w:val="0"/>
        <w:autoSpaceDN w:val="0"/>
        <w:adjustRightInd w:val="0"/>
        <w:spacing w:after="0" w:line="240" w:lineRule="auto"/>
        <w:jc w:val="both"/>
        <w:rPr>
          <w:rFonts w:ascii="Arial" w:eastAsia="Arial Unicode MS" w:hAnsi="Arial" w:cs="Arial"/>
          <w:sz w:val="20"/>
          <w:szCs w:val="20"/>
        </w:rPr>
      </w:pPr>
    </w:p>
    <w:tbl>
      <w:tblPr>
        <w:tblStyle w:val="Tabelacomgrade"/>
        <w:tblW w:w="4805" w:type="pct"/>
        <w:tblInd w:w="23" w:type="dxa"/>
        <w:tblLook w:val="04A0" w:firstRow="1" w:lastRow="0" w:firstColumn="1" w:lastColumn="0" w:noHBand="0" w:noVBand="1"/>
      </w:tblPr>
      <w:tblGrid>
        <w:gridCol w:w="684"/>
        <w:gridCol w:w="3858"/>
        <w:gridCol w:w="1544"/>
        <w:gridCol w:w="731"/>
        <w:gridCol w:w="1328"/>
        <w:gridCol w:w="1652"/>
      </w:tblGrid>
      <w:tr w:rsidR="009C2DDC" w:rsidRPr="006073D4" w14:paraId="464E069B" w14:textId="77777777" w:rsidTr="003B2D1A">
        <w:trPr>
          <w:trHeight w:val="327"/>
        </w:trPr>
        <w:tc>
          <w:tcPr>
            <w:tcW w:w="349" w:type="pct"/>
            <w:vMerge w:val="restart"/>
            <w:shd w:val="clear" w:color="auto" w:fill="F2F2F2" w:themeFill="background1" w:themeFillShade="F2"/>
          </w:tcPr>
          <w:p w14:paraId="74976D10" w14:textId="77777777" w:rsidR="009C2DDC" w:rsidRPr="006073D4" w:rsidRDefault="009C2DDC" w:rsidP="009C2DDC">
            <w:pPr>
              <w:jc w:val="both"/>
              <w:rPr>
                <w:rFonts w:ascii="Arial" w:hAnsi="Arial" w:cs="Arial"/>
              </w:rPr>
            </w:pPr>
            <w:r w:rsidRPr="006073D4">
              <w:rPr>
                <w:rFonts w:ascii="Arial" w:hAnsi="Arial" w:cs="Arial"/>
              </w:rPr>
              <w:t>Item</w:t>
            </w:r>
          </w:p>
        </w:tc>
        <w:tc>
          <w:tcPr>
            <w:tcW w:w="1969" w:type="pct"/>
            <w:vMerge w:val="restart"/>
            <w:shd w:val="clear" w:color="auto" w:fill="F2F2F2" w:themeFill="background1" w:themeFillShade="F2"/>
          </w:tcPr>
          <w:p w14:paraId="703FFC3D" w14:textId="77777777" w:rsidR="009C2DDC" w:rsidRPr="006073D4" w:rsidRDefault="009C2DDC" w:rsidP="009C2DDC">
            <w:pPr>
              <w:jc w:val="both"/>
              <w:rPr>
                <w:rFonts w:ascii="Arial" w:hAnsi="Arial" w:cs="Arial"/>
              </w:rPr>
            </w:pPr>
            <w:r w:rsidRPr="006073D4">
              <w:rPr>
                <w:rFonts w:ascii="Arial" w:hAnsi="Arial" w:cs="Arial"/>
              </w:rPr>
              <w:t>Características mínimas do objeto</w:t>
            </w:r>
          </w:p>
        </w:tc>
        <w:tc>
          <w:tcPr>
            <w:tcW w:w="788" w:type="pct"/>
            <w:vMerge w:val="restart"/>
            <w:shd w:val="clear" w:color="auto" w:fill="F2F2F2" w:themeFill="background1" w:themeFillShade="F2"/>
          </w:tcPr>
          <w:p w14:paraId="61BCB30F" w14:textId="77777777" w:rsidR="009C2DDC" w:rsidRPr="006073D4" w:rsidRDefault="009C2DDC" w:rsidP="009C2DDC">
            <w:pPr>
              <w:jc w:val="center"/>
              <w:rPr>
                <w:rFonts w:ascii="Arial" w:hAnsi="Arial" w:cs="Arial"/>
              </w:rPr>
            </w:pPr>
            <w:r w:rsidRPr="006073D4">
              <w:rPr>
                <w:rFonts w:ascii="Arial" w:hAnsi="Arial" w:cs="Arial"/>
              </w:rPr>
              <w:t>Unidade de fornecimento</w:t>
            </w:r>
          </w:p>
        </w:tc>
        <w:tc>
          <w:tcPr>
            <w:tcW w:w="373" w:type="pct"/>
            <w:vMerge w:val="restart"/>
            <w:shd w:val="clear" w:color="auto" w:fill="F2F2F2" w:themeFill="background1" w:themeFillShade="F2"/>
          </w:tcPr>
          <w:p w14:paraId="1F2E2CE1" w14:textId="77777777" w:rsidR="009C2DDC" w:rsidRPr="006073D4" w:rsidRDefault="009C2DDC" w:rsidP="009C2DDC">
            <w:pPr>
              <w:jc w:val="center"/>
              <w:rPr>
                <w:rFonts w:ascii="Arial" w:hAnsi="Arial" w:cs="Arial"/>
              </w:rPr>
            </w:pPr>
            <w:proofErr w:type="spellStart"/>
            <w:r w:rsidRPr="006073D4">
              <w:rPr>
                <w:rFonts w:ascii="Arial" w:hAnsi="Arial" w:cs="Arial"/>
              </w:rPr>
              <w:t>Qtde</w:t>
            </w:r>
            <w:proofErr w:type="spellEnd"/>
          </w:p>
        </w:tc>
        <w:tc>
          <w:tcPr>
            <w:tcW w:w="1522" w:type="pct"/>
            <w:gridSpan w:val="2"/>
            <w:shd w:val="clear" w:color="auto" w:fill="F2F2F2" w:themeFill="background1" w:themeFillShade="F2"/>
          </w:tcPr>
          <w:p w14:paraId="497C72D4" w14:textId="77777777" w:rsidR="009C2DDC" w:rsidRPr="006073D4" w:rsidRDefault="009C2DDC" w:rsidP="009C2DDC">
            <w:pPr>
              <w:jc w:val="center"/>
              <w:rPr>
                <w:rFonts w:ascii="Arial" w:hAnsi="Arial" w:cs="Arial"/>
              </w:rPr>
            </w:pPr>
            <w:r w:rsidRPr="006073D4">
              <w:rPr>
                <w:rFonts w:ascii="Arial" w:hAnsi="Arial" w:cs="Arial"/>
              </w:rPr>
              <w:t>Preço (R$)</w:t>
            </w:r>
          </w:p>
        </w:tc>
      </w:tr>
      <w:tr w:rsidR="009C2DDC" w:rsidRPr="006073D4" w14:paraId="67BC38AD" w14:textId="77777777" w:rsidTr="003B2D1A">
        <w:trPr>
          <w:trHeight w:val="313"/>
        </w:trPr>
        <w:tc>
          <w:tcPr>
            <w:tcW w:w="349" w:type="pct"/>
            <w:vMerge/>
            <w:shd w:val="clear" w:color="auto" w:fill="EAF1DD" w:themeFill="accent3" w:themeFillTint="33"/>
          </w:tcPr>
          <w:p w14:paraId="3A604F1C" w14:textId="77777777" w:rsidR="009C2DDC" w:rsidRPr="006073D4" w:rsidRDefault="009C2DDC" w:rsidP="009C2DDC">
            <w:pPr>
              <w:jc w:val="both"/>
              <w:rPr>
                <w:rFonts w:ascii="Arial" w:hAnsi="Arial" w:cs="Arial"/>
              </w:rPr>
            </w:pPr>
          </w:p>
        </w:tc>
        <w:tc>
          <w:tcPr>
            <w:tcW w:w="1969" w:type="pct"/>
            <w:vMerge/>
            <w:shd w:val="clear" w:color="auto" w:fill="EAF1DD" w:themeFill="accent3" w:themeFillTint="33"/>
          </w:tcPr>
          <w:p w14:paraId="1BC7C71B" w14:textId="77777777" w:rsidR="009C2DDC" w:rsidRPr="006073D4" w:rsidRDefault="009C2DDC" w:rsidP="009C2DDC">
            <w:pPr>
              <w:jc w:val="both"/>
              <w:rPr>
                <w:rFonts w:ascii="Arial" w:hAnsi="Arial" w:cs="Arial"/>
              </w:rPr>
            </w:pPr>
          </w:p>
        </w:tc>
        <w:tc>
          <w:tcPr>
            <w:tcW w:w="788" w:type="pct"/>
            <w:vMerge/>
            <w:shd w:val="clear" w:color="auto" w:fill="EAF1DD" w:themeFill="accent3" w:themeFillTint="33"/>
          </w:tcPr>
          <w:p w14:paraId="5A2E19CB" w14:textId="77777777" w:rsidR="009C2DDC" w:rsidRPr="006073D4" w:rsidRDefault="009C2DDC" w:rsidP="009C2DDC">
            <w:pPr>
              <w:jc w:val="center"/>
              <w:rPr>
                <w:rFonts w:ascii="Arial" w:hAnsi="Arial" w:cs="Arial"/>
              </w:rPr>
            </w:pPr>
          </w:p>
        </w:tc>
        <w:tc>
          <w:tcPr>
            <w:tcW w:w="373" w:type="pct"/>
            <w:vMerge/>
            <w:shd w:val="clear" w:color="auto" w:fill="EAF1DD" w:themeFill="accent3" w:themeFillTint="33"/>
          </w:tcPr>
          <w:p w14:paraId="35A0696C" w14:textId="77777777" w:rsidR="009C2DDC" w:rsidRPr="006073D4" w:rsidRDefault="009C2DDC" w:rsidP="009C2DDC">
            <w:pPr>
              <w:jc w:val="center"/>
              <w:rPr>
                <w:rFonts w:ascii="Arial" w:hAnsi="Arial" w:cs="Arial"/>
              </w:rPr>
            </w:pPr>
          </w:p>
        </w:tc>
        <w:tc>
          <w:tcPr>
            <w:tcW w:w="678" w:type="pct"/>
            <w:shd w:val="clear" w:color="auto" w:fill="F2F2F2" w:themeFill="background1" w:themeFillShade="F2"/>
            <w:vAlign w:val="center"/>
          </w:tcPr>
          <w:p w14:paraId="65F9248E" w14:textId="77777777" w:rsidR="009C2DDC" w:rsidRPr="006073D4" w:rsidRDefault="009C2DDC" w:rsidP="009C2DDC">
            <w:pPr>
              <w:jc w:val="center"/>
              <w:rPr>
                <w:rFonts w:ascii="Arial" w:hAnsi="Arial" w:cs="Arial"/>
              </w:rPr>
            </w:pPr>
            <w:r w:rsidRPr="006073D4">
              <w:rPr>
                <w:rFonts w:ascii="Arial" w:hAnsi="Arial" w:cs="Arial"/>
              </w:rPr>
              <w:t>Unitário</w:t>
            </w:r>
          </w:p>
        </w:tc>
        <w:tc>
          <w:tcPr>
            <w:tcW w:w="844" w:type="pct"/>
            <w:shd w:val="clear" w:color="auto" w:fill="F2F2F2" w:themeFill="background1" w:themeFillShade="F2"/>
            <w:vAlign w:val="center"/>
          </w:tcPr>
          <w:p w14:paraId="21FC5100" w14:textId="77777777" w:rsidR="009C2DDC" w:rsidRPr="006073D4" w:rsidRDefault="009C2DDC" w:rsidP="009C2DDC">
            <w:pPr>
              <w:jc w:val="center"/>
              <w:rPr>
                <w:rFonts w:ascii="Arial" w:hAnsi="Arial" w:cs="Arial"/>
              </w:rPr>
            </w:pPr>
            <w:r w:rsidRPr="006073D4">
              <w:rPr>
                <w:rFonts w:ascii="Arial" w:hAnsi="Arial" w:cs="Arial"/>
              </w:rPr>
              <w:t>Total</w:t>
            </w:r>
          </w:p>
        </w:tc>
      </w:tr>
    </w:tbl>
    <w:p w14:paraId="3AD73038" w14:textId="77777777" w:rsidR="009C2DDC" w:rsidRPr="006073D4" w:rsidRDefault="009C2DDC" w:rsidP="009C2DDC">
      <w:pPr>
        <w:tabs>
          <w:tab w:val="left" w:pos="5200"/>
        </w:tabs>
        <w:autoSpaceDE w:val="0"/>
        <w:autoSpaceDN w:val="0"/>
        <w:adjustRightInd w:val="0"/>
        <w:spacing w:after="0" w:line="240" w:lineRule="auto"/>
        <w:jc w:val="both"/>
        <w:rPr>
          <w:rFonts w:ascii="Arial" w:eastAsia="Arial Unicode MS" w:hAnsi="Arial" w:cs="Arial"/>
          <w:sz w:val="20"/>
          <w:szCs w:val="20"/>
        </w:rPr>
      </w:pPr>
    </w:p>
    <w:p w14:paraId="6C61B958" w14:textId="77777777" w:rsidR="009C2DDC" w:rsidRPr="006073D4" w:rsidRDefault="009C2DDC" w:rsidP="009C2DDC">
      <w:pPr>
        <w:spacing w:after="0" w:line="240" w:lineRule="auto"/>
        <w:rPr>
          <w:rFonts w:ascii="Arial" w:hAnsi="Arial" w:cs="Arial"/>
          <w:bCs/>
          <w:iCs/>
          <w:color w:val="000000"/>
          <w:sz w:val="20"/>
          <w:szCs w:val="20"/>
        </w:rPr>
      </w:pPr>
      <w:r w:rsidRPr="006073D4">
        <w:rPr>
          <w:rFonts w:ascii="Arial" w:hAnsi="Arial" w:cs="Arial"/>
          <w:bCs/>
          <w:iCs/>
          <w:color w:val="000000"/>
          <w:sz w:val="20"/>
          <w:szCs w:val="20"/>
        </w:rPr>
        <w:t>VALIDADE DA PROPOSTA: 60 (sessenta) dias.</w:t>
      </w:r>
    </w:p>
    <w:p w14:paraId="7C105F79" w14:textId="77777777" w:rsidR="009C2DDC" w:rsidRPr="006073D4" w:rsidRDefault="009C2DDC" w:rsidP="009C2DDC">
      <w:pPr>
        <w:spacing w:after="0" w:line="240" w:lineRule="auto"/>
        <w:rPr>
          <w:rFonts w:ascii="Arial" w:hAnsi="Arial" w:cs="Arial"/>
          <w:bCs/>
          <w:iCs/>
          <w:color w:val="000000"/>
          <w:sz w:val="20"/>
          <w:szCs w:val="20"/>
        </w:rPr>
      </w:pPr>
    </w:p>
    <w:p w14:paraId="1B2BA490" w14:textId="77777777" w:rsidR="009C2DDC" w:rsidRPr="006073D4" w:rsidRDefault="009C2DDC" w:rsidP="009C2DDC">
      <w:pPr>
        <w:spacing w:after="0" w:line="240" w:lineRule="auto"/>
        <w:rPr>
          <w:rFonts w:ascii="Arial" w:hAnsi="Arial" w:cs="Arial"/>
          <w:bCs/>
          <w:iCs/>
          <w:color w:val="000000"/>
          <w:sz w:val="20"/>
          <w:szCs w:val="20"/>
        </w:rPr>
      </w:pPr>
    </w:p>
    <w:p w14:paraId="7454E8AC" w14:textId="77777777" w:rsidR="009C2DDC" w:rsidRPr="006073D4" w:rsidRDefault="009C2DDC" w:rsidP="009C2DDC">
      <w:pPr>
        <w:spacing w:after="0" w:line="240" w:lineRule="auto"/>
        <w:jc w:val="center"/>
        <w:rPr>
          <w:rFonts w:ascii="Arial" w:hAnsi="Arial" w:cs="Arial"/>
          <w:bCs/>
          <w:iCs/>
          <w:color w:val="000000"/>
          <w:sz w:val="20"/>
          <w:szCs w:val="20"/>
        </w:rPr>
      </w:pPr>
      <w:r w:rsidRPr="006073D4">
        <w:rPr>
          <w:rFonts w:ascii="Arial" w:hAnsi="Arial" w:cs="Arial"/>
          <w:bCs/>
          <w:iCs/>
          <w:color w:val="000000"/>
          <w:sz w:val="20"/>
          <w:szCs w:val="20"/>
        </w:rPr>
        <w:t>(Identificação e assinatura do responsável legal ou</w:t>
      </w:r>
    </w:p>
    <w:p w14:paraId="786F0FCF" w14:textId="77777777" w:rsidR="009C2DDC" w:rsidRPr="006073D4" w:rsidRDefault="009C2DDC" w:rsidP="009C2DDC">
      <w:pPr>
        <w:spacing w:after="0" w:line="240" w:lineRule="auto"/>
        <w:jc w:val="center"/>
        <w:rPr>
          <w:rFonts w:ascii="Arial" w:hAnsi="Arial" w:cs="Arial"/>
          <w:bCs/>
          <w:iCs/>
          <w:color w:val="000000"/>
          <w:sz w:val="20"/>
          <w:szCs w:val="20"/>
        </w:rPr>
      </w:pPr>
      <w:r w:rsidRPr="006073D4">
        <w:rPr>
          <w:rFonts w:ascii="Arial" w:hAnsi="Arial" w:cs="Arial"/>
          <w:bCs/>
          <w:iCs/>
          <w:color w:val="000000"/>
          <w:sz w:val="20"/>
          <w:szCs w:val="20"/>
        </w:rPr>
        <w:t>Procurador, neste caso encaminhar procuração)</w:t>
      </w:r>
    </w:p>
    <w:p w14:paraId="57BE65D1" w14:textId="77777777" w:rsidR="009C2DDC" w:rsidRPr="006073D4" w:rsidRDefault="009C2DDC" w:rsidP="009C2DDC">
      <w:pPr>
        <w:rPr>
          <w:rFonts w:ascii="Arial" w:eastAsia="Arial Unicode MS" w:hAnsi="Arial" w:cs="Arial"/>
          <w:b/>
          <w:sz w:val="20"/>
          <w:szCs w:val="20"/>
        </w:rPr>
      </w:pPr>
      <w:r w:rsidRPr="006073D4">
        <w:rPr>
          <w:rFonts w:ascii="Arial" w:eastAsia="Arial Unicode MS" w:hAnsi="Arial" w:cs="Arial"/>
          <w:b/>
          <w:sz w:val="20"/>
          <w:szCs w:val="20"/>
        </w:rPr>
        <w:br w:type="page"/>
      </w:r>
    </w:p>
    <w:p w14:paraId="3E54F93D" w14:textId="77777777" w:rsidR="009C2DDC" w:rsidRPr="006073D4" w:rsidRDefault="009C2DDC" w:rsidP="009C2DDC">
      <w:pPr>
        <w:widowControl w:val="0"/>
        <w:suppressAutoHyphens/>
        <w:spacing w:after="0" w:line="240" w:lineRule="auto"/>
        <w:ind w:left="56"/>
        <w:jc w:val="center"/>
        <w:rPr>
          <w:rFonts w:ascii="Arial" w:eastAsia="Lucida Sans Unicode" w:hAnsi="Arial" w:cs="Arial"/>
          <w:b/>
          <w:kern w:val="2"/>
          <w:sz w:val="20"/>
          <w:szCs w:val="20"/>
          <w:lang w:eastAsia="zh-CN"/>
        </w:rPr>
      </w:pPr>
      <w:r w:rsidRPr="006073D4">
        <w:rPr>
          <w:rFonts w:ascii="Arial" w:eastAsia="Lucida Sans Unicode" w:hAnsi="Arial" w:cs="Arial"/>
          <w:b/>
          <w:kern w:val="2"/>
          <w:sz w:val="20"/>
          <w:szCs w:val="20"/>
          <w:lang w:eastAsia="zh-CN"/>
        </w:rPr>
        <w:lastRenderedPageBreak/>
        <w:t>Anexo III</w:t>
      </w:r>
    </w:p>
    <w:p w14:paraId="5CEA6BBB" w14:textId="77777777" w:rsidR="009C2DDC" w:rsidRPr="006073D4" w:rsidRDefault="009C2DDC" w:rsidP="009C2DDC">
      <w:pPr>
        <w:widowControl w:val="0"/>
        <w:suppressAutoHyphens/>
        <w:spacing w:after="0" w:line="240" w:lineRule="auto"/>
        <w:ind w:left="56"/>
        <w:jc w:val="center"/>
        <w:rPr>
          <w:rFonts w:ascii="Arial" w:eastAsia="Lucida Sans Unicode" w:hAnsi="Arial" w:cs="Arial"/>
          <w:b/>
          <w:kern w:val="2"/>
          <w:sz w:val="20"/>
          <w:szCs w:val="20"/>
          <w:lang w:eastAsia="zh-CN"/>
        </w:rPr>
      </w:pPr>
      <w:r w:rsidRPr="006073D4">
        <w:rPr>
          <w:rFonts w:ascii="Arial" w:eastAsia="Lucida Sans Unicode" w:hAnsi="Arial" w:cs="Arial"/>
          <w:b/>
          <w:kern w:val="2"/>
          <w:sz w:val="20"/>
          <w:szCs w:val="20"/>
          <w:lang w:eastAsia="zh-CN"/>
        </w:rPr>
        <w:t>DECLARAÇÃO UNIFICADA</w:t>
      </w:r>
    </w:p>
    <w:p w14:paraId="2833C538" w14:textId="77777777" w:rsidR="009C2DDC" w:rsidRPr="006073D4" w:rsidRDefault="009C2DDC" w:rsidP="009C2DDC">
      <w:pPr>
        <w:widowControl w:val="0"/>
        <w:suppressAutoHyphens/>
        <w:spacing w:after="0" w:line="240" w:lineRule="auto"/>
        <w:ind w:left="56"/>
        <w:jc w:val="center"/>
        <w:rPr>
          <w:rFonts w:ascii="Arial" w:eastAsia="Lucida Sans Unicode" w:hAnsi="Arial" w:cs="Arial"/>
          <w:b/>
          <w:kern w:val="2"/>
          <w:sz w:val="20"/>
          <w:szCs w:val="20"/>
          <w:lang w:eastAsia="zh-CN"/>
        </w:rPr>
      </w:pPr>
      <w:r w:rsidRPr="006073D4">
        <w:rPr>
          <w:rFonts w:ascii="Arial" w:eastAsia="Lucida Sans Unicode" w:hAnsi="Arial" w:cs="Arial"/>
          <w:b/>
          <w:kern w:val="2"/>
          <w:sz w:val="20"/>
          <w:szCs w:val="20"/>
          <w:lang w:eastAsia="zh-CN"/>
        </w:rPr>
        <w:t>(papel timbrado do licitante)</w:t>
      </w:r>
    </w:p>
    <w:p w14:paraId="6521B87A" w14:textId="77777777" w:rsidR="009C2DDC" w:rsidRPr="006073D4" w:rsidRDefault="009C2DDC" w:rsidP="009C2DDC">
      <w:pPr>
        <w:widowControl w:val="0"/>
        <w:suppressAutoHyphens/>
        <w:spacing w:after="0" w:line="240" w:lineRule="auto"/>
        <w:rPr>
          <w:rFonts w:ascii="Arial" w:eastAsia="Lucida Sans Unicode" w:hAnsi="Arial" w:cs="Arial"/>
          <w:bCs/>
          <w:kern w:val="2"/>
          <w:sz w:val="20"/>
          <w:szCs w:val="20"/>
          <w:lang w:eastAsia="zh-CN"/>
        </w:rPr>
      </w:pPr>
      <w:r w:rsidRPr="006073D4">
        <w:rPr>
          <w:rFonts w:ascii="Arial" w:eastAsia="Lucida Sans Unicode" w:hAnsi="Arial" w:cs="Arial"/>
          <w:bCs/>
          <w:kern w:val="2"/>
          <w:sz w:val="20"/>
          <w:szCs w:val="20"/>
          <w:lang w:eastAsia="zh-CN"/>
        </w:rPr>
        <w:t>Ao</w:t>
      </w:r>
    </w:p>
    <w:p w14:paraId="59AF16EE" w14:textId="77777777"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Município de </w:t>
      </w:r>
      <w:proofErr w:type="spellStart"/>
      <w:r w:rsidRPr="006073D4">
        <w:rPr>
          <w:rFonts w:ascii="Arial" w:eastAsia="Lucida Sans Unicode" w:hAnsi="Arial" w:cs="Arial"/>
          <w:kern w:val="2"/>
          <w:sz w:val="20"/>
          <w:szCs w:val="20"/>
          <w:lang w:eastAsia="zh-CN"/>
        </w:rPr>
        <w:t>Goioxim</w:t>
      </w:r>
      <w:proofErr w:type="spellEnd"/>
      <w:r w:rsidRPr="006073D4">
        <w:rPr>
          <w:rFonts w:ascii="Arial" w:eastAsia="Lucida Sans Unicode" w:hAnsi="Arial" w:cs="Arial"/>
          <w:kern w:val="2"/>
          <w:sz w:val="20"/>
          <w:szCs w:val="20"/>
          <w:lang w:eastAsia="zh-CN"/>
        </w:rPr>
        <w:t>, Estado do Paraná</w:t>
      </w:r>
    </w:p>
    <w:p w14:paraId="2D0F96E8" w14:textId="0F813AE1"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Dispensa Eletrônica nº </w:t>
      </w:r>
      <w:r w:rsidR="006073D4" w:rsidRPr="006073D4">
        <w:rPr>
          <w:rFonts w:ascii="Arial" w:eastAsia="Lucida Sans Unicode" w:hAnsi="Arial" w:cs="Arial"/>
          <w:kern w:val="2"/>
          <w:sz w:val="20"/>
          <w:szCs w:val="20"/>
          <w:lang w:eastAsia="zh-CN"/>
        </w:rPr>
        <w:t>21/2026</w:t>
      </w:r>
    </w:p>
    <w:p w14:paraId="4A1D1214" w14:textId="66E1F682"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r w:rsidRPr="006073D4">
        <w:rPr>
          <w:rFonts w:ascii="Arial" w:eastAsia="Lucida Sans Unicode" w:hAnsi="Arial" w:cs="Arial"/>
          <w:kern w:val="2"/>
          <w:sz w:val="20"/>
          <w:szCs w:val="20"/>
          <w:lang w:eastAsia="zh-CN"/>
        </w:rPr>
        <w:t xml:space="preserve">Processo nº </w:t>
      </w:r>
      <w:r w:rsidR="006073D4" w:rsidRPr="006073D4">
        <w:rPr>
          <w:rFonts w:ascii="Arial" w:eastAsia="Lucida Sans Unicode" w:hAnsi="Arial" w:cs="Arial"/>
          <w:kern w:val="2"/>
          <w:sz w:val="20"/>
          <w:szCs w:val="20"/>
          <w:lang w:eastAsia="zh-CN"/>
        </w:rPr>
        <w:t>43/2026</w:t>
      </w:r>
    </w:p>
    <w:p w14:paraId="584B7443" w14:textId="77777777" w:rsidR="009C2DDC" w:rsidRPr="006073D4" w:rsidRDefault="009C2DDC" w:rsidP="009C2DDC">
      <w:pPr>
        <w:widowControl w:val="0"/>
        <w:suppressAutoHyphens/>
        <w:spacing w:after="0" w:line="240" w:lineRule="auto"/>
        <w:rPr>
          <w:rFonts w:ascii="Arial" w:eastAsia="Lucida Sans Unicode" w:hAnsi="Arial" w:cs="Arial"/>
          <w:kern w:val="2"/>
          <w:sz w:val="20"/>
          <w:szCs w:val="20"/>
          <w:lang w:eastAsia="zh-CN"/>
        </w:rPr>
      </w:pPr>
    </w:p>
    <w:p w14:paraId="61B816DD" w14:textId="77777777" w:rsidR="009C2DDC" w:rsidRPr="006073D4" w:rsidRDefault="009C2DDC" w:rsidP="009C2DDC">
      <w:pPr>
        <w:widowControl w:val="0"/>
        <w:suppressAutoHyphens/>
        <w:spacing w:after="0" w:line="240" w:lineRule="auto"/>
        <w:ind w:left="56"/>
        <w:rPr>
          <w:rFonts w:ascii="Arial" w:eastAsia="Lucida Sans Unicode" w:hAnsi="Arial" w:cs="Arial"/>
          <w:b/>
          <w:kern w:val="2"/>
          <w:sz w:val="20"/>
          <w:szCs w:val="20"/>
          <w:lang w:eastAsia="zh-CN"/>
        </w:rPr>
      </w:pPr>
    </w:p>
    <w:p w14:paraId="6E520508" w14:textId="77777777" w:rsidR="009C2DDC" w:rsidRPr="006073D4" w:rsidRDefault="009C2DDC" w:rsidP="009C2DDC">
      <w:pPr>
        <w:spacing w:after="0" w:line="240" w:lineRule="auto"/>
        <w:jc w:val="both"/>
        <w:rPr>
          <w:rFonts w:ascii="Arial" w:hAnsi="Arial" w:cs="Arial"/>
          <w:color w:val="000000"/>
          <w:sz w:val="20"/>
          <w:szCs w:val="20"/>
        </w:rPr>
      </w:pPr>
      <w:r w:rsidRPr="006073D4">
        <w:rPr>
          <w:rFonts w:ascii="Arial" w:hAnsi="Arial" w:cs="Arial"/>
          <w:sz w:val="20"/>
          <w:szCs w:val="20"/>
        </w:rPr>
        <w:t>Pelo presente instrumento, a empresa ........................., inscrita no CNPJ sob o nº ......................, através de seu representante legal subscrito</w:t>
      </w:r>
      <w:r w:rsidRPr="006073D4">
        <w:rPr>
          <w:rFonts w:ascii="Arial" w:hAnsi="Arial" w:cs="Arial"/>
          <w:color w:val="000000"/>
          <w:sz w:val="20"/>
          <w:szCs w:val="20"/>
        </w:rPr>
        <w:t xml:space="preserve">: </w:t>
      </w:r>
    </w:p>
    <w:p w14:paraId="5B98018F" w14:textId="77777777" w:rsidR="009C2DDC" w:rsidRPr="006073D4" w:rsidRDefault="009C2DDC" w:rsidP="009C2DDC">
      <w:pPr>
        <w:spacing w:after="0" w:line="240" w:lineRule="auto"/>
        <w:rPr>
          <w:rFonts w:ascii="Arial" w:hAnsi="Arial" w:cs="Arial"/>
          <w:color w:val="000000"/>
          <w:sz w:val="20"/>
          <w:szCs w:val="20"/>
        </w:rPr>
      </w:pPr>
    </w:p>
    <w:p w14:paraId="7180BC50" w14:textId="20E089BB" w:rsidR="009C2DDC" w:rsidRPr="006073D4" w:rsidRDefault="009C2DDC" w:rsidP="009C2DDC">
      <w:pPr>
        <w:spacing w:after="0" w:line="240" w:lineRule="auto"/>
        <w:contextualSpacing/>
        <w:jc w:val="both"/>
        <w:rPr>
          <w:rFonts w:ascii="Arial" w:hAnsi="Arial" w:cs="Arial"/>
          <w:color w:val="000000"/>
          <w:sz w:val="20"/>
          <w:szCs w:val="20"/>
        </w:rPr>
      </w:pPr>
      <w:r w:rsidRPr="006073D4">
        <w:rPr>
          <w:rFonts w:ascii="Arial" w:hAnsi="Arial" w:cs="Arial"/>
          <w:sz w:val="20"/>
          <w:szCs w:val="20"/>
        </w:rPr>
        <w:t xml:space="preserve">(     ) Declara, sob as penas da Lei, </w:t>
      </w:r>
      <w:r w:rsidR="00786E68" w:rsidRPr="006073D4">
        <w:rPr>
          <w:rFonts w:ascii="Arial" w:hAnsi="Arial" w:cs="Arial"/>
          <w:sz w:val="20"/>
          <w:szCs w:val="20"/>
        </w:rPr>
        <w:t xml:space="preserve">que </w:t>
      </w:r>
      <w:r w:rsidR="00786E68" w:rsidRPr="006073D4">
        <w:rPr>
          <w:rFonts w:ascii="Arial" w:hAnsi="Arial" w:cs="Arial"/>
          <w:b/>
          <w:bCs/>
          <w:sz w:val="20"/>
          <w:szCs w:val="20"/>
        </w:rPr>
        <w:t>não ultrapassou</w:t>
      </w:r>
      <w:r w:rsidR="00786E68" w:rsidRPr="006073D4">
        <w:rPr>
          <w:rFonts w:ascii="Arial" w:hAnsi="Arial" w:cs="Arial"/>
          <w:sz w:val="20"/>
          <w:szCs w:val="20"/>
        </w:rPr>
        <w:t xml:space="preserve"> o limite de faturamento </w:t>
      </w:r>
      <w:r w:rsidRPr="006073D4">
        <w:rPr>
          <w:rFonts w:ascii="Arial" w:hAnsi="Arial" w:cs="Arial"/>
          <w:sz w:val="20"/>
          <w:szCs w:val="20"/>
        </w:rPr>
        <w:t xml:space="preserve">e cumpro os requisitos estabelecidos no Art. 3º da Lei Complementar nº 123, de 14 de dezembro de 2006 e que, nos termos do </w:t>
      </w:r>
      <w:r w:rsidRPr="006073D4">
        <w:rPr>
          <w:rFonts w:ascii="Arial" w:hAnsi="Arial" w:cs="Arial"/>
          <w:b/>
          <w:bCs/>
          <w:sz w:val="20"/>
          <w:szCs w:val="20"/>
          <w:u w:val="single"/>
        </w:rPr>
        <w:t>Art. 4º, § 2º da Lei Federal nº 14.133, de 2021</w:t>
      </w:r>
      <w:r w:rsidRPr="006073D4">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sidRPr="006073D4">
        <w:rPr>
          <w:rFonts w:ascii="Arial" w:hAnsi="Arial" w:cs="Arial"/>
          <w:sz w:val="20"/>
          <w:szCs w:val="20"/>
        </w:rPr>
        <w:t>, sendo apto a usufruir do tratamento favorecido estabelecido nos artigos 42 ao 49 da referida Lei Complementar.</w:t>
      </w:r>
    </w:p>
    <w:p w14:paraId="72C54272" w14:textId="77777777" w:rsidR="009C2DDC" w:rsidRPr="006073D4" w:rsidRDefault="009C2DDC" w:rsidP="009C2DDC">
      <w:pPr>
        <w:spacing w:after="0" w:line="240" w:lineRule="auto"/>
        <w:jc w:val="both"/>
        <w:rPr>
          <w:rFonts w:ascii="Arial" w:hAnsi="Arial" w:cs="Arial"/>
          <w:i/>
          <w:iCs/>
          <w:sz w:val="20"/>
          <w:szCs w:val="20"/>
          <w:u w:val="single"/>
        </w:rPr>
      </w:pPr>
      <w:r w:rsidRPr="006073D4">
        <w:rPr>
          <w:rFonts w:ascii="Arial" w:hAnsi="Arial" w:cs="Arial"/>
          <w:i/>
          <w:iCs/>
          <w:sz w:val="20"/>
          <w:szCs w:val="20"/>
          <w:u w:val="single"/>
        </w:rPr>
        <w:t>*Marcar este item caso se enquadre na situação de microempresa, empresa de pequeno porte.</w:t>
      </w:r>
    </w:p>
    <w:p w14:paraId="1492F326" w14:textId="77777777" w:rsidR="009C2DDC" w:rsidRPr="006073D4" w:rsidRDefault="009C2DDC" w:rsidP="009C2DDC">
      <w:pPr>
        <w:spacing w:after="0" w:line="240" w:lineRule="auto"/>
        <w:rPr>
          <w:rFonts w:ascii="Arial" w:hAnsi="Arial" w:cs="Arial"/>
          <w:color w:val="000000"/>
          <w:sz w:val="20"/>
          <w:szCs w:val="20"/>
        </w:rPr>
      </w:pPr>
    </w:p>
    <w:p w14:paraId="6486A34A" w14:textId="39F40EF4"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sz w:val="20"/>
          <w:szCs w:val="20"/>
        </w:rPr>
        <w:t xml:space="preserve">Declara nos termos do Art. 67, VI da Lei Federal nº 14.133, de 2021, </w:t>
      </w:r>
      <w:r w:rsidR="00786E68" w:rsidRPr="006073D4">
        <w:rPr>
          <w:rFonts w:ascii="Arial" w:hAnsi="Arial" w:cs="Arial"/>
          <w:sz w:val="20"/>
          <w:szCs w:val="20"/>
        </w:rPr>
        <w:t xml:space="preserve">que tomou </w:t>
      </w:r>
      <w:proofErr w:type="spellStart"/>
      <w:r w:rsidR="00786E68" w:rsidRPr="006073D4">
        <w:rPr>
          <w:rFonts w:ascii="Arial" w:hAnsi="Arial" w:cs="Arial"/>
          <w:sz w:val="20"/>
          <w:szCs w:val="20"/>
        </w:rPr>
        <w:t>conhecimento</w:t>
      </w:r>
      <w:r w:rsidRPr="006073D4">
        <w:rPr>
          <w:rFonts w:ascii="Arial" w:hAnsi="Arial" w:cs="Arial"/>
          <w:color w:val="000000"/>
          <w:sz w:val="20"/>
          <w:szCs w:val="20"/>
        </w:rPr>
        <w:t>de</w:t>
      </w:r>
      <w:proofErr w:type="spellEnd"/>
      <w:r w:rsidRPr="006073D4">
        <w:rPr>
          <w:rFonts w:ascii="Arial" w:hAnsi="Arial" w:cs="Arial"/>
          <w:color w:val="000000"/>
          <w:sz w:val="20"/>
          <w:szCs w:val="20"/>
        </w:rPr>
        <w:t xml:space="preserve"> todas as informações e das condições locais para o cumprimento das obrigações objeto da Dispensa Eletrônica nº </w:t>
      </w:r>
      <w:r w:rsidR="006073D4" w:rsidRPr="006073D4">
        <w:rPr>
          <w:rFonts w:ascii="Arial" w:hAnsi="Arial" w:cs="Arial"/>
          <w:color w:val="000000"/>
          <w:sz w:val="20"/>
          <w:szCs w:val="20"/>
        </w:rPr>
        <w:t>21/2026</w:t>
      </w:r>
      <w:r w:rsidRPr="006073D4">
        <w:rPr>
          <w:rFonts w:ascii="Arial" w:hAnsi="Arial" w:cs="Arial"/>
          <w:color w:val="000000"/>
          <w:sz w:val="20"/>
          <w:szCs w:val="20"/>
        </w:rPr>
        <w:t>;</w:t>
      </w:r>
    </w:p>
    <w:p w14:paraId="1C33275A" w14:textId="77777777"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color w:val="000000"/>
          <w:sz w:val="20"/>
          <w:szCs w:val="20"/>
        </w:rPr>
        <w:t>Declara, sob as penas da Lei, que atende aos requisitos de habilitação previsto no edital;</w:t>
      </w:r>
    </w:p>
    <w:p w14:paraId="71795686" w14:textId="77777777"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F940AC" w14:textId="77777777"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sidRPr="006073D4">
        <w:rPr>
          <w:rFonts w:ascii="Arial" w:hAnsi="Arial" w:cs="Arial"/>
          <w:color w:val="000000"/>
          <w:sz w:val="20"/>
          <w:szCs w:val="20"/>
        </w:rPr>
        <w:t>salvo na condição de aprendiz, a partir de quatorze anos;</w:t>
      </w:r>
    </w:p>
    <w:p w14:paraId="3332F933" w14:textId="2C36AC05"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sz w:val="20"/>
          <w:szCs w:val="20"/>
        </w:rPr>
        <w:t xml:space="preserve">Declara </w:t>
      </w:r>
      <w:r w:rsidR="00786E68" w:rsidRPr="006073D4">
        <w:rPr>
          <w:rFonts w:ascii="Arial" w:hAnsi="Arial" w:cs="Arial"/>
          <w:sz w:val="20"/>
          <w:szCs w:val="20"/>
        </w:rPr>
        <w:t xml:space="preserve">que não </w:t>
      </w:r>
      <w:r w:rsidR="00786E68" w:rsidRPr="006073D4">
        <w:rPr>
          <w:rFonts w:ascii="Arial" w:hAnsi="Arial" w:cs="Arial"/>
          <w:b/>
          <w:bCs/>
          <w:sz w:val="20"/>
          <w:szCs w:val="20"/>
        </w:rPr>
        <w:t xml:space="preserve">possui </w:t>
      </w:r>
      <w:r w:rsidRPr="006073D4">
        <w:rPr>
          <w:rFonts w:ascii="Arial" w:hAnsi="Arial" w:cs="Arial"/>
          <w:sz w:val="20"/>
          <w:szCs w:val="20"/>
        </w:rPr>
        <w:t xml:space="preserve">em seu quadro societário e de empregados, servidor ou dirigente da Prefeitura de </w:t>
      </w:r>
      <w:proofErr w:type="spellStart"/>
      <w:r w:rsidRPr="006073D4">
        <w:rPr>
          <w:rFonts w:ascii="Arial" w:hAnsi="Arial" w:cs="Arial"/>
          <w:sz w:val="20"/>
          <w:szCs w:val="20"/>
        </w:rPr>
        <w:t>Goioxim</w:t>
      </w:r>
      <w:proofErr w:type="spellEnd"/>
      <w:r w:rsidRPr="006073D4">
        <w:rPr>
          <w:rFonts w:ascii="Arial" w:hAnsi="Arial" w:cs="Arial"/>
          <w:sz w:val="20"/>
          <w:szCs w:val="20"/>
        </w:rPr>
        <w:t xml:space="preserve"> - PR ou responsável pela licitação, nos termos Art. 9º § 1º da Lei Federal nº 14.133, de 2021;</w:t>
      </w:r>
    </w:p>
    <w:p w14:paraId="458EF6E3" w14:textId="1153BB9D"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color w:val="000000"/>
          <w:sz w:val="20"/>
          <w:szCs w:val="20"/>
        </w:rPr>
        <w:t xml:space="preserve">Declara </w:t>
      </w:r>
      <w:r w:rsidR="00786E68" w:rsidRPr="006073D4">
        <w:rPr>
          <w:rFonts w:ascii="Arial" w:hAnsi="Arial" w:cs="Arial"/>
          <w:color w:val="000000"/>
          <w:sz w:val="20"/>
          <w:szCs w:val="20"/>
        </w:rPr>
        <w:t xml:space="preserve">que não </w:t>
      </w:r>
      <w:r w:rsidR="00786E68" w:rsidRPr="006073D4">
        <w:rPr>
          <w:rFonts w:ascii="Arial" w:hAnsi="Arial" w:cs="Arial"/>
          <w:b/>
          <w:bCs/>
          <w:color w:val="000000"/>
          <w:sz w:val="20"/>
          <w:szCs w:val="20"/>
        </w:rPr>
        <w:t xml:space="preserve">possui </w:t>
      </w:r>
      <w:r w:rsidRPr="006073D4">
        <w:rPr>
          <w:rFonts w:ascii="Arial" w:hAnsi="Arial" w:cs="Arial"/>
          <w:color w:val="000000"/>
          <w:sz w:val="20"/>
          <w:szCs w:val="20"/>
        </w:rPr>
        <w:t xml:space="preserve">vínculo de natureza técnica, comercial, econômica, financeira, trabalhista ou civil com dirigente da Prefeitura de </w:t>
      </w:r>
      <w:proofErr w:type="spellStart"/>
      <w:r w:rsidRPr="006073D4">
        <w:rPr>
          <w:rFonts w:ascii="Arial" w:hAnsi="Arial" w:cs="Arial"/>
          <w:color w:val="000000"/>
          <w:sz w:val="20"/>
          <w:szCs w:val="20"/>
        </w:rPr>
        <w:t>Goioxim</w:t>
      </w:r>
      <w:proofErr w:type="spellEnd"/>
      <w:r w:rsidRPr="006073D4">
        <w:rPr>
          <w:rFonts w:ascii="Arial" w:hAnsi="Arial" w:cs="Arial"/>
          <w:color w:val="000000"/>
          <w:sz w:val="20"/>
          <w:szCs w:val="20"/>
        </w:rPr>
        <w:t xml:space="preserve">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18A248BF" w14:textId="77777777" w:rsidR="009C2DDC" w:rsidRPr="006073D4" w:rsidRDefault="009C2DDC" w:rsidP="00EA3F1F">
      <w:pPr>
        <w:numPr>
          <w:ilvl w:val="0"/>
          <w:numId w:val="7"/>
        </w:numPr>
        <w:spacing w:after="0" w:line="240" w:lineRule="auto"/>
        <w:jc w:val="both"/>
        <w:rPr>
          <w:rFonts w:ascii="Arial" w:hAnsi="Arial" w:cs="Arial"/>
          <w:b/>
          <w:bCs/>
          <w:i/>
          <w:iCs/>
          <w:color w:val="000000"/>
          <w:sz w:val="20"/>
          <w:szCs w:val="20"/>
        </w:rPr>
      </w:pPr>
      <w:r w:rsidRPr="006073D4">
        <w:rPr>
          <w:rFonts w:ascii="Arial" w:hAnsi="Arial" w:cs="Arial"/>
          <w:sz w:val="20"/>
          <w:szCs w:val="20"/>
        </w:rPr>
        <w:t>Declara que</w:t>
      </w:r>
      <w:r w:rsidRPr="006073D4">
        <w:rPr>
          <w:rFonts w:ascii="Arial" w:hAnsi="Arial" w:cs="Arial"/>
          <w:spacing w:val="12"/>
          <w:sz w:val="20"/>
          <w:szCs w:val="20"/>
        </w:rPr>
        <w:t xml:space="preserve"> </w:t>
      </w:r>
      <w:r w:rsidRPr="006073D4">
        <w:rPr>
          <w:rFonts w:ascii="Arial" w:hAnsi="Arial" w:cs="Arial"/>
          <w:sz w:val="20"/>
          <w:szCs w:val="20"/>
        </w:rPr>
        <w:t>o</w:t>
      </w:r>
      <w:r w:rsidRPr="006073D4">
        <w:rPr>
          <w:rFonts w:ascii="Arial" w:hAnsi="Arial" w:cs="Arial"/>
          <w:spacing w:val="10"/>
          <w:sz w:val="20"/>
          <w:szCs w:val="20"/>
        </w:rPr>
        <w:t xml:space="preserve"> </w:t>
      </w:r>
      <w:r w:rsidRPr="006073D4">
        <w:rPr>
          <w:rFonts w:ascii="Arial" w:hAnsi="Arial" w:cs="Arial"/>
          <w:sz w:val="20"/>
          <w:szCs w:val="20"/>
        </w:rPr>
        <w:t>responsável</w:t>
      </w:r>
      <w:r w:rsidRPr="006073D4">
        <w:rPr>
          <w:rFonts w:ascii="Arial" w:hAnsi="Arial" w:cs="Arial"/>
          <w:spacing w:val="13"/>
          <w:sz w:val="20"/>
          <w:szCs w:val="20"/>
        </w:rPr>
        <w:t xml:space="preserve"> </w:t>
      </w:r>
      <w:r w:rsidRPr="006073D4">
        <w:rPr>
          <w:rFonts w:ascii="Arial" w:hAnsi="Arial" w:cs="Arial"/>
          <w:sz w:val="20"/>
          <w:szCs w:val="20"/>
        </w:rPr>
        <w:t xml:space="preserve">pela assinatura do instrumento contratual é o </w:t>
      </w:r>
      <w:proofErr w:type="spellStart"/>
      <w:r w:rsidRPr="006073D4">
        <w:rPr>
          <w:rFonts w:ascii="Arial" w:hAnsi="Arial" w:cs="Arial"/>
          <w:sz w:val="20"/>
          <w:szCs w:val="20"/>
        </w:rPr>
        <w:t>Sr</w:t>
      </w:r>
      <w:proofErr w:type="spellEnd"/>
      <w:r w:rsidRPr="006073D4">
        <w:rPr>
          <w:rFonts w:ascii="Arial" w:hAnsi="Arial" w:cs="Arial"/>
          <w:sz w:val="20"/>
          <w:szCs w:val="20"/>
        </w:rPr>
        <w:t xml:space="preserve">(a) ......................., inscrito no CPF nº .............................. e-mail </w:t>
      </w:r>
      <w:r w:rsidRPr="006073D4">
        <w:rPr>
          <w:rFonts w:ascii="Arial" w:hAnsi="Arial" w:cs="Arial"/>
          <w:i/>
          <w:iCs/>
          <w:sz w:val="20"/>
          <w:szCs w:val="20"/>
        </w:rPr>
        <w:t>[informar e-mail para e</w:t>
      </w:r>
      <w:r w:rsidRPr="006073D4">
        <w:rPr>
          <w:rFonts w:ascii="Arial" w:hAnsi="Arial" w:cs="Arial"/>
          <w:sz w:val="20"/>
          <w:szCs w:val="20"/>
        </w:rPr>
        <w:t xml:space="preserve">nvio do contrato.......] ocupante do cargo de .................. nesta empresa. </w:t>
      </w:r>
      <w:r w:rsidRPr="006073D4">
        <w:rPr>
          <w:rFonts w:ascii="Arial" w:hAnsi="Arial" w:cs="Arial"/>
          <w:b/>
          <w:bCs/>
          <w:i/>
          <w:iCs/>
          <w:sz w:val="20"/>
          <w:szCs w:val="20"/>
        </w:rPr>
        <w:t>(Se for procurador, encaminhar anexo a procuração);</w:t>
      </w:r>
    </w:p>
    <w:p w14:paraId="24CD788B" w14:textId="77777777" w:rsidR="009C2DDC" w:rsidRPr="006073D4" w:rsidRDefault="009C2DDC" w:rsidP="009C2DDC">
      <w:pPr>
        <w:spacing w:after="0" w:line="240" w:lineRule="auto"/>
        <w:ind w:left="720"/>
        <w:contextualSpacing/>
        <w:rPr>
          <w:rFonts w:ascii="Arial" w:hAnsi="Arial" w:cs="Arial"/>
          <w:sz w:val="20"/>
          <w:szCs w:val="20"/>
        </w:rPr>
      </w:pPr>
    </w:p>
    <w:p w14:paraId="799625F7" w14:textId="77777777" w:rsidR="009C2DDC" w:rsidRPr="006073D4" w:rsidRDefault="009C2DDC" w:rsidP="00EA3F1F">
      <w:pPr>
        <w:numPr>
          <w:ilvl w:val="0"/>
          <w:numId w:val="7"/>
        </w:numPr>
        <w:spacing w:after="0" w:line="240" w:lineRule="auto"/>
        <w:jc w:val="both"/>
        <w:rPr>
          <w:rFonts w:ascii="Arial" w:hAnsi="Arial" w:cs="Arial"/>
          <w:color w:val="000000"/>
          <w:sz w:val="20"/>
          <w:szCs w:val="20"/>
        </w:rPr>
      </w:pPr>
      <w:r w:rsidRPr="006073D4">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103B5AC9" w14:textId="77777777" w:rsidR="009C2DDC" w:rsidRPr="006073D4" w:rsidRDefault="009C2DDC" w:rsidP="009C2DDC">
      <w:pPr>
        <w:widowControl w:val="0"/>
        <w:suppressAutoHyphens/>
        <w:spacing w:after="0" w:line="240" w:lineRule="auto"/>
        <w:ind w:left="56"/>
        <w:jc w:val="center"/>
        <w:rPr>
          <w:rFonts w:ascii="Arial" w:eastAsia="Lucida Sans Unicode" w:hAnsi="Arial" w:cs="Arial"/>
          <w:bCs/>
          <w:kern w:val="2"/>
          <w:sz w:val="20"/>
          <w:szCs w:val="20"/>
          <w:lang w:eastAsia="zh-CN"/>
        </w:rPr>
      </w:pPr>
    </w:p>
    <w:p w14:paraId="501693C8" w14:textId="77777777" w:rsidR="009C2DDC" w:rsidRPr="006073D4" w:rsidRDefault="009C2DDC" w:rsidP="009C2DDC">
      <w:pPr>
        <w:widowControl w:val="0"/>
        <w:suppressAutoHyphens/>
        <w:spacing w:after="0" w:line="240" w:lineRule="auto"/>
        <w:ind w:left="56"/>
        <w:jc w:val="center"/>
        <w:rPr>
          <w:rFonts w:ascii="Arial" w:eastAsia="Lucida Sans Unicode" w:hAnsi="Arial" w:cs="Arial"/>
          <w:bCs/>
          <w:kern w:val="2"/>
          <w:sz w:val="20"/>
          <w:szCs w:val="20"/>
          <w:lang w:eastAsia="zh-CN"/>
        </w:rPr>
      </w:pPr>
      <w:r w:rsidRPr="006073D4">
        <w:rPr>
          <w:rFonts w:ascii="Arial" w:eastAsia="Lucida Sans Unicode" w:hAnsi="Arial" w:cs="Arial"/>
          <w:bCs/>
          <w:kern w:val="2"/>
          <w:sz w:val="20"/>
          <w:szCs w:val="20"/>
          <w:lang w:eastAsia="zh-CN"/>
        </w:rPr>
        <w:t>local e data</w:t>
      </w:r>
    </w:p>
    <w:p w14:paraId="0D30336E" w14:textId="77777777" w:rsidR="009C2DDC" w:rsidRPr="006073D4" w:rsidRDefault="009C2DDC" w:rsidP="009C2DDC">
      <w:pPr>
        <w:widowControl w:val="0"/>
        <w:suppressAutoHyphens/>
        <w:spacing w:after="0" w:line="240" w:lineRule="auto"/>
        <w:ind w:left="56"/>
        <w:jc w:val="center"/>
        <w:rPr>
          <w:rFonts w:ascii="Arial" w:eastAsia="Lucida Sans Unicode" w:hAnsi="Arial" w:cs="Arial"/>
          <w:bCs/>
          <w:kern w:val="2"/>
          <w:sz w:val="20"/>
          <w:szCs w:val="20"/>
          <w:lang w:eastAsia="zh-CN"/>
        </w:rPr>
      </w:pPr>
    </w:p>
    <w:p w14:paraId="0D31B94A" w14:textId="77777777" w:rsidR="009C2DDC" w:rsidRPr="006073D4" w:rsidRDefault="009C2DDC" w:rsidP="009C2DDC">
      <w:pPr>
        <w:spacing w:after="0" w:line="240" w:lineRule="auto"/>
        <w:jc w:val="center"/>
        <w:rPr>
          <w:rFonts w:ascii="Arial" w:hAnsi="Arial" w:cs="Arial"/>
          <w:bCs/>
          <w:iCs/>
          <w:color w:val="000000"/>
          <w:sz w:val="20"/>
          <w:szCs w:val="20"/>
        </w:rPr>
      </w:pPr>
      <w:r w:rsidRPr="006073D4">
        <w:rPr>
          <w:rFonts w:ascii="Arial" w:hAnsi="Arial" w:cs="Arial"/>
          <w:bCs/>
          <w:iCs/>
          <w:color w:val="000000"/>
          <w:sz w:val="20"/>
          <w:szCs w:val="20"/>
        </w:rPr>
        <w:t>(identificação e assinatura do responsável legal ou</w:t>
      </w:r>
    </w:p>
    <w:p w14:paraId="479DF372" w14:textId="32BD27C7" w:rsidR="0060715F" w:rsidRPr="006073D4" w:rsidRDefault="009C2DDC" w:rsidP="009C2DDC">
      <w:pPr>
        <w:spacing w:after="0" w:line="240" w:lineRule="auto"/>
        <w:jc w:val="center"/>
        <w:rPr>
          <w:rFonts w:ascii="Arial" w:hAnsi="Arial" w:cs="Arial"/>
          <w:bCs/>
          <w:iCs/>
          <w:color w:val="000000"/>
          <w:sz w:val="20"/>
          <w:szCs w:val="20"/>
        </w:rPr>
      </w:pPr>
      <w:r w:rsidRPr="006073D4">
        <w:rPr>
          <w:rFonts w:ascii="Arial" w:hAnsi="Arial" w:cs="Arial"/>
          <w:bCs/>
          <w:iCs/>
          <w:color w:val="000000"/>
          <w:sz w:val="20"/>
          <w:szCs w:val="20"/>
        </w:rPr>
        <w:t>Procurador, neste caso encaminhar procuração)</w:t>
      </w:r>
    </w:p>
    <w:p w14:paraId="1DABCE38" w14:textId="77777777" w:rsidR="0060715F" w:rsidRPr="006073D4" w:rsidRDefault="0060715F">
      <w:pPr>
        <w:rPr>
          <w:rFonts w:ascii="Arial" w:hAnsi="Arial" w:cs="Arial"/>
          <w:bCs/>
          <w:iCs/>
          <w:color w:val="000000"/>
          <w:sz w:val="20"/>
          <w:szCs w:val="20"/>
        </w:rPr>
      </w:pPr>
      <w:r w:rsidRPr="006073D4">
        <w:rPr>
          <w:rFonts w:ascii="Arial" w:hAnsi="Arial" w:cs="Arial"/>
          <w:bCs/>
          <w:iCs/>
          <w:color w:val="000000"/>
          <w:sz w:val="20"/>
          <w:szCs w:val="20"/>
        </w:rPr>
        <w:br w:type="page"/>
      </w:r>
    </w:p>
    <w:p w14:paraId="6312F469" w14:textId="77777777" w:rsidR="0060715F" w:rsidRPr="006073D4" w:rsidRDefault="0060715F" w:rsidP="0060715F">
      <w:pPr>
        <w:pStyle w:val="Ttulo"/>
        <w:spacing w:after="0"/>
        <w:rPr>
          <w:rFonts w:eastAsia="Arial" w:cs="Arial"/>
          <w:b w:val="0"/>
          <w:bCs/>
          <w:sz w:val="20"/>
        </w:rPr>
      </w:pPr>
      <w:r w:rsidRPr="006073D4">
        <w:rPr>
          <w:rFonts w:eastAsia="Arial" w:cs="Arial"/>
          <w:bCs/>
          <w:sz w:val="20"/>
        </w:rPr>
        <w:lastRenderedPageBreak/>
        <w:t>ANEXO V – MINUTA DE CONTRATO</w:t>
      </w:r>
    </w:p>
    <w:p w14:paraId="69375794" w14:textId="77777777" w:rsidR="0060715F" w:rsidRPr="006073D4" w:rsidRDefault="0060715F" w:rsidP="0060715F">
      <w:pPr>
        <w:spacing w:after="0" w:line="240" w:lineRule="auto"/>
        <w:rPr>
          <w:rFonts w:ascii="Arial" w:hAnsi="Arial" w:cs="Arial"/>
          <w:sz w:val="20"/>
          <w:szCs w:val="20"/>
        </w:rPr>
      </w:pPr>
    </w:p>
    <w:p w14:paraId="0B27B723" w14:textId="1CBC4F9A" w:rsidR="0060715F" w:rsidRPr="006073D4" w:rsidRDefault="0060715F" w:rsidP="0060715F">
      <w:pPr>
        <w:pStyle w:val="Prembulo"/>
        <w:spacing w:before="0" w:after="0" w:line="240" w:lineRule="auto"/>
        <w:ind w:right="-170"/>
        <w:rPr>
          <w:b/>
        </w:rPr>
      </w:pPr>
      <w:r w:rsidRPr="006073D4">
        <w:rPr>
          <w:b/>
        </w:rPr>
        <w:t>CONTRATO ADMINISTRATIVO Nº ......../202</w:t>
      </w:r>
      <w:r w:rsidR="00786E68" w:rsidRPr="006073D4">
        <w:rPr>
          <w:b/>
        </w:rPr>
        <w:t>6</w:t>
      </w:r>
      <w:r w:rsidRPr="006073D4">
        <w:rPr>
          <w:b/>
        </w:rPr>
        <w:t>, QUE FAZEM ENTRE SI O MUNICÍPIO DE GOIOXIM/PR, E A EMPRESA  ..........................................................</w:t>
      </w:r>
    </w:p>
    <w:p w14:paraId="0DA9828C" w14:textId="726204C0" w:rsidR="0060715F" w:rsidRPr="006073D4" w:rsidRDefault="0060715F" w:rsidP="0060715F">
      <w:pPr>
        <w:spacing w:after="0" w:line="240" w:lineRule="auto"/>
        <w:jc w:val="both"/>
        <w:rPr>
          <w:rFonts w:ascii="Arial" w:eastAsia="Arial" w:hAnsi="Arial" w:cs="Arial"/>
          <w:sz w:val="20"/>
          <w:szCs w:val="20"/>
        </w:rPr>
      </w:pPr>
      <w:r w:rsidRPr="006073D4">
        <w:rPr>
          <w:rFonts w:ascii="Arial" w:hAnsi="Arial" w:cs="Arial"/>
          <w:sz w:val="20"/>
          <w:szCs w:val="20"/>
        </w:rPr>
        <w:t>O</w:t>
      </w:r>
      <w:r w:rsidRPr="006073D4">
        <w:rPr>
          <w:rFonts w:ascii="Arial" w:hAnsi="Arial" w:cs="Arial"/>
          <w:spacing w:val="1"/>
          <w:sz w:val="20"/>
          <w:szCs w:val="20"/>
        </w:rPr>
        <w:t xml:space="preserve"> </w:t>
      </w:r>
      <w:r w:rsidRPr="006073D4">
        <w:rPr>
          <w:rFonts w:ascii="Arial" w:hAnsi="Arial" w:cs="Arial"/>
          <w:sz w:val="20"/>
          <w:szCs w:val="20"/>
        </w:rPr>
        <w:t>MUNICÍPIO</w:t>
      </w:r>
      <w:r w:rsidRPr="006073D4">
        <w:rPr>
          <w:rFonts w:ascii="Arial" w:hAnsi="Arial" w:cs="Arial"/>
          <w:spacing w:val="1"/>
          <w:sz w:val="20"/>
          <w:szCs w:val="20"/>
        </w:rPr>
        <w:t xml:space="preserve"> </w:t>
      </w:r>
      <w:r w:rsidRPr="006073D4">
        <w:rPr>
          <w:rFonts w:ascii="Arial" w:hAnsi="Arial" w:cs="Arial"/>
          <w:sz w:val="20"/>
          <w:szCs w:val="20"/>
        </w:rPr>
        <w:t>DE</w:t>
      </w:r>
      <w:r w:rsidRPr="006073D4">
        <w:rPr>
          <w:rFonts w:ascii="Arial" w:hAnsi="Arial" w:cs="Arial"/>
          <w:spacing w:val="1"/>
          <w:sz w:val="20"/>
          <w:szCs w:val="20"/>
        </w:rPr>
        <w:t xml:space="preserve"> </w:t>
      </w:r>
      <w:r w:rsidRPr="006073D4">
        <w:rPr>
          <w:rFonts w:ascii="Arial" w:hAnsi="Arial" w:cs="Arial"/>
          <w:sz w:val="20"/>
          <w:szCs w:val="20"/>
        </w:rPr>
        <w:t>GOIOXIM</w:t>
      </w:r>
      <w:r w:rsidRPr="006073D4">
        <w:rPr>
          <w:rFonts w:ascii="Arial" w:hAnsi="Arial" w:cs="Arial"/>
          <w:spacing w:val="1"/>
          <w:sz w:val="20"/>
          <w:szCs w:val="20"/>
        </w:rPr>
        <w:t xml:space="preserve"> </w:t>
      </w:r>
      <w:r w:rsidRPr="006073D4">
        <w:rPr>
          <w:rFonts w:ascii="Arial" w:hAnsi="Arial" w:cs="Arial"/>
          <w:sz w:val="20"/>
          <w:szCs w:val="20"/>
        </w:rPr>
        <w:t>Estado</w:t>
      </w:r>
      <w:r w:rsidRPr="006073D4">
        <w:rPr>
          <w:rFonts w:ascii="Arial" w:hAnsi="Arial" w:cs="Arial"/>
          <w:spacing w:val="1"/>
          <w:sz w:val="20"/>
          <w:szCs w:val="20"/>
        </w:rPr>
        <w:t xml:space="preserve"> </w:t>
      </w:r>
      <w:r w:rsidRPr="006073D4">
        <w:rPr>
          <w:rFonts w:ascii="Arial" w:hAnsi="Arial" w:cs="Arial"/>
          <w:sz w:val="20"/>
          <w:szCs w:val="20"/>
        </w:rPr>
        <w:t>do</w:t>
      </w:r>
      <w:r w:rsidRPr="006073D4">
        <w:rPr>
          <w:rFonts w:ascii="Arial" w:hAnsi="Arial" w:cs="Arial"/>
          <w:spacing w:val="1"/>
          <w:sz w:val="20"/>
          <w:szCs w:val="20"/>
        </w:rPr>
        <w:t xml:space="preserve"> </w:t>
      </w:r>
      <w:r w:rsidRPr="006073D4">
        <w:rPr>
          <w:rFonts w:ascii="Arial" w:hAnsi="Arial" w:cs="Arial"/>
          <w:sz w:val="20"/>
          <w:szCs w:val="20"/>
        </w:rPr>
        <w:t>Paraná,</w:t>
      </w:r>
      <w:r w:rsidRPr="006073D4">
        <w:rPr>
          <w:rFonts w:ascii="Arial" w:hAnsi="Arial" w:cs="Arial"/>
          <w:spacing w:val="1"/>
          <w:sz w:val="20"/>
          <w:szCs w:val="20"/>
        </w:rPr>
        <w:t xml:space="preserve"> </w:t>
      </w:r>
      <w:r w:rsidRPr="006073D4">
        <w:rPr>
          <w:rFonts w:ascii="Arial" w:hAnsi="Arial" w:cs="Arial"/>
          <w:sz w:val="20"/>
          <w:szCs w:val="20"/>
        </w:rPr>
        <w:t>por</w:t>
      </w:r>
      <w:r w:rsidRPr="006073D4">
        <w:rPr>
          <w:rFonts w:ascii="Arial" w:hAnsi="Arial" w:cs="Arial"/>
          <w:spacing w:val="1"/>
          <w:sz w:val="20"/>
          <w:szCs w:val="20"/>
        </w:rPr>
        <w:t xml:space="preserve"> </w:t>
      </w:r>
      <w:r w:rsidRPr="006073D4">
        <w:rPr>
          <w:rFonts w:ascii="Arial" w:hAnsi="Arial" w:cs="Arial"/>
          <w:sz w:val="20"/>
          <w:szCs w:val="20"/>
        </w:rPr>
        <w:t>intermédio</w:t>
      </w:r>
      <w:r w:rsidRPr="006073D4">
        <w:rPr>
          <w:rFonts w:ascii="Arial" w:hAnsi="Arial" w:cs="Arial"/>
          <w:spacing w:val="1"/>
          <w:sz w:val="20"/>
          <w:szCs w:val="20"/>
        </w:rPr>
        <w:t xml:space="preserve"> </w:t>
      </w:r>
      <w:r w:rsidRPr="006073D4">
        <w:rPr>
          <w:rFonts w:ascii="Arial" w:hAnsi="Arial" w:cs="Arial"/>
          <w:sz w:val="20"/>
          <w:szCs w:val="20"/>
        </w:rPr>
        <w:t>da</w:t>
      </w:r>
      <w:r w:rsidRPr="006073D4">
        <w:rPr>
          <w:rFonts w:ascii="Arial" w:hAnsi="Arial" w:cs="Arial"/>
          <w:spacing w:val="1"/>
          <w:sz w:val="20"/>
          <w:szCs w:val="20"/>
        </w:rPr>
        <w:t xml:space="preserve"> </w:t>
      </w:r>
      <w:r w:rsidRPr="006073D4">
        <w:rPr>
          <w:rFonts w:ascii="Arial" w:hAnsi="Arial" w:cs="Arial"/>
          <w:sz w:val="20"/>
          <w:szCs w:val="20"/>
        </w:rPr>
        <w:t>Secretaria</w:t>
      </w:r>
      <w:r w:rsidRPr="006073D4">
        <w:rPr>
          <w:rFonts w:ascii="Arial" w:hAnsi="Arial" w:cs="Arial"/>
          <w:spacing w:val="1"/>
          <w:sz w:val="20"/>
          <w:szCs w:val="20"/>
        </w:rPr>
        <w:t xml:space="preserve"> </w:t>
      </w:r>
      <w:r w:rsidRPr="006073D4">
        <w:rPr>
          <w:rFonts w:ascii="Arial" w:hAnsi="Arial" w:cs="Arial"/>
          <w:sz w:val="20"/>
          <w:szCs w:val="20"/>
        </w:rPr>
        <w:t>Municipal</w:t>
      </w:r>
      <w:r w:rsidRPr="006073D4">
        <w:rPr>
          <w:rFonts w:ascii="Arial" w:hAnsi="Arial" w:cs="Arial"/>
          <w:spacing w:val="1"/>
          <w:sz w:val="20"/>
          <w:szCs w:val="20"/>
        </w:rPr>
        <w:t xml:space="preserve"> </w:t>
      </w:r>
      <w:r w:rsidRPr="006073D4">
        <w:rPr>
          <w:rFonts w:ascii="Arial" w:hAnsi="Arial" w:cs="Arial"/>
          <w:sz w:val="20"/>
          <w:szCs w:val="20"/>
        </w:rPr>
        <w:t>de</w:t>
      </w:r>
      <w:r w:rsidRPr="006073D4">
        <w:rPr>
          <w:rFonts w:ascii="Arial" w:hAnsi="Arial" w:cs="Arial"/>
          <w:spacing w:val="1"/>
          <w:sz w:val="20"/>
          <w:szCs w:val="20"/>
        </w:rPr>
        <w:t xml:space="preserve"> </w:t>
      </w:r>
      <w:r w:rsidRPr="006073D4">
        <w:rPr>
          <w:rFonts w:ascii="Arial" w:hAnsi="Arial" w:cs="Arial"/>
          <w:sz w:val="20"/>
          <w:szCs w:val="20"/>
        </w:rPr>
        <w:t xml:space="preserve">Administração, com sede na Rua Laurindo Cordeiro de Souza, 184, Centro, na cidade de </w:t>
      </w:r>
      <w:proofErr w:type="spellStart"/>
      <w:r w:rsidRPr="006073D4">
        <w:rPr>
          <w:rFonts w:ascii="Arial" w:hAnsi="Arial" w:cs="Arial"/>
          <w:sz w:val="20"/>
          <w:szCs w:val="20"/>
        </w:rPr>
        <w:t>Goioxim</w:t>
      </w:r>
      <w:proofErr w:type="spellEnd"/>
      <w:r w:rsidRPr="006073D4">
        <w:rPr>
          <w:rFonts w:ascii="Arial" w:hAnsi="Arial" w:cs="Arial"/>
          <w:sz w:val="20"/>
          <w:szCs w:val="20"/>
        </w:rPr>
        <w:t>, Estado do</w:t>
      </w:r>
      <w:r w:rsidRPr="006073D4">
        <w:rPr>
          <w:rFonts w:ascii="Arial" w:hAnsi="Arial" w:cs="Arial"/>
          <w:spacing w:val="1"/>
          <w:sz w:val="20"/>
          <w:szCs w:val="20"/>
        </w:rPr>
        <w:t xml:space="preserve"> </w:t>
      </w:r>
      <w:r w:rsidRPr="006073D4">
        <w:rPr>
          <w:rFonts w:ascii="Arial" w:hAnsi="Arial" w:cs="Arial"/>
          <w:sz w:val="20"/>
          <w:szCs w:val="20"/>
        </w:rPr>
        <w:t>Paraná, inscrito no CNPJ sob o nº 01.607.627/0001-78, neste ato representada pela Prefeit</w:t>
      </w:r>
      <w:r w:rsidR="009F1215" w:rsidRPr="006073D4">
        <w:rPr>
          <w:rFonts w:ascii="Arial" w:hAnsi="Arial" w:cs="Arial"/>
          <w:sz w:val="20"/>
          <w:szCs w:val="20"/>
        </w:rPr>
        <w:t xml:space="preserve">o </w:t>
      </w:r>
      <w:r w:rsidRPr="006073D4">
        <w:rPr>
          <w:rFonts w:ascii="Arial" w:hAnsi="Arial" w:cs="Arial"/>
          <w:sz w:val="20"/>
          <w:szCs w:val="20"/>
        </w:rPr>
        <w:t>Municipal de</w:t>
      </w:r>
      <w:r w:rsidRPr="006073D4">
        <w:rPr>
          <w:rFonts w:ascii="Arial" w:hAnsi="Arial" w:cs="Arial"/>
          <w:spacing w:val="1"/>
          <w:sz w:val="20"/>
          <w:szCs w:val="20"/>
        </w:rPr>
        <w:t xml:space="preserve"> </w:t>
      </w:r>
      <w:proofErr w:type="spellStart"/>
      <w:r w:rsidRPr="006073D4">
        <w:rPr>
          <w:rFonts w:ascii="Arial" w:hAnsi="Arial" w:cs="Arial"/>
          <w:sz w:val="20"/>
          <w:szCs w:val="20"/>
        </w:rPr>
        <w:t>Goioxim</w:t>
      </w:r>
      <w:proofErr w:type="spellEnd"/>
      <w:r w:rsidRPr="006073D4">
        <w:rPr>
          <w:rFonts w:ascii="Arial" w:hAnsi="Arial" w:cs="Arial"/>
          <w:sz w:val="20"/>
          <w:szCs w:val="20"/>
        </w:rPr>
        <w:t xml:space="preserve">/PR, em pleno exercício de seu mandato e funções, o Sra. </w:t>
      </w:r>
      <w:r w:rsidR="00786E68" w:rsidRPr="006073D4">
        <w:rPr>
          <w:rFonts w:ascii="Arial" w:hAnsi="Arial" w:cs="Arial"/>
          <w:sz w:val="20"/>
          <w:szCs w:val="20"/>
        </w:rPr>
        <w:t>Eder dos Santos</w:t>
      </w:r>
      <w:r w:rsidRPr="006073D4">
        <w:rPr>
          <w:rFonts w:ascii="Arial" w:hAnsi="Arial" w:cs="Arial"/>
          <w:sz w:val="20"/>
          <w:szCs w:val="20"/>
        </w:rPr>
        <w:t>, portador(a) da</w:t>
      </w:r>
      <w:r w:rsidRPr="006073D4">
        <w:rPr>
          <w:rFonts w:ascii="Arial" w:hAnsi="Arial" w:cs="Arial"/>
          <w:spacing w:val="1"/>
          <w:sz w:val="20"/>
          <w:szCs w:val="20"/>
        </w:rPr>
        <w:t xml:space="preserve"> </w:t>
      </w:r>
      <w:r w:rsidRPr="006073D4">
        <w:rPr>
          <w:rFonts w:ascii="Arial" w:hAnsi="Arial" w:cs="Arial"/>
          <w:sz w:val="20"/>
          <w:szCs w:val="20"/>
        </w:rPr>
        <w:t>Carteira</w:t>
      </w:r>
      <w:r w:rsidRPr="006073D4">
        <w:rPr>
          <w:rFonts w:ascii="Arial" w:hAnsi="Arial" w:cs="Arial"/>
          <w:spacing w:val="9"/>
          <w:sz w:val="20"/>
          <w:szCs w:val="20"/>
        </w:rPr>
        <w:t xml:space="preserve"> </w:t>
      </w:r>
      <w:r w:rsidRPr="006073D4">
        <w:rPr>
          <w:rFonts w:ascii="Arial" w:hAnsi="Arial" w:cs="Arial"/>
          <w:sz w:val="20"/>
          <w:szCs w:val="20"/>
        </w:rPr>
        <w:t>de</w:t>
      </w:r>
      <w:r w:rsidRPr="006073D4">
        <w:rPr>
          <w:rFonts w:ascii="Arial" w:hAnsi="Arial" w:cs="Arial"/>
          <w:spacing w:val="9"/>
          <w:sz w:val="20"/>
          <w:szCs w:val="20"/>
        </w:rPr>
        <w:t xml:space="preserve"> </w:t>
      </w:r>
      <w:r w:rsidRPr="006073D4">
        <w:rPr>
          <w:rFonts w:ascii="Arial" w:hAnsi="Arial" w:cs="Arial"/>
          <w:sz w:val="20"/>
          <w:szCs w:val="20"/>
        </w:rPr>
        <w:t>Identidade</w:t>
      </w:r>
      <w:r w:rsidRPr="006073D4">
        <w:rPr>
          <w:rFonts w:ascii="Arial" w:hAnsi="Arial" w:cs="Arial"/>
          <w:spacing w:val="9"/>
          <w:sz w:val="20"/>
          <w:szCs w:val="20"/>
        </w:rPr>
        <w:t xml:space="preserve"> </w:t>
      </w:r>
      <w:r w:rsidRPr="006073D4">
        <w:rPr>
          <w:rFonts w:ascii="Arial" w:hAnsi="Arial" w:cs="Arial"/>
          <w:sz w:val="20"/>
          <w:szCs w:val="20"/>
        </w:rPr>
        <w:t>nº</w:t>
      </w:r>
      <w:r w:rsidRPr="006073D4">
        <w:rPr>
          <w:rFonts w:ascii="Arial" w:hAnsi="Arial" w:cs="Arial"/>
          <w:sz w:val="20"/>
          <w:szCs w:val="20"/>
        </w:rPr>
        <w:tab/>
        <w:t>,</w:t>
      </w:r>
      <w:r w:rsidRPr="006073D4">
        <w:rPr>
          <w:rFonts w:ascii="Arial" w:hAnsi="Arial" w:cs="Arial"/>
          <w:spacing w:val="10"/>
          <w:sz w:val="20"/>
          <w:szCs w:val="20"/>
        </w:rPr>
        <w:t xml:space="preserve"> </w:t>
      </w:r>
      <w:r w:rsidRPr="006073D4">
        <w:rPr>
          <w:rFonts w:ascii="Arial" w:hAnsi="Arial" w:cs="Arial"/>
          <w:sz w:val="20"/>
          <w:szCs w:val="20"/>
        </w:rPr>
        <w:t>inscrito(a)</w:t>
      </w:r>
      <w:r w:rsidRPr="006073D4">
        <w:rPr>
          <w:rFonts w:ascii="Arial" w:hAnsi="Arial" w:cs="Arial"/>
          <w:spacing w:val="10"/>
          <w:sz w:val="20"/>
          <w:szCs w:val="20"/>
        </w:rPr>
        <w:t xml:space="preserve"> </w:t>
      </w:r>
      <w:r w:rsidRPr="006073D4">
        <w:rPr>
          <w:rFonts w:ascii="Arial" w:hAnsi="Arial" w:cs="Arial"/>
          <w:sz w:val="20"/>
          <w:szCs w:val="20"/>
        </w:rPr>
        <w:t>no</w:t>
      </w:r>
      <w:r w:rsidRPr="006073D4">
        <w:rPr>
          <w:rFonts w:ascii="Arial" w:hAnsi="Arial" w:cs="Arial"/>
          <w:spacing w:val="10"/>
          <w:sz w:val="20"/>
          <w:szCs w:val="20"/>
        </w:rPr>
        <w:t xml:space="preserve"> </w:t>
      </w:r>
      <w:r w:rsidRPr="006073D4">
        <w:rPr>
          <w:rFonts w:ascii="Arial" w:hAnsi="Arial" w:cs="Arial"/>
          <w:sz w:val="20"/>
          <w:szCs w:val="20"/>
        </w:rPr>
        <w:t>CPF</w:t>
      </w:r>
      <w:r w:rsidRPr="006073D4">
        <w:rPr>
          <w:rFonts w:ascii="Arial" w:eastAsia="Arial" w:hAnsi="Arial" w:cs="Arial"/>
          <w:sz w:val="20"/>
          <w:szCs w:val="20"/>
        </w:rPr>
        <w:t xml:space="preserve">, doravante denominado </w:t>
      </w:r>
      <w:r w:rsidRPr="006073D4">
        <w:rPr>
          <w:rFonts w:ascii="Arial" w:eastAsia="Arial" w:hAnsi="Arial" w:cs="Arial"/>
          <w:b/>
          <w:bCs/>
          <w:sz w:val="20"/>
          <w:szCs w:val="20"/>
        </w:rPr>
        <w:t>CONTRATANTE</w:t>
      </w:r>
      <w:r w:rsidRPr="006073D4">
        <w:rPr>
          <w:rFonts w:ascii="Arial" w:eastAsia="Arial" w:hAnsi="Arial" w:cs="Arial"/>
          <w:sz w:val="20"/>
          <w:szCs w:val="20"/>
        </w:rPr>
        <w:t xml:space="preserve"> e, de outro lado, a empresa </w:t>
      </w:r>
      <w:proofErr w:type="spellStart"/>
      <w:r w:rsidRPr="006073D4">
        <w:rPr>
          <w:rFonts w:ascii="Arial" w:eastAsia="Arial" w:hAnsi="Arial" w:cs="Arial"/>
          <w:b/>
          <w:bCs/>
          <w:sz w:val="20"/>
          <w:szCs w:val="20"/>
        </w:rPr>
        <w:t>xxxxxx</w:t>
      </w:r>
      <w:proofErr w:type="spellEnd"/>
      <w:r w:rsidRPr="006073D4">
        <w:rPr>
          <w:rFonts w:ascii="Arial" w:eastAsia="Arial" w:hAnsi="Arial" w:cs="Arial"/>
          <w:b/>
          <w:bCs/>
          <w:sz w:val="20"/>
          <w:szCs w:val="20"/>
        </w:rPr>
        <w:t>,</w:t>
      </w:r>
      <w:r w:rsidRPr="006073D4">
        <w:rPr>
          <w:rFonts w:ascii="Arial" w:eastAsia="Arial" w:hAnsi="Arial" w:cs="Arial"/>
          <w:sz w:val="20"/>
          <w:szCs w:val="20"/>
        </w:rPr>
        <w:t xml:space="preserve"> inscrita no CNPJ n.º </w:t>
      </w:r>
      <w:proofErr w:type="spellStart"/>
      <w:r w:rsidRPr="006073D4">
        <w:rPr>
          <w:rFonts w:ascii="Arial" w:eastAsia="Arial" w:hAnsi="Arial" w:cs="Arial"/>
          <w:sz w:val="20"/>
          <w:szCs w:val="20"/>
        </w:rPr>
        <w:t>xxxxxxxx</w:t>
      </w:r>
      <w:proofErr w:type="spellEnd"/>
      <w:r w:rsidRPr="006073D4">
        <w:rPr>
          <w:rFonts w:ascii="Arial" w:eastAsia="Arial" w:hAnsi="Arial" w:cs="Arial"/>
          <w:sz w:val="20"/>
          <w:szCs w:val="20"/>
        </w:rPr>
        <w:t xml:space="preserve">, situada a Rua </w:t>
      </w:r>
      <w:proofErr w:type="spellStart"/>
      <w:r w:rsidRPr="006073D4">
        <w:rPr>
          <w:rFonts w:ascii="Arial" w:eastAsia="Arial" w:hAnsi="Arial" w:cs="Arial"/>
          <w:sz w:val="20"/>
          <w:szCs w:val="20"/>
        </w:rPr>
        <w:t>xx</w:t>
      </w:r>
      <w:proofErr w:type="spellEnd"/>
      <w:r w:rsidRPr="006073D4">
        <w:rPr>
          <w:rFonts w:ascii="Arial" w:eastAsia="Arial" w:hAnsi="Arial" w:cs="Arial"/>
          <w:sz w:val="20"/>
          <w:szCs w:val="20"/>
        </w:rPr>
        <w:t xml:space="preserve">, n.º </w:t>
      </w:r>
      <w:proofErr w:type="spellStart"/>
      <w:r w:rsidRPr="006073D4">
        <w:rPr>
          <w:rFonts w:ascii="Arial" w:eastAsia="Arial" w:hAnsi="Arial" w:cs="Arial"/>
          <w:sz w:val="20"/>
          <w:szCs w:val="20"/>
        </w:rPr>
        <w:t>xx</w:t>
      </w:r>
      <w:proofErr w:type="spellEnd"/>
      <w:r w:rsidRPr="006073D4">
        <w:rPr>
          <w:rFonts w:ascii="Arial" w:eastAsia="Arial" w:hAnsi="Arial" w:cs="Arial"/>
          <w:sz w:val="20"/>
          <w:szCs w:val="20"/>
        </w:rPr>
        <w:t xml:space="preserve">, CEP </w:t>
      </w:r>
      <w:proofErr w:type="spellStart"/>
      <w:r w:rsidRPr="006073D4">
        <w:rPr>
          <w:rFonts w:ascii="Arial" w:eastAsia="Arial" w:hAnsi="Arial" w:cs="Arial"/>
          <w:sz w:val="20"/>
          <w:szCs w:val="20"/>
        </w:rPr>
        <w:t>xxxx</w:t>
      </w:r>
      <w:proofErr w:type="spellEnd"/>
      <w:r w:rsidRPr="006073D4">
        <w:rPr>
          <w:rFonts w:ascii="Arial" w:eastAsia="Arial" w:hAnsi="Arial" w:cs="Arial"/>
          <w:sz w:val="20"/>
          <w:szCs w:val="20"/>
        </w:rPr>
        <w:t xml:space="preserve">, neste ato representada pelo(a) </w:t>
      </w:r>
      <w:proofErr w:type="spellStart"/>
      <w:r w:rsidRPr="006073D4">
        <w:rPr>
          <w:rFonts w:ascii="Arial" w:eastAsia="Arial" w:hAnsi="Arial" w:cs="Arial"/>
          <w:sz w:val="20"/>
          <w:szCs w:val="20"/>
        </w:rPr>
        <w:t>Sr</w:t>
      </w:r>
      <w:proofErr w:type="spellEnd"/>
      <w:r w:rsidRPr="006073D4">
        <w:rPr>
          <w:rFonts w:ascii="Arial" w:eastAsia="Arial" w:hAnsi="Arial" w:cs="Arial"/>
          <w:sz w:val="20"/>
          <w:szCs w:val="20"/>
        </w:rPr>
        <w:t xml:space="preserve">(a). </w:t>
      </w:r>
      <w:proofErr w:type="spellStart"/>
      <w:r w:rsidRPr="006073D4">
        <w:rPr>
          <w:rFonts w:ascii="Arial" w:eastAsia="Arial" w:hAnsi="Arial" w:cs="Arial"/>
          <w:sz w:val="20"/>
          <w:szCs w:val="20"/>
        </w:rPr>
        <w:t>xxxxxxx</w:t>
      </w:r>
      <w:proofErr w:type="spellEnd"/>
      <w:r w:rsidRPr="006073D4">
        <w:rPr>
          <w:rFonts w:ascii="Arial" w:eastAsia="Arial" w:hAnsi="Arial" w:cs="Arial"/>
          <w:sz w:val="20"/>
          <w:szCs w:val="20"/>
        </w:rPr>
        <w:t xml:space="preserve">, brasileiro(a), portador(a) do(a) CPF/MF n.º </w:t>
      </w:r>
      <w:proofErr w:type="spellStart"/>
      <w:r w:rsidRPr="006073D4">
        <w:rPr>
          <w:rFonts w:ascii="Arial" w:eastAsia="Arial" w:hAnsi="Arial" w:cs="Arial"/>
          <w:sz w:val="20"/>
          <w:szCs w:val="20"/>
        </w:rPr>
        <w:t>xxxxxxx</w:t>
      </w:r>
      <w:proofErr w:type="spellEnd"/>
      <w:r w:rsidRPr="006073D4">
        <w:rPr>
          <w:rFonts w:ascii="Arial" w:eastAsia="Arial" w:hAnsi="Arial" w:cs="Arial"/>
          <w:sz w:val="20"/>
          <w:szCs w:val="20"/>
        </w:rPr>
        <w:t xml:space="preserve">, e cédula de identidade n.º </w:t>
      </w:r>
      <w:proofErr w:type="spellStart"/>
      <w:r w:rsidRPr="006073D4">
        <w:rPr>
          <w:rFonts w:ascii="Arial" w:eastAsia="Arial" w:hAnsi="Arial" w:cs="Arial"/>
          <w:sz w:val="20"/>
          <w:szCs w:val="20"/>
        </w:rPr>
        <w:t>xxxxx</w:t>
      </w:r>
      <w:proofErr w:type="spellEnd"/>
      <w:r w:rsidRPr="006073D4">
        <w:rPr>
          <w:rFonts w:ascii="Arial" w:eastAsia="Arial" w:hAnsi="Arial" w:cs="Arial"/>
          <w:sz w:val="20"/>
          <w:szCs w:val="20"/>
        </w:rPr>
        <w:t>, SSP/</w:t>
      </w:r>
      <w:proofErr w:type="spellStart"/>
      <w:r w:rsidRPr="006073D4">
        <w:rPr>
          <w:rFonts w:ascii="Arial" w:eastAsia="Arial" w:hAnsi="Arial" w:cs="Arial"/>
          <w:sz w:val="20"/>
          <w:szCs w:val="20"/>
        </w:rPr>
        <w:t>xx</w:t>
      </w:r>
      <w:proofErr w:type="spellEnd"/>
      <w:r w:rsidRPr="006073D4">
        <w:rPr>
          <w:rFonts w:ascii="Arial" w:eastAsia="Arial" w:hAnsi="Arial" w:cs="Arial"/>
          <w:sz w:val="20"/>
          <w:szCs w:val="20"/>
        </w:rPr>
        <w:t xml:space="preserve">, residente e domiciliado em </w:t>
      </w:r>
      <w:proofErr w:type="spellStart"/>
      <w:r w:rsidRPr="006073D4">
        <w:rPr>
          <w:rFonts w:ascii="Arial" w:eastAsia="Arial" w:hAnsi="Arial" w:cs="Arial"/>
          <w:sz w:val="20"/>
          <w:szCs w:val="20"/>
        </w:rPr>
        <w:t>xxxxxxx</w:t>
      </w:r>
      <w:proofErr w:type="spellEnd"/>
      <w:r w:rsidRPr="006073D4">
        <w:rPr>
          <w:rFonts w:ascii="Arial" w:eastAsia="Arial" w:hAnsi="Arial" w:cs="Arial"/>
          <w:sz w:val="20"/>
          <w:szCs w:val="20"/>
        </w:rPr>
        <w:t xml:space="preserve">, doravante denominado </w:t>
      </w:r>
      <w:r w:rsidRPr="006073D4">
        <w:rPr>
          <w:rFonts w:ascii="Arial" w:eastAsia="Arial" w:hAnsi="Arial" w:cs="Arial"/>
          <w:b/>
          <w:bCs/>
          <w:sz w:val="20"/>
          <w:szCs w:val="20"/>
        </w:rPr>
        <w:t>CONTRATADA</w:t>
      </w:r>
      <w:r w:rsidRPr="006073D4">
        <w:rPr>
          <w:rFonts w:ascii="Arial" w:eastAsia="Arial" w:hAnsi="Arial" w:cs="Arial"/>
          <w:sz w:val="20"/>
          <w:szCs w:val="20"/>
        </w:rPr>
        <w:t xml:space="preserve"> e em observância às disposições da Lei nº 14.133, de 1º de abril de 2021, e demais legislação aplicável, resolvem celebrar o presente Termo de Contrato, decorrente do</w:t>
      </w:r>
      <w:r w:rsidRPr="006073D4">
        <w:rPr>
          <w:rFonts w:ascii="Arial" w:eastAsia="Arial" w:hAnsi="Arial" w:cs="Arial"/>
          <w:b/>
          <w:bCs/>
          <w:sz w:val="20"/>
          <w:szCs w:val="20"/>
        </w:rPr>
        <w:t xml:space="preserve"> </w:t>
      </w:r>
      <w:r w:rsidR="00786E68" w:rsidRPr="006073D4">
        <w:rPr>
          <w:rFonts w:ascii="Arial" w:eastAsia="Arial" w:hAnsi="Arial" w:cs="Arial"/>
          <w:b/>
          <w:bCs/>
          <w:sz w:val="20"/>
          <w:szCs w:val="20"/>
        </w:rPr>
        <w:t xml:space="preserve">Dispensa Eletrônica nº </w:t>
      </w:r>
      <w:r w:rsidR="006073D4" w:rsidRPr="006073D4">
        <w:rPr>
          <w:rFonts w:ascii="Arial" w:eastAsia="Arial" w:hAnsi="Arial" w:cs="Arial"/>
          <w:b/>
          <w:bCs/>
          <w:sz w:val="20"/>
          <w:szCs w:val="20"/>
        </w:rPr>
        <w:t>21/2026</w:t>
      </w:r>
      <w:r w:rsidRPr="006073D4">
        <w:rPr>
          <w:rFonts w:ascii="Arial" w:eastAsia="Arial" w:hAnsi="Arial" w:cs="Arial"/>
          <w:sz w:val="20"/>
          <w:szCs w:val="20"/>
        </w:rPr>
        <w:t>, mediante as cláusulas e condições a seguir enunciadas.</w:t>
      </w:r>
    </w:p>
    <w:p w14:paraId="3B01FD9E" w14:textId="77777777" w:rsidR="0060715F" w:rsidRPr="006073D4" w:rsidRDefault="0060715F" w:rsidP="0060715F">
      <w:pPr>
        <w:spacing w:after="0" w:line="240" w:lineRule="auto"/>
        <w:jc w:val="both"/>
        <w:rPr>
          <w:rFonts w:ascii="Arial" w:eastAsia="Arial" w:hAnsi="Arial" w:cs="Arial"/>
          <w:sz w:val="20"/>
          <w:szCs w:val="20"/>
        </w:rPr>
      </w:pPr>
    </w:p>
    <w:p w14:paraId="566B582F" w14:textId="77777777" w:rsidR="0060715F" w:rsidRPr="006073D4" w:rsidRDefault="0060715F" w:rsidP="00EA3F1F">
      <w:pPr>
        <w:pStyle w:val="Nivel2"/>
        <w:numPr>
          <w:ilvl w:val="0"/>
          <w:numId w:val="14"/>
        </w:numPr>
        <w:spacing w:before="0" w:after="0" w:line="240" w:lineRule="auto"/>
        <w:rPr>
          <w:b/>
          <w:bCs/>
          <w:color w:val="auto"/>
        </w:rPr>
      </w:pPr>
      <w:r w:rsidRPr="006073D4">
        <w:rPr>
          <w:b/>
          <w:bCs/>
          <w:color w:val="auto"/>
        </w:rPr>
        <w:t>CLÁUSULA PRIMEIRA – OBJETO (</w:t>
      </w:r>
      <w:hyperlink r:id="rId10" w:anchor="art92" w:history="1">
        <w:r w:rsidRPr="006073D4">
          <w:rPr>
            <w:rStyle w:val="Hyperlink"/>
            <w:b/>
            <w:bCs/>
            <w:color w:val="auto"/>
          </w:rPr>
          <w:t>art. 92, I e II</w:t>
        </w:r>
      </w:hyperlink>
      <w:r w:rsidRPr="006073D4">
        <w:rPr>
          <w:b/>
          <w:bCs/>
          <w:color w:val="auto"/>
        </w:rPr>
        <w:t>)</w:t>
      </w:r>
    </w:p>
    <w:p w14:paraId="6F22EF58" w14:textId="1B2B43F6" w:rsidR="0060715F" w:rsidRPr="006073D4" w:rsidRDefault="0060715F" w:rsidP="00EA3F1F">
      <w:pPr>
        <w:pStyle w:val="Nivel2"/>
        <w:numPr>
          <w:ilvl w:val="1"/>
          <w:numId w:val="15"/>
        </w:numPr>
        <w:spacing w:before="0" w:after="0" w:line="240" w:lineRule="auto"/>
        <w:rPr>
          <w:color w:val="auto"/>
        </w:rPr>
      </w:pPr>
      <w:r w:rsidRPr="006073D4">
        <w:rPr>
          <w:color w:val="auto"/>
        </w:rPr>
        <w:t>O objeto do presente instrumento é o</w:t>
      </w:r>
      <w:r w:rsidR="009B2ACD" w:rsidRPr="006073D4">
        <w:rPr>
          <w:rFonts w:eastAsiaTheme="majorEastAsia"/>
          <w:b/>
          <w:bCs/>
          <w:color w:val="auto"/>
          <w:lang w:eastAsia="en-US"/>
        </w:rPr>
        <w:t xml:space="preserve"> </w:t>
      </w:r>
      <w:r w:rsidR="003B2D1A" w:rsidRPr="006073D4">
        <w:rPr>
          <w:color w:val="auto"/>
        </w:rPr>
        <w:t>...</w:t>
      </w:r>
      <w:r w:rsidRPr="006073D4">
        <w:rPr>
          <w:color w:val="auto"/>
        </w:rPr>
        <w:t xml:space="preserve"> nas condições estabelecidas no Termo de Referência. </w:t>
      </w:r>
    </w:p>
    <w:p w14:paraId="2A44EEDE" w14:textId="77777777" w:rsidR="0060715F" w:rsidRPr="006073D4" w:rsidRDefault="0060715F" w:rsidP="00EA3F1F">
      <w:pPr>
        <w:pStyle w:val="Nivel2"/>
        <w:numPr>
          <w:ilvl w:val="1"/>
          <w:numId w:val="15"/>
        </w:numPr>
        <w:spacing w:before="0" w:after="0" w:line="240" w:lineRule="auto"/>
        <w:rPr>
          <w:color w:val="auto"/>
        </w:rPr>
      </w:pPr>
      <w:r w:rsidRPr="006073D4">
        <w:rPr>
          <w:color w:val="auto"/>
        </w:rPr>
        <w:t>Objeto da contratação:</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7"/>
        <w:gridCol w:w="2542"/>
        <w:gridCol w:w="1815"/>
        <w:gridCol w:w="1899"/>
        <w:gridCol w:w="2686"/>
      </w:tblGrid>
      <w:tr w:rsidR="0060715F" w:rsidRPr="006073D4" w14:paraId="384F1793" w14:textId="77777777" w:rsidTr="001C3E32">
        <w:trPr>
          <w:trHeight w:val="167"/>
          <w:jc w:val="center"/>
        </w:trPr>
        <w:tc>
          <w:tcPr>
            <w:tcW w:w="625" w:type="pct"/>
            <w:noWrap/>
            <w:vAlign w:val="center"/>
            <w:hideMark/>
          </w:tcPr>
          <w:p w14:paraId="318C83B4" w14:textId="77777777" w:rsidR="0060715F" w:rsidRPr="006073D4" w:rsidRDefault="0060715F" w:rsidP="003B2D1A">
            <w:pPr>
              <w:spacing w:after="0" w:line="240" w:lineRule="auto"/>
              <w:jc w:val="center"/>
              <w:rPr>
                <w:rFonts w:ascii="Arial" w:eastAsia="Times New Roman" w:hAnsi="Arial" w:cs="Arial"/>
                <w:sz w:val="20"/>
                <w:szCs w:val="20"/>
              </w:rPr>
            </w:pPr>
            <w:r w:rsidRPr="006073D4">
              <w:rPr>
                <w:rFonts w:ascii="Arial" w:eastAsia="Times New Roman" w:hAnsi="Arial" w:cs="Arial"/>
                <w:sz w:val="20"/>
                <w:szCs w:val="20"/>
              </w:rPr>
              <w:t>ITEM</w:t>
            </w:r>
          </w:p>
        </w:tc>
        <w:tc>
          <w:tcPr>
            <w:tcW w:w="1244" w:type="pct"/>
            <w:noWrap/>
            <w:vAlign w:val="center"/>
            <w:hideMark/>
          </w:tcPr>
          <w:p w14:paraId="76A56E0C" w14:textId="77777777" w:rsidR="0060715F" w:rsidRPr="006073D4" w:rsidRDefault="0060715F" w:rsidP="003B2D1A">
            <w:pPr>
              <w:spacing w:after="0" w:line="240" w:lineRule="auto"/>
              <w:jc w:val="center"/>
              <w:rPr>
                <w:rFonts w:ascii="Arial" w:eastAsia="Times New Roman" w:hAnsi="Arial" w:cs="Arial"/>
                <w:sz w:val="20"/>
                <w:szCs w:val="20"/>
              </w:rPr>
            </w:pPr>
            <w:r w:rsidRPr="006073D4">
              <w:rPr>
                <w:rFonts w:ascii="Arial" w:eastAsia="Times New Roman" w:hAnsi="Arial" w:cs="Arial"/>
                <w:sz w:val="20"/>
                <w:szCs w:val="20"/>
              </w:rPr>
              <w:t>DESCRIÇÃO</w:t>
            </w:r>
          </w:p>
        </w:tc>
        <w:tc>
          <w:tcPr>
            <w:tcW w:w="888" w:type="pct"/>
            <w:noWrap/>
            <w:vAlign w:val="center"/>
            <w:hideMark/>
          </w:tcPr>
          <w:p w14:paraId="437BC483" w14:textId="77777777" w:rsidR="0060715F" w:rsidRPr="006073D4" w:rsidRDefault="0060715F" w:rsidP="003B2D1A">
            <w:pPr>
              <w:spacing w:after="0" w:line="240" w:lineRule="auto"/>
              <w:jc w:val="center"/>
              <w:rPr>
                <w:rFonts w:ascii="Arial" w:eastAsia="Times New Roman" w:hAnsi="Arial" w:cs="Arial"/>
                <w:sz w:val="20"/>
                <w:szCs w:val="20"/>
              </w:rPr>
            </w:pPr>
            <w:r w:rsidRPr="006073D4">
              <w:rPr>
                <w:rFonts w:ascii="Arial" w:eastAsia="Times New Roman" w:hAnsi="Arial" w:cs="Arial"/>
                <w:sz w:val="20"/>
                <w:szCs w:val="20"/>
              </w:rPr>
              <w:t>QUANT.</w:t>
            </w:r>
          </w:p>
        </w:tc>
        <w:tc>
          <w:tcPr>
            <w:tcW w:w="929" w:type="pct"/>
            <w:noWrap/>
            <w:vAlign w:val="center"/>
            <w:hideMark/>
          </w:tcPr>
          <w:p w14:paraId="7E2E9CB1" w14:textId="77777777" w:rsidR="0060715F" w:rsidRPr="006073D4" w:rsidRDefault="0060715F" w:rsidP="003B2D1A">
            <w:pPr>
              <w:spacing w:after="0" w:line="240" w:lineRule="auto"/>
              <w:jc w:val="center"/>
              <w:rPr>
                <w:rFonts w:ascii="Arial" w:eastAsia="Times New Roman" w:hAnsi="Arial" w:cs="Arial"/>
                <w:b/>
                <w:bCs/>
                <w:sz w:val="20"/>
                <w:szCs w:val="20"/>
              </w:rPr>
            </w:pPr>
            <w:r w:rsidRPr="006073D4">
              <w:rPr>
                <w:rFonts w:ascii="Arial" w:eastAsia="Times New Roman" w:hAnsi="Arial" w:cs="Arial"/>
                <w:b/>
                <w:bCs/>
                <w:sz w:val="20"/>
                <w:szCs w:val="20"/>
              </w:rPr>
              <w:t>VLR UNI</w:t>
            </w:r>
          </w:p>
        </w:tc>
        <w:tc>
          <w:tcPr>
            <w:tcW w:w="1314" w:type="pct"/>
            <w:noWrap/>
            <w:vAlign w:val="center"/>
            <w:hideMark/>
          </w:tcPr>
          <w:p w14:paraId="5D3E40F6" w14:textId="77777777" w:rsidR="0060715F" w:rsidRPr="006073D4" w:rsidRDefault="0060715F" w:rsidP="003B2D1A">
            <w:pPr>
              <w:spacing w:after="0" w:line="240" w:lineRule="auto"/>
              <w:jc w:val="center"/>
              <w:rPr>
                <w:rFonts w:ascii="Arial" w:eastAsia="Times New Roman" w:hAnsi="Arial" w:cs="Arial"/>
                <w:b/>
                <w:bCs/>
                <w:sz w:val="20"/>
                <w:szCs w:val="20"/>
              </w:rPr>
            </w:pPr>
            <w:r w:rsidRPr="006073D4">
              <w:rPr>
                <w:rFonts w:ascii="Arial" w:eastAsia="Times New Roman" w:hAnsi="Arial" w:cs="Arial"/>
                <w:b/>
                <w:bCs/>
                <w:sz w:val="20"/>
                <w:szCs w:val="20"/>
              </w:rPr>
              <w:t>VLR TOTAL</w:t>
            </w:r>
          </w:p>
        </w:tc>
      </w:tr>
      <w:tr w:rsidR="0060715F" w:rsidRPr="006073D4" w14:paraId="31F45F05" w14:textId="77777777" w:rsidTr="001C3E32">
        <w:trPr>
          <w:trHeight w:val="444"/>
          <w:jc w:val="center"/>
        </w:trPr>
        <w:tc>
          <w:tcPr>
            <w:tcW w:w="625" w:type="pct"/>
            <w:noWrap/>
            <w:vAlign w:val="center"/>
          </w:tcPr>
          <w:p w14:paraId="4D48460E" w14:textId="77777777" w:rsidR="0060715F" w:rsidRPr="006073D4" w:rsidRDefault="0060715F" w:rsidP="001C3E32">
            <w:pPr>
              <w:spacing w:after="0" w:line="240" w:lineRule="auto"/>
              <w:rPr>
                <w:rFonts w:ascii="Arial" w:eastAsia="Times New Roman" w:hAnsi="Arial" w:cs="Arial"/>
                <w:sz w:val="20"/>
                <w:szCs w:val="20"/>
              </w:rPr>
            </w:pPr>
          </w:p>
        </w:tc>
        <w:tc>
          <w:tcPr>
            <w:tcW w:w="1244" w:type="pct"/>
            <w:vAlign w:val="center"/>
          </w:tcPr>
          <w:p w14:paraId="68B47740" w14:textId="77777777" w:rsidR="0060715F" w:rsidRPr="006073D4" w:rsidRDefault="0060715F" w:rsidP="003B2D1A">
            <w:pPr>
              <w:spacing w:after="0" w:line="240" w:lineRule="auto"/>
              <w:rPr>
                <w:rFonts w:ascii="Arial" w:eastAsia="Times New Roman" w:hAnsi="Arial" w:cs="Arial"/>
                <w:sz w:val="20"/>
                <w:szCs w:val="20"/>
              </w:rPr>
            </w:pPr>
          </w:p>
        </w:tc>
        <w:tc>
          <w:tcPr>
            <w:tcW w:w="888" w:type="pct"/>
            <w:noWrap/>
            <w:vAlign w:val="center"/>
          </w:tcPr>
          <w:p w14:paraId="6E4FCF3A" w14:textId="77777777" w:rsidR="0060715F" w:rsidRPr="006073D4" w:rsidRDefault="0060715F" w:rsidP="003B2D1A">
            <w:pPr>
              <w:spacing w:after="0" w:line="240" w:lineRule="auto"/>
              <w:jc w:val="center"/>
              <w:rPr>
                <w:rFonts w:ascii="Arial" w:eastAsia="Times New Roman" w:hAnsi="Arial" w:cs="Arial"/>
                <w:sz w:val="20"/>
                <w:szCs w:val="20"/>
              </w:rPr>
            </w:pPr>
          </w:p>
        </w:tc>
        <w:tc>
          <w:tcPr>
            <w:tcW w:w="929" w:type="pct"/>
            <w:noWrap/>
            <w:vAlign w:val="center"/>
          </w:tcPr>
          <w:p w14:paraId="06CDE361" w14:textId="77777777" w:rsidR="0060715F" w:rsidRPr="006073D4" w:rsidRDefault="0060715F" w:rsidP="003B2D1A">
            <w:pPr>
              <w:spacing w:after="0" w:line="240" w:lineRule="auto"/>
              <w:jc w:val="center"/>
              <w:rPr>
                <w:rFonts w:ascii="Arial" w:eastAsia="Times New Roman" w:hAnsi="Arial" w:cs="Arial"/>
                <w:sz w:val="20"/>
                <w:szCs w:val="20"/>
              </w:rPr>
            </w:pPr>
          </w:p>
        </w:tc>
        <w:tc>
          <w:tcPr>
            <w:tcW w:w="1314" w:type="pct"/>
            <w:noWrap/>
            <w:vAlign w:val="center"/>
          </w:tcPr>
          <w:p w14:paraId="2398A4BB" w14:textId="77777777" w:rsidR="0060715F" w:rsidRPr="006073D4" w:rsidRDefault="0060715F" w:rsidP="001C3E32">
            <w:pPr>
              <w:spacing w:after="0" w:line="240" w:lineRule="auto"/>
              <w:rPr>
                <w:rFonts w:ascii="Arial" w:eastAsia="Times New Roman" w:hAnsi="Arial" w:cs="Arial"/>
                <w:sz w:val="20"/>
                <w:szCs w:val="20"/>
              </w:rPr>
            </w:pPr>
          </w:p>
        </w:tc>
      </w:tr>
      <w:tr w:rsidR="0060715F" w:rsidRPr="006073D4" w14:paraId="6D05664C" w14:textId="77777777" w:rsidTr="001C3E32">
        <w:trPr>
          <w:trHeight w:val="167"/>
          <w:jc w:val="center"/>
        </w:trPr>
        <w:tc>
          <w:tcPr>
            <w:tcW w:w="3686" w:type="pct"/>
            <w:gridSpan w:val="4"/>
            <w:noWrap/>
            <w:vAlign w:val="bottom"/>
            <w:hideMark/>
          </w:tcPr>
          <w:p w14:paraId="06EE086E" w14:textId="77777777" w:rsidR="0060715F" w:rsidRPr="006073D4" w:rsidRDefault="0060715F" w:rsidP="003B2D1A">
            <w:pPr>
              <w:spacing w:after="0" w:line="240" w:lineRule="auto"/>
              <w:jc w:val="right"/>
              <w:rPr>
                <w:rFonts w:ascii="Arial" w:eastAsia="Times New Roman" w:hAnsi="Arial" w:cs="Arial"/>
                <w:b/>
                <w:bCs/>
                <w:sz w:val="20"/>
                <w:szCs w:val="20"/>
              </w:rPr>
            </w:pPr>
            <w:r w:rsidRPr="006073D4">
              <w:rPr>
                <w:rFonts w:ascii="Arial" w:eastAsia="Times New Roman" w:hAnsi="Arial" w:cs="Arial"/>
                <w:sz w:val="20"/>
                <w:szCs w:val="20"/>
              </w:rPr>
              <w:t>   </w:t>
            </w:r>
            <w:r w:rsidRPr="006073D4">
              <w:rPr>
                <w:rFonts w:ascii="Arial" w:eastAsia="Times New Roman" w:hAnsi="Arial" w:cs="Arial"/>
                <w:b/>
                <w:bCs/>
                <w:sz w:val="20"/>
                <w:szCs w:val="20"/>
              </w:rPr>
              <w:t>TOTAL</w:t>
            </w:r>
          </w:p>
        </w:tc>
        <w:tc>
          <w:tcPr>
            <w:tcW w:w="1314" w:type="pct"/>
            <w:noWrap/>
            <w:vAlign w:val="bottom"/>
            <w:hideMark/>
          </w:tcPr>
          <w:p w14:paraId="74C60D9E" w14:textId="77777777" w:rsidR="0060715F" w:rsidRPr="006073D4" w:rsidRDefault="0060715F" w:rsidP="003B2D1A">
            <w:pPr>
              <w:spacing w:after="0" w:line="240" w:lineRule="auto"/>
              <w:jc w:val="right"/>
              <w:rPr>
                <w:rFonts w:ascii="Arial" w:eastAsia="Times New Roman" w:hAnsi="Arial" w:cs="Arial"/>
                <w:b/>
                <w:bCs/>
                <w:sz w:val="20"/>
                <w:szCs w:val="20"/>
              </w:rPr>
            </w:pPr>
          </w:p>
        </w:tc>
      </w:tr>
    </w:tbl>
    <w:p w14:paraId="03327437" w14:textId="77777777" w:rsidR="0060715F" w:rsidRPr="006073D4" w:rsidRDefault="0060715F" w:rsidP="0060715F">
      <w:pPr>
        <w:pStyle w:val="Nivel2"/>
        <w:numPr>
          <w:ilvl w:val="0"/>
          <w:numId w:val="0"/>
        </w:numPr>
        <w:spacing w:before="0" w:after="0" w:line="240" w:lineRule="auto"/>
        <w:rPr>
          <w:color w:val="auto"/>
        </w:rPr>
      </w:pPr>
    </w:p>
    <w:p w14:paraId="41A1062C"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Vinculam esta contratação, independentemente de transcrição:</w:t>
      </w:r>
    </w:p>
    <w:p w14:paraId="5976958F"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O Termo de Referência;</w:t>
      </w:r>
    </w:p>
    <w:p w14:paraId="35547C0C"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O Edital da Licitação;</w:t>
      </w:r>
    </w:p>
    <w:p w14:paraId="05279DD2"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A Proposta da contratada;</w:t>
      </w:r>
    </w:p>
    <w:p w14:paraId="5BDE4360"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Eventuais anexos dos documentos supracitados.</w:t>
      </w:r>
    </w:p>
    <w:p w14:paraId="78CB9BA7" w14:textId="77777777" w:rsidR="0060715F" w:rsidRPr="006073D4" w:rsidRDefault="0060715F" w:rsidP="0060715F">
      <w:pPr>
        <w:pStyle w:val="Nivel3"/>
        <w:numPr>
          <w:ilvl w:val="0"/>
          <w:numId w:val="0"/>
        </w:numPr>
        <w:spacing w:before="0" w:after="0" w:line="240" w:lineRule="auto"/>
        <w:ind w:left="284"/>
        <w:rPr>
          <w:color w:val="auto"/>
        </w:rPr>
      </w:pPr>
    </w:p>
    <w:p w14:paraId="361F5772" w14:textId="77777777" w:rsidR="0060715F" w:rsidRPr="006073D4" w:rsidRDefault="0060715F" w:rsidP="001C3E32">
      <w:pPr>
        <w:pStyle w:val="Nivel01"/>
        <w:rPr>
          <w:rFonts w:ascii="Arial" w:hAnsi="Arial" w:cs="Arial"/>
          <w:sz w:val="20"/>
          <w:szCs w:val="20"/>
        </w:rPr>
      </w:pPr>
      <w:bookmarkStart w:id="6" w:name="_Toc160544844"/>
      <w:bookmarkStart w:id="7" w:name="_Toc160544971"/>
      <w:r w:rsidRPr="006073D4">
        <w:rPr>
          <w:rFonts w:ascii="Arial" w:hAnsi="Arial" w:cs="Arial"/>
          <w:sz w:val="20"/>
          <w:szCs w:val="20"/>
        </w:rPr>
        <w:t>CLÁUSULA SEGUNDA – VIGÊNCIA E PRORROGAÇÃO</w:t>
      </w:r>
      <w:bookmarkEnd w:id="6"/>
      <w:bookmarkEnd w:id="7"/>
    </w:p>
    <w:p w14:paraId="6B6A7AF7"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 xml:space="preserve">O prazo de vigência da contratação é de 12 (doze) meses contados da assinatura do presente termo, na forma do </w:t>
      </w:r>
      <w:hyperlink r:id="rId11" w:anchor="art105" w:history="1">
        <w:r w:rsidRPr="006073D4">
          <w:rPr>
            <w:rStyle w:val="Hyperlink"/>
            <w:i w:val="0"/>
            <w:iCs w:val="0"/>
            <w:color w:val="auto"/>
          </w:rPr>
          <w:t>artigo 105 da Lei n° 14.133, de 2021</w:t>
        </w:r>
      </w:hyperlink>
      <w:r w:rsidRPr="006073D4">
        <w:rPr>
          <w:i w:val="0"/>
          <w:iCs w:val="0"/>
          <w:color w:val="auto"/>
        </w:rPr>
        <w:t>.</w:t>
      </w:r>
    </w:p>
    <w:p w14:paraId="6EFC4BAA"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A prorrogação de contrato deverá ser promovida mediante celebração de termo aditivo.</w:t>
      </w:r>
    </w:p>
    <w:p w14:paraId="5FEFB55D"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0A0D8D53" w14:textId="77777777" w:rsidR="0060715F" w:rsidRPr="006073D4" w:rsidRDefault="0060715F" w:rsidP="0060715F">
      <w:pPr>
        <w:pStyle w:val="Nvel2-Red"/>
        <w:numPr>
          <w:ilvl w:val="0"/>
          <w:numId w:val="0"/>
        </w:numPr>
        <w:spacing w:before="0" w:after="0" w:line="240" w:lineRule="auto"/>
        <w:rPr>
          <w:i w:val="0"/>
          <w:iCs w:val="0"/>
          <w:color w:val="auto"/>
        </w:rPr>
      </w:pPr>
    </w:p>
    <w:p w14:paraId="44F36924" w14:textId="77777777" w:rsidR="0060715F" w:rsidRPr="006073D4" w:rsidRDefault="0060715F" w:rsidP="001C3E32">
      <w:pPr>
        <w:pStyle w:val="Nivel01"/>
        <w:rPr>
          <w:rFonts w:ascii="Arial" w:hAnsi="Arial" w:cs="Arial"/>
          <w:sz w:val="20"/>
          <w:szCs w:val="20"/>
        </w:rPr>
      </w:pPr>
      <w:bookmarkStart w:id="8" w:name="_Toc160544845"/>
      <w:bookmarkStart w:id="9" w:name="_Toc160544972"/>
      <w:r w:rsidRPr="006073D4">
        <w:rPr>
          <w:rFonts w:ascii="Arial" w:hAnsi="Arial" w:cs="Arial"/>
          <w:sz w:val="20"/>
          <w:szCs w:val="20"/>
        </w:rPr>
        <w:t>CLÁUSULA TERCEIRA – MODELOS DE EXECUÇÃO E GESTÃO CONTRATUAIS (</w:t>
      </w:r>
      <w:hyperlink r:id="rId12" w:anchor="art92" w:history="1">
        <w:r w:rsidRPr="006073D4">
          <w:rPr>
            <w:rStyle w:val="Hyperlink"/>
            <w:rFonts w:ascii="Arial" w:hAnsi="Arial" w:cs="Arial"/>
            <w:sz w:val="20"/>
            <w:szCs w:val="20"/>
          </w:rPr>
          <w:t>art. 92, IV, VII e XVIII)</w:t>
        </w:r>
        <w:bookmarkEnd w:id="8"/>
        <w:bookmarkEnd w:id="9"/>
      </w:hyperlink>
    </w:p>
    <w:p w14:paraId="49156890"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O regime de execução contratual, os modelos de gestão e de execução, assim como os prazos e condições de conclusão, entrega, observação e recebimento do objeto constam no Termo de Referência, anexo a este Contrato.</w:t>
      </w:r>
    </w:p>
    <w:p w14:paraId="59083DC3" w14:textId="2693F919" w:rsidR="0060715F" w:rsidRPr="006073D4" w:rsidRDefault="0060715F" w:rsidP="003B2D1A">
      <w:pPr>
        <w:pStyle w:val="Nivel2"/>
        <w:numPr>
          <w:ilvl w:val="0"/>
          <w:numId w:val="0"/>
        </w:numPr>
        <w:spacing w:before="0" w:after="0" w:line="240" w:lineRule="auto"/>
        <w:rPr>
          <w:color w:val="auto"/>
        </w:rPr>
      </w:pPr>
      <w:r w:rsidRPr="006073D4">
        <w:rPr>
          <w:rFonts w:eastAsia="Arial"/>
          <w:color w:val="auto"/>
        </w:rPr>
        <w:t xml:space="preserve">Fica nomeado como </w:t>
      </w:r>
      <w:r w:rsidRPr="006073D4">
        <w:rPr>
          <w:rFonts w:eastAsia="Arial"/>
          <w:b/>
          <w:bCs/>
          <w:color w:val="auto"/>
        </w:rPr>
        <w:t>Gestor</w:t>
      </w:r>
      <w:r w:rsidRPr="006073D4">
        <w:rPr>
          <w:rFonts w:eastAsia="Arial"/>
          <w:color w:val="auto"/>
        </w:rPr>
        <w:t xml:space="preserve"> deste contrato, a quem caberá a fiscalização do fiel cumprimento dos termos acordados, conforme o </w:t>
      </w:r>
      <w:r w:rsidRPr="006073D4">
        <w:rPr>
          <w:rFonts w:eastAsia="Arial"/>
          <w:color w:val="auto"/>
          <w:lang w:val="en-US"/>
        </w:rPr>
        <w:t>A</w:t>
      </w:r>
      <w:proofErr w:type="spellStart"/>
      <w:r w:rsidRPr="006073D4">
        <w:rPr>
          <w:rFonts w:eastAsia="Arial"/>
          <w:color w:val="auto"/>
        </w:rPr>
        <w:t>rtigo</w:t>
      </w:r>
      <w:proofErr w:type="spellEnd"/>
      <w:r w:rsidRPr="006073D4">
        <w:rPr>
          <w:rFonts w:eastAsia="Arial"/>
          <w:color w:val="auto"/>
        </w:rPr>
        <w:t xml:space="preserve"> </w:t>
      </w:r>
      <w:r w:rsidRPr="006073D4">
        <w:rPr>
          <w:rFonts w:eastAsia="Arial"/>
          <w:color w:val="auto"/>
          <w:lang w:val="en-US"/>
        </w:rPr>
        <w:t>117</w:t>
      </w:r>
      <w:r w:rsidRPr="006073D4">
        <w:rPr>
          <w:rFonts w:eastAsia="Arial"/>
          <w:color w:val="auto"/>
        </w:rPr>
        <w:t xml:space="preserve"> da Lei Federal n.º </w:t>
      </w:r>
      <w:r w:rsidRPr="006073D4">
        <w:rPr>
          <w:rFonts w:eastAsia="Arial"/>
          <w:color w:val="auto"/>
          <w:lang w:val="en-US"/>
        </w:rPr>
        <w:t>14.133/202</w:t>
      </w:r>
      <w:r w:rsidR="00786E68" w:rsidRPr="006073D4">
        <w:rPr>
          <w:rFonts w:eastAsia="Arial"/>
          <w:color w:val="auto"/>
          <w:lang w:val="en-US"/>
        </w:rPr>
        <w:t>1</w:t>
      </w:r>
      <w:r w:rsidRPr="006073D4">
        <w:rPr>
          <w:rFonts w:eastAsia="Arial"/>
          <w:color w:val="auto"/>
          <w:lang w:val="en-US"/>
        </w:rPr>
        <w:t>,</w:t>
      </w:r>
      <w:r w:rsidR="00C02AE7" w:rsidRPr="006073D4">
        <w:rPr>
          <w:rFonts w:eastAsia="Arial"/>
          <w:color w:val="auto"/>
        </w:rPr>
        <w:t xml:space="preserve"> será nomeado o gestor</w:t>
      </w:r>
      <w:r w:rsidR="003B2D1A" w:rsidRPr="006073D4">
        <w:rPr>
          <w:rFonts w:eastAsia="Arial"/>
          <w:color w:val="auto"/>
        </w:rPr>
        <w:t xml:space="preserve"> </w:t>
      </w:r>
      <w:proofErr w:type="spellStart"/>
      <w:r w:rsidR="003B2D1A" w:rsidRPr="006073D4">
        <w:rPr>
          <w:rFonts w:eastAsia="Arial"/>
          <w:color w:val="auto"/>
        </w:rPr>
        <w:t>xxxxxxx</w:t>
      </w:r>
      <w:proofErr w:type="spellEnd"/>
      <w:r w:rsidR="00C02AE7" w:rsidRPr="006073D4">
        <w:rPr>
          <w:rFonts w:eastAsia="Arial"/>
          <w:color w:val="auto"/>
        </w:rPr>
        <w:t xml:space="preserve">, </w:t>
      </w:r>
    </w:p>
    <w:p w14:paraId="2C3643C6" w14:textId="77777777" w:rsidR="0060715F" w:rsidRPr="006073D4" w:rsidRDefault="0060715F" w:rsidP="001C3E32">
      <w:pPr>
        <w:pStyle w:val="Nivel01"/>
        <w:rPr>
          <w:rFonts w:ascii="Arial" w:hAnsi="Arial" w:cs="Arial"/>
          <w:sz w:val="20"/>
          <w:szCs w:val="20"/>
        </w:rPr>
      </w:pPr>
      <w:bookmarkStart w:id="10" w:name="_Toc160544846"/>
      <w:bookmarkStart w:id="11" w:name="_Toc160544973"/>
      <w:r w:rsidRPr="006073D4">
        <w:rPr>
          <w:rFonts w:ascii="Arial" w:hAnsi="Arial" w:cs="Arial"/>
          <w:sz w:val="20"/>
          <w:szCs w:val="20"/>
        </w:rPr>
        <w:t>CLÁUSULA QUARTA – SUBCONTRATAÇÃO</w:t>
      </w:r>
      <w:bookmarkEnd w:id="10"/>
      <w:bookmarkEnd w:id="11"/>
    </w:p>
    <w:p w14:paraId="38D2C5EB"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Não será admitida a subcontratação do objeto contratual.</w:t>
      </w:r>
    </w:p>
    <w:p w14:paraId="08FF8AB0" w14:textId="77777777" w:rsidR="0060715F" w:rsidRPr="006073D4" w:rsidRDefault="0060715F" w:rsidP="0060715F">
      <w:pPr>
        <w:pStyle w:val="Nvel2-Red"/>
        <w:numPr>
          <w:ilvl w:val="0"/>
          <w:numId w:val="0"/>
        </w:numPr>
        <w:spacing w:before="0" w:after="0" w:line="240" w:lineRule="auto"/>
        <w:rPr>
          <w:i w:val="0"/>
          <w:iCs w:val="0"/>
          <w:color w:val="auto"/>
        </w:rPr>
      </w:pPr>
    </w:p>
    <w:p w14:paraId="4E782BE6" w14:textId="77777777" w:rsidR="0060715F" w:rsidRPr="006073D4" w:rsidRDefault="0060715F" w:rsidP="001C3E32">
      <w:pPr>
        <w:pStyle w:val="Nivel01"/>
        <w:rPr>
          <w:rFonts w:ascii="Arial" w:hAnsi="Arial" w:cs="Arial"/>
          <w:sz w:val="20"/>
          <w:szCs w:val="20"/>
        </w:rPr>
      </w:pPr>
      <w:bookmarkStart w:id="12" w:name="_Toc160544847"/>
      <w:bookmarkStart w:id="13" w:name="_Toc160544974"/>
      <w:r w:rsidRPr="006073D4">
        <w:rPr>
          <w:rFonts w:ascii="Arial" w:hAnsi="Arial" w:cs="Arial"/>
          <w:sz w:val="20"/>
          <w:szCs w:val="20"/>
        </w:rPr>
        <w:t>CLÁUSULA QUINTA – PREÇO (</w:t>
      </w:r>
      <w:hyperlink r:id="rId13" w:anchor="art92" w:history="1">
        <w:r w:rsidRPr="006073D4">
          <w:rPr>
            <w:rStyle w:val="Hyperlink"/>
            <w:rFonts w:ascii="Arial" w:hAnsi="Arial" w:cs="Arial"/>
            <w:sz w:val="20"/>
            <w:szCs w:val="20"/>
          </w:rPr>
          <w:t>art. 92, V)</w:t>
        </w:r>
        <w:bookmarkEnd w:id="12"/>
        <w:bookmarkEnd w:id="13"/>
      </w:hyperlink>
    </w:p>
    <w:p w14:paraId="7338E59A"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O valor total da contratação é de R$.......... (.....)</w:t>
      </w:r>
    </w:p>
    <w:p w14:paraId="68CD36FC"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4D12" w14:textId="77777777" w:rsidR="0060715F" w:rsidRPr="006073D4" w:rsidRDefault="0060715F" w:rsidP="0060715F">
      <w:pPr>
        <w:pStyle w:val="Nivel2"/>
        <w:numPr>
          <w:ilvl w:val="0"/>
          <w:numId w:val="0"/>
        </w:numPr>
        <w:spacing w:before="0" w:after="0" w:line="240" w:lineRule="auto"/>
        <w:rPr>
          <w:color w:val="auto"/>
        </w:rPr>
      </w:pPr>
    </w:p>
    <w:p w14:paraId="1670781E" w14:textId="77777777" w:rsidR="0060715F" w:rsidRPr="006073D4" w:rsidRDefault="0060715F" w:rsidP="001C3E32">
      <w:pPr>
        <w:pStyle w:val="Nivel01"/>
        <w:rPr>
          <w:rFonts w:ascii="Arial" w:hAnsi="Arial" w:cs="Arial"/>
          <w:sz w:val="20"/>
          <w:szCs w:val="20"/>
        </w:rPr>
      </w:pPr>
      <w:bookmarkStart w:id="14" w:name="_Toc160544848"/>
      <w:bookmarkStart w:id="15" w:name="_Toc160544975"/>
      <w:r w:rsidRPr="006073D4">
        <w:rPr>
          <w:rFonts w:ascii="Arial" w:hAnsi="Arial" w:cs="Arial"/>
          <w:sz w:val="20"/>
          <w:szCs w:val="20"/>
        </w:rPr>
        <w:lastRenderedPageBreak/>
        <w:t>CLÁUSULA SEXTA - PAGAMENTO (</w:t>
      </w:r>
      <w:hyperlink r:id="rId14" w:anchor="art92" w:history="1">
        <w:r w:rsidRPr="006073D4">
          <w:rPr>
            <w:rStyle w:val="Hyperlink"/>
            <w:rFonts w:ascii="Arial" w:hAnsi="Arial" w:cs="Arial"/>
            <w:sz w:val="20"/>
            <w:szCs w:val="20"/>
          </w:rPr>
          <w:t>art. 92, V e VI</w:t>
        </w:r>
      </w:hyperlink>
      <w:r w:rsidRPr="006073D4">
        <w:rPr>
          <w:rFonts w:ascii="Arial" w:hAnsi="Arial" w:cs="Arial"/>
          <w:sz w:val="20"/>
          <w:szCs w:val="20"/>
        </w:rPr>
        <w:t>)</w:t>
      </w:r>
      <w:bookmarkEnd w:id="14"/>
      <w:bookmarkEnd w:id="15"/>
    </w:p>
    <w:p w14:paraId="73BCE2CC"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O prazo para pagamento </w:t>
      </w:r>
      <w:r w:rsidRPr="006073D4">
        <w:rPr>
          <w:color w:val="auto"/>
          <w:lang w:eastAsia="en-US"/>
        </w:rPr>
        <w:t>ao contratado</w:t>
      </w:r>
      <w:r w:rsidRPr="006073D4">
        <w:rPr>
          <w:color w:val="auto"/>
        </w:rPr>
        <w:t xml:space="preserve"> e demais condições a ele referentes encontram-se definidos no Termo de Referência, anexo a este Contrato.</w:t>
      </w:r>
    </w:p>
    <w:p w14:paraId="3055AC63" w14:textId="77777777" w:rsidR="0060715F" w:rsidRPr="006073D4" w:rsidRDefault="0060715F" w:rsidP="0060715F">
      <w:pPr>
        <w:pStyle w:val="Nivel2"/>
        <w:numPr>
          <w:ilvl w:val="0"/>
          <w:numId w:val="0"/>
        </w:numPr>
        <w:spacing w:before="0" w:after="0" w:line="240" w:lineRule="auto"/>
        <w:rPr>
          <w:color w:val="auto"/>
        </w:rPr>
      </w:pPr>
    </w:p>
    <w:p w14:paraId="61C32A9A" w14:textId="77777777" w:rsidR="0060715F" w:rsidRPr="006073D4" w:rsidRDefault="0060715F" w:rsidP="001C3E32">
      <w:pPr>
        <w:pStyle w:val="Nivel01"/>
        <w:rPr>
          <w:rFonts w:ascii="Arial" w:hAnsi="Arial" w:cs="Arial"/>
          <w:sz w:val="20"/>
          <w:szCs w:val="20"/>
        </w:rPr>
      </w:pPr>
      <w:bookmarkStart w:id="16" w:name="_Toc160544849"/>
      <w:bookmarkStart w:id="17" w:name="_Toc160544976"/>
      <w:r w:rsidRPr="006073D4">
        <w:rPr>
          <w:rFonts w:ascii="Arial" w:hAnsi="Arial" w:cs="Arial"/>
          <w:sz w:val="20"/>
          <w:szCs w:val="20"/>
        </w:rPr>
        <w:t>CLÁUSULA SÉTIMA - REAJUSTE (</w:t>
      </w:r>
      <w:hyperlink r:id="rId15" w:anchor="art92" w:history="1">
        <w:r w:rsidRPr="006073D4">
          <w:rPr>
            <w:rStyle w:val="Hyperlink"/>
            <w:rFonts w:ascii="Arial" w:hAnsi="Arial" w:cs="Arial"/>
            <w:sz w:val="20"/>
            <w:szCs w:val="20"/>
          </w:rPr>
          <w:t>art. 92, V)</w:t>
        </w:r>
        <w:bookmarkEnd w:id="16"/>
        <w:bookmarkEnd w:id="17"/>
      </w:hyperlink>
    </w:p>
    <w:p w14:paraId="3D8EC437" w14:textId="1501FEB4" w:rsidR="0060715F" w:rsidRPr="006073D4" w:rsidRDefault="00786E68" w:rsidP="006B1EE0">
      <w:pPr>
        <w:pStyle w:val="Nivel2"/>
        <w:numPr>
          <w:ilvl w:val="1"/>
          <w:numId w:val="15"/>
        </w:numPr>
        <w:spacing w:before="0" w:after="0" w:line="240" w:lineRule="auto"/>
        <w:ind w:left="0" w:firstLine="0"/>
        <w:rPr>
          <w:color w:val="auto"/>
        </w:rPr>
      </w:pPr>
      <w:r w:rsidRPr="006073D4">
        <w:rPr>
          <w:color w:val="auto"/>
        </w:rPr>
        <w:t>Não se aplica ao contrato considerando ser entrega imediata;</w:t>
      </w:r>
    </w:p>
    <w:p w14:paraId="290A40A8" w14:textId="77777777" w:rsidR="0060715F" w:rsidRPr="006073D4" w:rsidRDefault="0060715F" w:rsidP="0060715F">
      <w:pPr>
        <w:pStyle w:val="Nivel2"/>
        <w:numPr>
          <w:ilvl w:val="0"/>
          <w:numId w:val="0"/>
        </w:numPr>
        <w:spacing w:before="0" w:after="0" w:line="240" w:lineRule="auto"/>
        <w:rPr>
          <w:color w:val="auto"/>
        </w:rPr>
      </w:pPr>
    </w:p>
    <w:p w14:paraId="095F3C3C" w14:textId="77777777" w:rsidR="0060715F" w:rsidRPr="006073D4" w:rsidRDefault="0060715F" w:rsidP="001C3E32">
      <w:pPr>
        <w:pStyle w:val="Nivel01"/>
        <w:rPr>
          <w:rFonts w:ascii="Arial" w:hAnsi="Arial" w:cs="Arial"/>
          <w:sz w:val="20"/>
          <w:szCs w:val="20"/>
        </w:rPr>
      </w:pPr>
      <w:bookmarkStart w:id="18" w:name="_Toc160544850"/>
      <w:bookmarkStart w:id="19" w:name="_Toc160544977"/>
      <w:r w:rsidRPr="006073D4">
        <w:rPr>
          <w:rFonts w:ascii="Arial" w:hAnsi="Arial" w:cs="Arial"/>
          <w:sz w:val="20"/>
          <w:szCs w:val="20"/>
        </w:rPr>
        <w:t>CLÁUSULA OITAVA - OBRIGAÇÕES DO CONTRATANTE (</w:t>
      </w:r>
      <w:hyperlink r:id="rId16" w:anchor="art92" w:history="1">
        <w:r w:rsidRPr="006073D4">
          <w:rPr>
            <w:rStyle w:val="Hyperlink"/>
            <w:rFonts w:ascii="Arial" w:hAnsi="Arial" w:cs="Arial"/>
            <w:sz w:val="20"/>
            <w:szCs w:val="20"/>
          </w:rPr>
          <w:t>art. 92, X, XI e XIV</w:t>
        </w:r>
      </w:hyperlink>
      <w:r w:rsidRPr="006073D4">
        <w:rPr>
          <w:rFonts w:ascii="Arial" w:hAnsi="Arial" w:cs="Arial"/>
          <w:sz w:val="20"/>
          <w:szCs w:val="20"/>
        </w:rPr>
        <w:t>)</w:t>
      </w:r>
      <w:bookmarkEnd w:id="18"/>
      <w:bookmarkEnd w:id="19"/>
    </w:p>
    <w:p w14:paraId="25967D0D" w14:textId="77777777" w:rsidR="0060715F" w:rsidRPr="006073D4" w:rsidRDefault="0060715F" w:rsidP="00EA3F1F">
      <w:pPr>
        <w:pStyle w:val="Nivel2"/>
        <w:numPr>
          <w:ilvl w:val="1"/>
          <w:numId w:val="15"/>
        </w:numPr>
        <w:spacing w:before="0" w:after="0" w:line="240" w:lineRule="auto"/>
        <w:ind w:left="0" w:firstLine="0"/>
        <w:rPr>
          <w:b/>
          <w:bCs/>
          <w:color w:val="auto"/>
        </w:rPr>
      </w:pPr>
      <w:r w:rsidRPr="006073D4">
        <w:rPr>
          <w:color w:val="auto"/>
        </w:rPr>
        <w:t>São obrigações do Contratante:</w:t>
      </w:r>
    </w:p>
    <w:p w14:paraId="1948187E"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Exigir o cumprimento de todas as obrigações assumidas pelo Contratado, de acordo com o contrato e seus anexos;</w:t>
      </w:r>
    </w:p>
    <w:p w14:paraId="7DE05929"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Receber o objeto no prazo e condições estabelecidas no Termo de Referência;</w:t>
      </w:r>
    </w:p>
    <w:p w14:paraId="22C96D5C"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Notificar o Contratado, por escrito, sobre vícios, defeitos ou incorreções verificadas no objeto fornecido, para que seja por ele substituído, reparado ou corrigido, no total ou em parte, às suas expensas;</w:t>
      </w:r>
    </w:p>
    <w:p w14:paraId="247538D1"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Acompanhar e fiscalizar a execução do contrato e o cumprimento das obrigações pelo Contratado;</w:t>
      </w:r>
    </w:p>
    <w:p w14:paraId="40116DF6"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Efetuar o pagamento ao Contratado do valor correspondente ao fornecimento do objeto, no prazo, forma e condições estabelecidos no presente Contrato e no Termo de Referência.</w:t>
      </w:r>
    </w:p>
    <w:p w14:paraId="77B44D81"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Aplicar ao Contratado as sanções previstas na lei e neste Contrato; </w:t>
      </w:r>
    </w:p>
    <w:p w14:paraId="5B0E5795" w14:textId="538CD112"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Cientificar o órgão de representação judicial da </w:t>
      </w:r>
      <w:r w:rsidR="00786E68" w:rsidRPr="006073D4">
        <w:rPr>
          <w:color w:val="auto"/>
        </w:rPr>
        <w:t xml:space="preserve">Procuradoria Jurídica do Município </w:t>
      </w:r>
      <w:r w:rsidRPr="006073D4">
        <w:rPr>
          <w:color w:val="auto"/>
        </w:rPr>
        <w:t>para adoção das medidas cabíveis quando do descumprimento de obrigações pelo Contratado;</w:t>
      </w:r>
    </w:p>
    <w:p w14:paraId="5042C393"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55AD14" w14:textId="77777777" w:rsidR="0060715F" w:rsidRPr="006073D4" w:rsidRDefault="0060715F" w:rsidP="00EA3F1F">
      <w:pPr>
        <w:pStyle w:val="Nivel2"/>
        <w:numPr>
          <w:ilvl w:val="1"/>
          <w:numId w:val="15"/>
        </w:numPr>
        <w:spacing w:before="0" w:after="0" w:line="240" w:lineRule="auto"/>
        <w:ind w:left="0" w:firstLine="0"/>
        <w:rPr>
          <w:b/>
          <w:bCs/>
          <w:color w:val="auto"/>
        </w:rPr>
      </w:pPr>
      <w:r w:rsidRPr="006073D4">
        <w:rPr>
          <w:color w:val="auto"/>
        </w:rPr>
        <w:t xml:space="preserve"> A Administração terá o prazo de 30 (trinta) dias, a contar da data do protocolo do requerimento para decidir, admitida a prorrogação motivada, por igual período. </w:t>
      </w:r>
    </w:p>
    <w:p w14:paraId="6DDDA776"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Responder eventuais pedidos de reestabelecimento do equilíbrio econômico-financeiro feitos pelo contratado no prazo máximo de 30 (trinta) dias.</w:t>
      </w:r>
    </w:p>
    <w:p w14:paraId="6B6E59D8"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Notificar os emitentes das garantias quanto ao início de processo administrativo para apuração de descumprimento de cláusulas contratuais.</w:t>
      </w:r>
    </w:p>
    <w:p w14:paraId="0379969A"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A935168" w14:textId="77777777" w:rsidR="0060715F" w:rsidRPr="006073D4" w:rsidRDefault="0060715F" w:rsidP="0060715F">
      <w:pPr>
        <w:pStyle w:val="Nivel2"/>
        <w:numPr>
          <w:ilvl w:val="0"/>
          <w:numId w:val="0"/>
        </w:numPr>
        <w:spacing w:before="0" w:after="0" w:line="240" w:lineRule="auto"/>
        <w:rPr>
          <w:color w:val="auto"/>
        </w:rPr>
      </w:pPr>
    </w:p>
    <w:p w14:paraId="30A6FD37" w14:textId="77777777" w:rsidR="0060715F" w:rsidRPr="006073D4" w:rsidRDefault="0060715F" w:rsidP="001C3E32">
      <w:pPr>
        <w:pStyle w:val="Nivel01"/>
        <w:rPr>
          <w:rFonts w:ascii="Arial" w:hAnsi="Arial" w:cs="Arial"/>
          <w:sz w:val="20"/>
          <w:szCs w:val="20"/>
        </w:rPr>
      </w:pPr>
      <w:bookmarkStart w:id="20" w:name="_Toc160544851"/>
      <w:bookmarkStart w:id="21" w:name="_Toc160544978"/>
      <w:r w:rsidRPr="006073D4">
        <w:rPr>
          <w:rFonts w:ascii="Arial" w:hAnsi="Arial" w:cs="Arial"/>
          <w:sz w:val="20"/>
          <w:szCs w:val="20"/>
        </w:rPr>
        <w:t>CLÁUSULA NONA - OBRIGAÇÕES DO CONTRATADO (</w:t>
      </w:r>
      <w:hyperlink r:id="rId17" w:anchor="art92" w:history="1">
        <w:r w:rsidRPr="006073D4">
          <w:rPr>
            <w:rStyle w:val="Hyperlink"/>
            <w:rFonts w:ascii="Arial" w:hAnsi="Arial" w:cs="Arial"/>
            <w:sz w:val="20"/>
            <w:szCs w:val="20"/>
          </w:rPr>
          <w:t>art. 92, XIV, XVI e XVII)</w:t>
        </w:r>
        <w:bookmarkEnd w:id="20"/>
        <w:bookmarkEnd w:id="21"/>
      </w:hyperlink>
    </w:p>
    <w:p w14:paraId="114CF92E"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B850AEA"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Responsabilizar-se pelos vícios e danos decorrentes do objeto, de acordo com o Código de Defesa do Consumidor (</w:t>
      </w:r>
      <w:hyperlink r:id="rId18" w:history="1">
        <w:r w:rsidRPr="006073D4">
          <w:rPr>
            <w:rStyle w:val="Hyperlink"/>
            <w:color w:val="auto"/>
          </w:rPr>
          <w:t>Lei nº 8.078, de 1990</w:t>
        </w:r>
      </w:hyperlink>
      <w:r w:rsidRPr="006073D4">
        <w:rPr>
          <w:color w:val="auto"/>
        </w:rPr>
        <w:t>);</w:t>
      </w:r>
    </w:p>
    <w:p w14:paraId="0A005B06" w14:textId="0DA80E35" w:rsidR="0060715F" w:rsidRPr="006073D4" w:rsidRDefault="000E518D" w:rsidP="00EA3F1F">
      <w:pPr>
        <w:pStyle w:val="Nivel2"/>
        <w:numPr>
          <w:ilvl w:val="1"/>
          <w:numId w:val="15"/>
        </w:numPr>
        <w:spacing w:before="0" w:after="0" w:line="240" w:lineRule="auto"/>
        <w:ind w:left="0" w:firstLine="0"/>
        <w:rPr>
          <w:color w:val="auto"/>
        </w:rPr>
      </w:pPr>
      <w:r w:rsidRPr="006073D4">
        <w:rPr>
          <w:color w:val="auto"/>
        </w:rPr>
        <w:t>Não cometer atrasos na entrega</w:t>
      </w:r>
      <w:r w:rsidR="00786E68" w:rsidRPr="006073D4">
        <w:rPr>
          <w:color w:val="auto"/>
        </w:rPr>
        <w:t xml:space="preserve"> do objeto</w:t>
      </w:r>
      <w:r w:rsidRPr="006073D4">
        <w:rPr>
          <w:color w:val="auto"/>
        </w:rPr>
        <w:t>, observadas as datas dos eventos</w:t>
      </w:r>
      <w:r w:rsidR="0060715F" w:rsidRPr="006073D4">
        <w:rPr>
          <w:color w:val="auto"/>
        </w:rPr>
        <w:t>;</w:t>
      </w:r>
    </w:p>
    <w:p w14:paraId="4AB0A881"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Atender às determinações regulares emitidas pelo fiscal ou gestor do contrato ou autoridade superior (</w:t>
      </w:r>
      <w:hyperlink r:id="rId19" w:anchor="art137" w:history="1">
        <w:r w:rsidRPr="006073D4">
          <w:rPr>
            <w:rStyle w:val="Hyperlink"/>
            <w:color w:val="auto"/>
          </w:rPr>
          <w:t>art. 137, II, da Lei n.º 14.133, de 2021</w:t>
        </w:r>
      </w:hyperlink>
      <w:r w:rsidRPr="006073D4">
        <w:rPr>
          <w:color w:val="auto"/>
        </w:rPr>
        <w:t>) e prestar todo esclarecimento ou informação por eles solicitados;</w:t>
      </w:r>
    </w:p>
    <w:p w14:paraId="763D46F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D82D00"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43268D"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A2AC8FD"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66D5C9D"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Comunicar ao Fiscal do contrato, no prazo de 24 (vinte e quatro) horas, qualquer ocorrência anormal ou acidente que se verifique no local da execução do objeto contratual.</w:t>
      </w:r>
    </w:p>
    <w:p w14:paraId="0C86D08D"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Paralisar, por determinação do contratante, qualquer atividade que não esteja sendo executada de acordo com a boa técnica ou que ponha em risco a segurança de pessoas ou bens de terceiros.</w:t>
      </w:r>
    </w:p>
    <w:p w14:paraId="2AFB58B6"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Manter durante toda a vigência do contrato, em compatibilidade com as obrigações assumidas, todas as condições exigidas para habilitação na licitação; </w:t>
      </w:r>
    </w:p>
    <w:p w14:paraId="07870D65" w14:textId="77777777" w:rsidR="0060715F" w:rsidRPr="006073D4" w:rsidRDefault="0060715F" w:rsidP="00EA3F1F">
      <w:pPr>
        <w:pStyle w:val="Nivel2"/>
        <w:numPr>
          <w:ilvl w:val="1"/>
          <w:numId w:val="15"/>
        </w:numPr>
        <w:spacing w:before="0" w:after="0" w:line="240" w:lineRule="auto"/>
        <w:ind w:left="0" w:firstLine="0"/>
        <w:rPr>
          <w:b/>
          <w:bCs/>
          <w:color w:val="auto"/>
        </w:rPr>
      </w:pPr>
      <w:r w:rsidRPr="006073D4">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6073D4">
          <w:rPr>
            <w:rStyle w:val="Hyperlink"/>
            <w:color w:val="auto"/>
          </w:rPr>
          <w:t>art. 116, da Lei n.º 14.133, de 2021</w:t>
        </w:r>
      </w:hyperlink>
      <w:r w:rsidRPr="006073D4">
        <w:rPr>
          <w:color w:val="auto"/>
        </w:rPr>
        <w:t>);</w:t>
      </w:r>
    </w:p>
    <w:p w14:paraId="631995E9"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Comprovar a reserva de cargos a que se refere a cláusula acima, no prazo fixado pelo fiscal do contrato, com a indicação dos empregados que preencheram as referidas vagas (</w:t>
      </w:r>
      <w:hyperlink r:id="rId21" w:anchor="art116" w:history="1">
        <w:r w:rsidRPr="006073D4">
          <w:rPr>
            <w:rStyle w:val="Hyperlink"/>
            <w:color w:val="auto"/>
          </w:rPr>
          <w:t>art. 116, parágrafo único, da Lei n.º 14.133, de 2021</w:t>
        </w:r>
      </w:hyperlink>
      <w:r w:rsidRPr="006073D4">
        <w:rPr>
          <w:color w:val="auto"/>
        </w:rPr>
        <w:t>);</w:t>
      </w:r>
    </w:p>
    <w:p w14:paraId="6798EAA7"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  Guardar sigilo sobre todas as informações obtidas em decorrência do cumprimento do contrato; </w:t>
      </w:r>
    </w:p>
    <w:p w14:paraId="706EEECB"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6073D4">
          <w:rPr>
            <w:rStyle w:val="Hyperlink"/>
            <w:color w:val="auto"/>
          </w:rPr>
          <w:t>art. 124, II, d, da Lei nº 14.133, de 2021.</w:t>
        </w:r>
      </w:hyperlink>
    </w:p>
    <w:p w14:paraId="6ACBD1B0"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Cumprir, além dos postulados legais vigentes de âmbito federal, estadual ou municipal, as normas de segurança do contratante.</w:t>
      </w:r>
    </w:p>
    <w:p w14:paraId="2838352A" w14:textId="77777777" w:rsidR="0060715F" w:rsidRPr="006073D4" w:rsidRDefault="0060715F" w:rsidP="0060715F">
      <w:pPr>
        <w:pStyle w:val="Nivel2"/>
        <w:numPr>
          <w:ilvl w:val="0"/>
          <w:numId w:val="0"/>
        </w:numPr>
        <w:spacing w:before="0" w:after="0" w:line="240" w:lineRule="auto"/>
        <w:rPr>
          <w:color w:val="auto"/>
        </w:rPr>
      </w:pPr>
    </w:p>
    <w:p w14:paraId="0F5C5936" w14:textId="77777777" w:rsidR="0060715F" w:rsidRPr="006073D4" w:rsidRDefault="0060715F" w:rsidP="001C3E32">
      <w:pPr>
        <w:pStyle w:val="Nivel01"/>
        <w:rPr>
          <w:rFonts w:ascii="Arial" w:hAnsi="Arial" w:cs="Arial"/>
          <w:sz w:val="20"/>
          <w:szCs w:val="20"/>
        </w:rPr>
      </w:pPr>
      <w:bookmarkStart w:id="22" w:name="_Toc160544852"/>
      <w:bookmarkStart w:id="23" w:name="_Toc160544979"/>
      <w:r w:rsidRPr="006073D4">
        <w:rPr>
          <w:rFonts w:ascii="Arial" w:hAnsi="Arial" w:cs="Arial"/>
          <w:sz w:val="20"/>
          <w:szCs w:val="20"/>
        </w:rPr>
        <w:t>CLÁUSULA DÉCIMA– GARANTIA DE EXECUÇÃO (</w:t>
      </w:r>
      <w:hyperlink r:id="rId23" w:anchor="art92" w:history="1">
        <w:r w:rsidRPr="006073D4">
          <w:rPr>
            <w:rStyle w:val="Hyperlink"/>
            <w:rFonts w:ascii="Arial" w:hAnsi="Arial" w:cs="Arial"/>
            <w:sz w:val="20"/>
            <w:szCs w:val="20"/>
          </w:rPr>
          <w:t>art. 92, XII</w:t>
        </w:r>
      </w:hyperlink>
      <w:r w:rsidRPr="006073D4">
        <w:rPr>
          <w:rFonts w:ascii="Arial" w:hAnsi="Arial" w:cs="Arial"/>
          <w:sz w:val="20"/>
          <w:szCs w:val="20"/>
        </w:rPr>
        <w:t>)</w:t>
      </w:r>
      <w:bookmarkEnd w:id="22"/>
      <w:bookmarkEnd w:id="23"/>
    </w:p>
    <w:p w14:paraId="2F19064F" w14:textId="48C4EFD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 xml:space="preserve">  Não haverá exigência de garantia contratual da execução.</w:t>
      </w:r>
    </w:p>
    <w:p w14:paraId="6E13DF36" w14:textId="77777777" w:rsidR="0060715F" w:rsidRPr="006073D4" w:rsidRDefault="0060715F" w:rsidP="001C3E32">
      <w:pPr>
        <w:pStyle w:val="Nivel01"/>
        <w:rPr>
          <w:rFonts w:ascii="Arial" w:hAnsi="Arial" w:cs="Arial"/>
          <w:sz w:val="20"/>
          <w:szCs w:val="20"/>
        </w:rPr>
      </w:pPr>
      <w:bookmarkStart w:id="24" w:name="_Toc160544853"/>
      <w:bookmarkStart w:id="25" w:name="_Toc160544980"/>
      <w:r w:rsidRPr="006073D4">
        <w:rPr>
          <w:rFonts w:ascii="Arial" w:hAnsi="Arial" w:cs="Arial"/>
          <w:sz w:val="20"/>
          <w:szCs w:val="20"/>
        </w:rPr>
        <w:t>CLÁUSULA DÉCIMA PRIMEIRA – INFRAÇÕES E SANÇÕES ADMINISTRATIVAS (</w:t>
      </w:r>
      <w:hyperlink r:id="rId24" w:anchor="art92" w:history="1">
        <w:r w:rsidRPr="006073D4">
          <w:rPr>
            <w:rStyle w:val="Hyperlink"/>
            <w:rFonts w:ascii="Arial" w:hAnsi="Arial" w:cs="Arial"/>
            <w:sz w:val="20"/>
            <w:szCs w:val="20"/>
          </w:rPr>
          <w:t>art. 92, XIV</w:t>
        </w:r>
      </w:hyperlink>
      <w:r w:rsidRPr="006073D4">
        <w:rPr>
          <w:rFonts w:ascii="Arial" w:hAnsi="Arial" w:cs="Arial"/>
          <w:sz w:val="20"/>
          <w:szCs w:val="20"/>
        </w:rPr>
        <w:t>)</w:t>
      </w:r>
      <w:bookmarkEnd w:id="24"/>
      <w:bookmarkEnd w:id="25"/>
    </w:p>
    <w:p w14:paraId="0B6704A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Comete infração administrativa, nos termos da </w:t>
      </w:r>
      <w:hyperlink r:id="rId25" w:history="1">
        <w:r w:rsidRPr="006073D4">
          <w:rPr>
            <w:rStyle w:val="Hyperlink"/>
            <w:color w:val="auto"/>
          </w:rPr>
          <w:t>Lei nº 14.133, de 2021</w:t>
        </w:r>
      </w:hyperlink>
      <w:r w:rsidRPr="006073D4">
        <w:rPr>
          <w:color w:val="auto"/>
        </w:rPr>
        <w:t>, o contratado que:</w:t>
      </w:r>
    </w:p>
    <w:p w14:paraId="0A29E252"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der causa à inexecução parcial do contrato;</w:t>
      </w:r>
    </w:p>
    <w:p w14:paraId="03DC15FF"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der causa à inexecução parcial do contrato que cause grave dano à Administração ou ao funcionamento dos serviços públicos ou ao interesse coletivo;</w:t>
      </w:r>
    </w:p>
    <w:p w14:paraId="2D447F93"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der causa à inexecução total do contrato;</w:t>
      </w:r>
    </w:p>
    <w:p w14:paraId="37DEFD20"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ensejar o retardamento da execução ou da entrega do objeto da contratação sem motivo justificado;</w:t>
      </w:r>
    </w:p>
    <w:p w14:paraId="00A17C7C"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apresentar documentação falsa ou prestar declaração falsa durante a execução do contrato;</w:t>
      </w:r>
    </w:p>
    <w:p w14:paraId="4E315BF1"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praticar ato fraudulento na execução do contrato;</w:t>
      </w:r>
    </w:p>
    <w:p w14:paraId="56A0FD8C"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comportar-se de modo inidôneo ou cometer fraude de qualquer natureza;</w:t>
      </w:r>
    </w:p>
    <w:p w14:paraId="792BD6B9" w14:textId="77777777" w:rsidR="0060715F" w:rsidRPr="006073D4" w:rsidRDefault="0060715F" w:rsidP="00EA3F1F">
      <w:pPr>
        <w:numPr>
          <w:ilvl w:val="2"/>
          <w:numId w:val="11"/>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sz w:val="20"/>
          <w:szCs w:val="20"/>
        </w:rPr>
        <w:t xml:space="preserve">praticar ato lesivo previsto no </w:t>
      </w:r>
      <w:hyperlink r:id="rId26" w:anchor="art5" w:history="1">
        <w:r w:rsidRPr="006073D4">
          <w:rPr>
            <w:rStyle w:val="Hyperlink"/>
            <w:rFonts w:ascii="Arial" w:eastAsia="Arial" w:hAnsi="Arial" w:cs="Arial"/>
            <w:sz w:val="20"/>
            <w:szCs w:val="20"/>
          </w:rPr>
          <w:t>art. 5º da Lei nº 12.846, de 1º de agosto de 2013</w:t>
        </w:r>
      </w:hyperlink>
      <w:r w:rsidRPr="006073D4">
        <w:rPr>
          <w:rFonts w:ascii="Arial" w:eastAsia="Arial" w:hAnsi="Arial" w:cs="Arial"/>
          <w:sz w:val="20"/>
          <w:szCs w:val="20"/>
        </w:rPr>
        <w:t>.</w:t>
      </w:r>
    </w:p>
    <w:p w14:paraId="21D96282"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Serão aplicadas ao contratado que incorrer nas infrações acima descritas as seguintes sanções:</w:t>
      </w:r>
    </w:p>
    <w:p w14:paraId="2BA4CCE6" w14:textId="77777777" w:rsidR="0060715F" w:rsidRPr="006073D4" w:rsidRDefault="0060715F" w:rsidP="00EA3F1F">
      <w:pPr>
        <w:pStyle w:val="PargrafodaLista"/>
        <w:numPr>
          <w:ilvl w:val="0"/>
          <w:numId w:val="12"/>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b/>
          <w:bCs/>
          <w:sz w:val="20"/>
          <w:szCs w:val="20"/>
        </w:rPr>
        <w:t>Advertência</w:t>
      </w:r>
      <w:r w:rsidRPr="006073D4">
        <w:rPr>
          <w:rFonts w:ascii="Arial" w:eastAsia="Arial" w:hAnsi="Arial" w:cs="Arial"/>
          <w:sz w:val="20"/>
          <w:szCs w:val="20"/>
        </w:rPr>
        <w:t>, quando o contratado der causa à inexecução parcial do contrato, sempre que não se justificar a imposição de penalidade mais grave (</w:t>
      </w:r>
      <w:hyperlink r:id="rId27" w:anchor="art156§2" w:history="1">
        <w:r w:rsidRPr="006073D4">
          <w:rPr>
            <w:rStyle w:val="Hyperlink"/>
            <w:rFonts w:ascii="Arial" w:eastAsia="Arial" w:hAnsi="Arial" w:cs="Arial"/>
            <w:sz w:val="20"/>
            <w:szCs w:val="20"/>
          </w:rPr>
          <w:t xml:space="preserve">art. 156, §2º, da </w:t>
        </w:r>
        <w:bookmarkStart w:id="26" w:name="_Hlk114504069"/>
        <w:r w:rsidRPr="006073D4">
          <w:rPr>
            <w:rStyle w:val="Hyperlink"/>
            <w:rFonts w:ascii="Arial" w:eastAsia="Arial" w:hAnsi="Arial" w:cs="Arial"/>
            <w:sz w:val="20"/>
            <w:szCs w:val="20"/>
          </w:rPr>
          <w:t>Lei nº 14.133, de 2021</w:t>
        </w:r>
        <w:bookmarkEnd w:id="26"/>
      </w:hyperlink>
      <w:r w:rsidRPr="006073D4">
        <w:rPr>
          <w:rFonts w:ascii="Arial" w:eastAsia="Arial" w:hAnsi="Arial" w:cs="Arial"/>
          <w:sz w:val="20"/>
          <w:szCs w:val="20"/>
        </w:rPr>
        <w:t>);</w:t>
      </w:r>
    </w:p>
    <w:p w14:paraId="6C556BD1" w14:textId="77777777" w:rsidR="0060715F" w:rsidRPr="006073D4" w:rsidRDefault="0060715F" w:rsidP="00EA3F1F">
      <w:pPr>
        <w:pStyle w:val="PargrafodaLista"/>
        <w:numPr>
          <w:ilvl w:val="0"/>
          <w:numId w:val="12"/>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b/>
          <w:bCs/>
          <w:sz w:val="20"/>
          <w:szCs w:val="20"/>
        </w:rPr>
        <w:t>Impedimento de licitar e contratar</w:t>
      </w:r>
      <w:r w:rsidRPr="006073D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8" w:anchor="art156§4" w:history="1">
        <w:r w:rsidRPr="006073D4">
          <w:rPr>
            <w:rStyle w:val="Hyperlink"/>
            <w:rFonts w:ascii="Arial" w:eastAsia="Arial" w:hAnsi="Arial" w:cs="Arial"/>
            <w:sz w:val="20"/>
            <w:szCs w:val="20"/>
          </w:rPr>
          <w:t>art. 156, § 4º, da Lei nº 14.133, de 2021</w:t>
        </w:r>
      </w:hyperlink>
      <w:r w:rsidRPr="006073D4">
        <w:rPr>
          <w:rFonts w:ascii="Arial" w:eastAsia="Arial" w:hAnsi="Arial" w:cs="Arial"/>
          <w:sz w:val="20"/>
          <w:szCs w:val="20"/>
        </w:rPr>
        <w:t>);</w:t>
      </w:r>
    </w:p>
    <w:p w14:paraId="24163015" w14:textId="77777777" w:rsidR="0060715F" w:rsidRPr="006073D4" w:rsidRDefault="0060715F" w:rsidP="00EA3F1F">
      <w:pPr>
        <w:pStyle w:val="PargrafodaLista"/>
        <w:numPr>
          <w:ilvl w:val="0"/>
          <w:numId w:val="12"/>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b/>
          <w:bCs/>
          <w:sz w:val="20"/>
          <w:szCs w:val="20"/>
        </w:rPr>
        <w:t>Declaração de inidoneidade para licitar e contratar</w:t>
      </w:r>
      <w:r w:rsidRPr="006073D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9" w:anchor="art156§5" w:history="1">
        <w:r w:rsidRPr="006073D4">
          <w:rPr>
            <w:rStyle w:val="Hyperlink"/>
            <w:rFonts w:ascii="Arial" w:eastAsia="Arial" w:hAnsi="Arial" w:cs="Arial"/>
            <w:sz w:val="20"/>
            <w:szCs w:val="20"/>
          </w:rPr>
          <w:t>art. 156, §5º, da Lei nº 14.133, de 2021</w:t>
        </w:r>
      </w:hyperlink>
      <w:r w:rsidRPr="006073D4">
        <w:rPr>
          <w:rFonts w:ascii="Arial" w:eastAsia="Arial" w:hAnsi="Arial" w:cs="Arial"/>
          <w:sz w:val="20"/>
          <w:szCs w:val="20"/>
        </w:rPr>
        <w:t>).</w:t>
      </w:r>
    </w:p>
    <w:p w14:paraId="023F528D" w14:textId="77777777" w:rsidR="0060715F" w:rsidRPr="006073D4" w:rsidRDefault="0060715F" w:rsidP="00EA3F1F">
      <w:pPr>
        <w:pStyle w:val="PargrafodaLista"/>
        <w:numPr>
          <w:ilvl w:val="0"/>
          <w:numId w:val="12"/>
        </w:numPr>
        <w:suppressAutoHyphens/>
        <w:spacing w:after="0" w:line="240" w:lineRule="auto"/>
        <w:ind w:left="284" w:firstLine="0"/>
        <w:jc w:val="both"/>
        <w:rPr>
          <w:rFonts w:ascii="Arial" w:eastAsia="Arial" w:hAnsi="Arial" w:cs="Arial"/>
          <w:sz w:val="20"/>
          <w:szCs w:val="20"/>
        </w:rPr>
      </w:pPr>
      <w:r w:rsidRPr="006073D4">
        <w:rPr>
          <w:rFonts w:ascii="Arial" w:eastAsia="Arial" w:hAnsi="Arial" w:cs="Arial"/>
          <w:b/>
          <w:bCs/>
          <w:sz w:val="20"/>
          <w:szCs w:val="20"/>
        </w:rPr>
        <w:t>Multa:</w:t>
      </w:r>
    </w:p>
    <w:p w14:paraId="524E922F"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Moratória de 1% (um por cento) por dia de atraso injustificado sobre o valor da parcela inadimplida, até o limite de 30 (trinta) dias;</w:t>
      </w:r>
    </w:p>
    <w:p w14:paraId="2B4B004D"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75751AD" w14:textId="77777777" w:rsidR="0060715F" w:rsidRPr="006073D4" w:rsidRDefault="0060715F" w:rsidP="00EA3F1F">
      <w:pPr>
        <w:numPr>
          <w:ilvl w:val="7"/>
          <w:numId w:val="13"/>
        </w:numPr>
        <w:suppressAutoHyphens/>
        <w:spacing w:after="0" w:line="240" w:lineRule="auto"/>
        <w:ind w:left="851" w:firstLine="0"/>
        <w:contextualSpacing/>
        <w:jc w:val="both"/>
        <w:rPr>
          <w:rFonts w:ascii="Arial" w:eastAsia="Arial" w:hAnsi="Arial" w:cs="Arial"/>
          <w:sz w:val="20"/>
          <w:szCs w:val="20"/>
        </w:rPr>
      </w:pPr>
      <w:r w:rsidRPr="006073D4">
        <w:rPr>
          <w:rFonts w:ascii="Arial" w:eastAsia="Arial" w:hAnsi="Arial" w:cs="Arial"/>
          <w:sz w:val="20"/>
          <w:szCs w:val="20"/>
        </w:rPr>
        <w:t xml:space="preserve">O atraso superior a 30 (trinta) dias autoriza a Administração a promover a extinção do contrato por descumprimento ou cumprimento irregular de suas cláusulas, conforme dispõe o </w:t>
      </w:r>
      <w:hyperlink r:id="rId30" w:anchor="art137" w:history="1">
        <w:r w:rsidRPr="006073D4">
          <w:rPr>
            <w:rStyle w:val="Hyperlink"/>
            <w:rFonts w:ascii="Arial" w:eastAsia="Arial" w:hAnsi="Arial" w:cs="Arial"/>
            <w:sz w:val="20"/>
            <w:szCs w:val="20"/>
          </w:rPr>
          <w:t>inciso I do art. 137 da Lei n. 14.133, de 2021</w:t>
        </w:r>
      </w:hyperlink>
      <w:r w:rsidRPr="006073D4">
        <w:rPr>
          <w:rFonts w:ascii="Arial" w:eastAsia="Arial" w:hAnsi="Arial" w:cs="Arial"/>
          <w:sz w:val="20"/>
          <w:szCs w:val="20"/>
        </w:rPr>
        <w:t xml:space="preserve">. </w:t>
      </w:r>
    </w:p>
    <w:p w14:paraId="6BE55387"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lastRenderedPageBreak/>
        <w:t xml:space="preserve"> Compensatória, para as infrações descritas nas alíneas “e” a “h” do subitem 12.1, de 1% a 10% do valor do Contrato.</w:t>
      </w:r>
    </w:p>
    <w:p w14:paraId="57C261A5"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 xml:space="preserve">Compensatória, para a inexecução total do contrato prevista na alínea “c” do subitem 12.1, de 0,5% a 5%  do valor do Contrato. </w:t>
      </w:r>
    </w:p>
    <w:p w14:paraId="5728DDAB"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Para infração descrita na alínea “b” do subitem 11.1, a multa será de 0,5% a 3 %  do valor do Contrato.</w:t>
      </w:r>
    </w:p>
    <w:p w14:paraId="55CCC415"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Para infrações descritas na alínea “d” do subitem 11.1, a multa será de 0,5% a 3 %  do valor do Contrato.</w:t>
      </w:r>
    </w:p>
    <w:p w14:paraId="2B8B471A" w14:textId="77777777" w:rsidR="0060715F" w:rsidRPr="006073D4" w:rsidRDefault="0060715F" w:rsidP="00EA3F1F">
      <w:pPr>
        <w:numPr>
          <w:ilvl w:val="3"/>
          <w:numId w:val="13"/>
        </w:numPr>
        <w:suppressAutoHyphens/>
        <w:spacing w:after="0" w:line="240" w:lineRule="auto"/>
        <w:ind w:left="567" w:firstLine="0"/>
        <w:contextualSpacing/>
        <w:jc w:val="both"/>
        <w:rPr>
          <w:rFonts w:ascii="Arial" w:eastAsia="Arial" w:hAnsi="Arial" w:cs="Arial"/>
          <w:sz w:val="20"/>
          <w:szCs w:val="20"/>
        </w:rPr>
      </w:pPr>
      <w:r w:rsidRPr="006073D4">
        <w:rPr>
          <w:rFonts w:ascii="Arial" w:eastAsia="Arial" w:hAnsi="Arial" w:cs="Arial"/>
          <w:sz w:val="20"/>
          <w:szCs w:val="20"/>
        </w:rPr>
        <w:t>Para a infração descrita na alínea “a” do subitem 11.1, a multa será de 0,5% a 3 %  do valor do Contrato, ressalvadas as seguintes infrações:</w:t>
      </w:r>
    </w:p>
    <w:p w14:paraId="19337263"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 aplicação das sanções previstas neste Contrato não exclui, em hipótese alguma, a obrigação de reparação integral do dano causado ao Contratante (</w:t>
      </w:r>
      <w:hyperlink r:id="rId31" w:anchor="art156§9" w:history="1">
        <w:r w:rsidRPr="006073D4">
          <w:rPr>
            <w:rStyle w:val="Hyperlink"/>
            <w:color w:val="auto"/>
          </w:rPr>
          <w:t>art. 156, §9º, da Lei nº 14.133, de 2021</w:t>
        </w:r>
      </w:hyperlink>
      <w:r w:rsidRPr="006073D4">
        <w:rPr>
          <w:color w:val="auto"/>
        </w:rPr>
        <w:t>)</w:t>
      </w:r>
    </w:p>
    <w:p w14:paraId="65B7ED72"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Todas as sanções previstas neste Contrato poderão ser aplicadas cumulativamente com a multa (</w:t>
      </w:r>
      <w:hyperlink r:id="rId32" w:anchor="art156§7" w:history="1">
        <w:r w:rsidRPr="006073D4">
          <w:rPr>
            <w:rStyle w:val="Hyperlink"/>
            <w:color w:val="auto"/>
          </w:rPr>
          <w:t>art. 156, §7º, da Lei nº 14.133, de 2021</w:t>
        </w:r>
      </w:hyperlink>
      <w:r w:rsidRPr="006073D4">
        <w:rPr>
          <w:color w:val="auto"/>
        </w:rPr>
        <w:t>).</w:t>
      </w:r>
    </w:p>
    <w:p w14:paraId="5C1D1211"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Antes da aplicação da multa será facultada a defesa do interessado no prazo de 15 (quinze) dias úteis, contado da data de sua intimação (</w:t>
      </w:r>
      <w:hyperlink r:id="rId33" w:anchor="art157" w:history="1">
        <w:r w:rsidRPr="006073D4">
          <w:rPr>
            <w:rStyle w:val="Hyperlink"/>
            <w:color w:val="auto"/>
          </w:rPr>
          <w:t>art. 157, da Lei nº 14.133, de 2021</w:t>
        </w:r>
      </w:hyperlink>
      <w:r w:rsidRPr="006073D4">
        <w:rPr>
          <w:color w:val="auto"/>
        </w:rPr>
        <w:t>)</w:t>
      </w:r>
    </w:p>
    <w:p w14:paraId="624B0657"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6073D4">
          <w:rPr>
            <w:rStyle w:val="Hyperlink"/>
            <w:color w:val="auto"/>
          </w:rPr>
          <w:t>art. 156, §8º, da Lei nº 14.133, de 2021</w:t>
        </w:r>
      </w:hyperlink>
      <w:r w:rsidRPr="006073D4">
        <w:rPr>
          <w:color w:val="auto"/>
        </w:rPr>
        <w:t>).</w:t>
      </w:r>
    </w:p>
    <w:p w14:paraId="733F3495" w14:textId="77777777" w:rsidR="0060715F" w:rsidRPr="006073D4" w:rsidRDefault="0060715F" w:rsidP="00EA3F1F">
      <w:pPr>
        <w:pStyle w:val="Nivel3"/>
        <w:numPr>
          <w:ilvl w:val="2"/>
          <w:numId w:val="15"/>
        </w:numPr>
        <w:spacing w:before="0" w:after="0" w:line="240" w:lineRule="auto"/>
        <w:ind w:left="284" w:firstLine="0"/>
        <w:rPr>
          <w:color w:val="auto"/>
        </w:rPr>
      </w:pPr>
      <w:r w:rsidRPr="006073D4">
        <w:rPr>
          <w:color w:val="auto"/>
        </w:rPr>
        <w:t>Previamente ao encaminhamento à cobrança judicial, a multa poderá ser recolhida administrativamente no prazo máximo de 60 (sessenta) dias, a contar da data do recebimento da comunicação enviada pela autoridade competente.</w:t>
      </w:r>
      <w:bookmarkStart w:id="27" w:name="_Hlk78351618"/>
      <w:bookmarkEnd w:id="27"/>
    </w:p>
    <w:p w14:paraId="5AD1376E"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A aplicação das sanções realizar-se-á em processo administrativo que assegure o contraditório e a ampla defesa ao Contratado, observando-se o procedimento previsto no </w:t>
      </w:r>
      <w:r w:rsidRPr="006073D4">
        <w:rPr>
          <w:b/>
          <w:bCs/>
          <w:color w:val="auto"/>
        </w:rPr>
        <w:t xml:space="preserve">caput </w:t>
      </w:r>
      <w:r w:rsidRPr="006073D4">
        <w:rPr>
          <w:color w:val="auto"/>
        </w:rPr>
        <w:t xml:space="preserve">e parágrafos do </w:t>
      </w:r>
      <w:hyperlink r:id="rId35" w:anchor="art158" w:history="1">
        <w:r w:rsidRPr="006073D4">
          <w:rPr>
            <w:rStyle w:val="Hyperlink"/>
            <w:color w:val="auto"/>
          </w:rPr>
          <w:t>art. 158 da Lei nº 14.133, de 2021</w:t>
        </w:r>
      </w:hyperlink>
      <w:r w:rsidRPr="006073D4">
        <w:rPr>
          <w:color w:val="auto"/>
        </w:rPr>
        <w:t>, para as penalidades de impedimento de licitar e contratar e de declaração de inidoneidade para licitar ou contratar.</w:t>
      </w:r>
    </w:p>
    <w:p w14:paraId="2748682E"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Na aplicação das sanções serão considerados (</w:t>
      </w:r>
      <w:hyperlink r:id="rId36" w:anchor="art156§1" w:history="1">
        <w:r w:rsidRPr="006073D4">
          <w:rPr>
            <w:rStyle w:val="Hyperlink"/>
            <w:color w:val="auto"/>
          </w:rPr>
          <w:t>art. 156, §1º, da Lei nº 14.133, de 2021</w:t>
        </w:r>
      </w:hyperlink>
      <w:r w:rsidRPr="006073D4">
        <w:rPr>
          <w:color w:val="auto"/>
        </w:rPr>
        <w:t>):</w:t>
      </w:r>
    </w:p>
    <w:p w14:paraId="1FD171CC" w14:textId="77777777" w:rsidR="0060715F" w:rsidRPr="006073D4" w:rsidRDefault="0060715F" w:rsidP="00EA3F1F">
      <w:pPr>
        <w:numPr>
          <w:ilvl w:val="0"/>
          <w:numId w:val="10"/>
        </w:numPr>
        <w:suppressAutoHyphens/>
        <w:spacing w:after="0" w:line="240" w:lineRule="auto"/>
        <w:ind w:left="284" w:firstLine="0"/>
        <w:contextualSpacing/>
        <w:jc w:val="both"/>
        <w:rPr>
          <w:rFonts w:ascii="Arial" w:eastAsia="Arial" w:hAnsi="Arial" w:cs="Arial"/>
          <w:sz w:val="20"/>
          <w:szCs w:val="20"/>
        </w:rPr>
      </w:pPr>
      <w:r w:rsidRPr="006073D4">
        <w:rPr>
          <w:rFonts w:ascii="Arial" w:eastAsia="Arial" w:hAnsi="Arial" w:cs="Arial"/>
          <w:sz w:val="20"/>
          <w:szCs w:val="20"/>
        </w:rPr>
        <w:t>a natureza e a gravidade da infração cometida;</w:t>
      </w:r>
    </w:p>
    <w:p w14:paraId="410764B8" w14:textId="77777777" w:rsidR="0060715F" w:rsidRPr="006073D4" w:rsidRDefault="0060715F" w:rsidP="00EA3F1F">
      <w:pPr>
        <w:numPr>
          <w:ilvl w:val="0"/>
          <w:numId w:val="10"/>
        </w:numPr>
        <w:suppressAutoHyphens/>
        <w:spacing w:after="0" w:line="240" w:lineRule="auto"/>
        <w:ind w:left="284" w:firstLine="0"/>
        <w:contextualSpacing/>
        <w:jc w:val="both"/>
        <w:rPr>
          <w:rFonts w:ascii="Arial" w:eastAsia="Arial" w:hAnsi="Arial" w:cs="Arial"/>
          <w:sz w:val="20"/>
          <w:szCs w:val="20"/>
        </w:rPr>
      </w:pPr>
      <w:r w:rsidRPr="006073D4">
        <w:rPr>
          <w:rFonts w:ascii="Arial" w:eastAsia="Arial" w:hAnsi="Arial" w:cs="Arial"/>
          <w:sz w:val="20"/>
          <w:szCs w:val="20"/>
        </w:rPr>
        <w:t>as peculiaridades do caso concreto;</w:t>
      </w:r>
    </w:p>
    <w:p w14:paraId="53AFB6DE" w14:textId="77777777" w:rsidR="0060715F" w:rsidRPr="006073D4" w:rsidRDefault="0060715F" w:rsidP="00EA3F1F">
      <w:pPr>
        <w:numPr>
          <w:ilvl w:val="0"/>
          <w:numId w:val="10"/>
        </w:numPr>
        <w:suppressAutoHyphens/>
        <w:spacing w:after="0" w:line="240" w:lineRule="auto"/>
        <w:ind w:left="284" w:firstLine="0"/>
        <w:contextualSpacing/>
        <w:jc w:val="both"/>
        <w:rPr>
          <w:rFonts w:ascii="Arial" w:eastAsia="Arial" w:hAnsi="Arial" w:cs="Arial"/>
          <w:sz w:val="20"/>
          <w:szCs w:val="20"/>
        </w:rPr>
      </w:pPr>
      <w:r w:rsidRPr="006073D4">
        <w:rPr>
          <w:rFonts w:ascii="Arial" w:eastAsia="Arial" w:hAnsi="Arial" w:cs="Arial"/>
          <w:sz w:val="20"/>
          <w:szCs w:val="20"/>
        </w:rPr>
        <w:t>as circunstâncias agravantes ou atenuantes;</w:t>
      </w:r>
    </w:p>
    <w:p w14:paraId="17073C31" w14:textId="77777777" w:rsidR="0060715F" w:rsidRPr="006073D4" w:rsidRDefault="0060715F" w:rsidP="00EA3F1F">
      <w:pPr>
        <w:numPr>
          <w:ilvl w:val="0"/>
          <w:numId w:val="10"/>
        </w:numPr>
        <w:suppressAutoHyphens/>
        <w:spacing w:after="0" w:line="240" w:lineRule="auto"/>
        <w:ind w:left="284" w:firstLine="0"/>
        <w:contextualSpacing/>
        <w:jc w:val="both"/>
        <w:rPr>
          <w:rFonts w:ascii="Arial" w:eastAsia="Arial" w:hAnsi="Arial" w:cs="Arial"/>
          <w:sz w:val="20"/>
          <w:szCs w:val="20"/>
        </w:rPr>
      </w:pPr>
      <w:r w:rsidRPr="006073D4">
        <w:rPr>
          <w:rFonts w:ascii="Arial" w:eastAsia="Arial" w:hAnsi="Arial" w:cs="Arial"/>
          <w:sz w:val="20"/>
          <w:szCs w:val="20"/>
        </w:rPr>
        <w:t>os danos que dela provierem para o Contratante;</w:t>
      </w:r>
    </w:p>
    <w:p w14:paraId="0B9CD99A" w14:textId="77777777" w:rsidR="0060715F" w:rsidRPr="006073D4" w:rsidRDefault="0060715F" w:rsidP="00EA3F1F">
      <w:pPr>
        <w:numPr>
          <w:ilvl w:val="0"/>
          <w:numId w:val="10"/>
        </w:numPr>
        <w:suppressAutoHyphens/>
        <w:spacing w:after="0" w:line="240" w:lineRule="auto"/>
        <w:ind w:left="284" w:firstLine="0"/>
        <w:contextualSpacing/>
        <w:jc w:val="both"/>
        <w:rPr>
          <w:rFonts w:ascii="Arial" w:eastAsia="Arial" w:hAnsi="Arial" w:cs="Arial"/>
          <w:sz w:val="20"/>
          <w:szCs w:val="20"/>
        </w:rPr>
      </w:pPr>
      <w:r w:rsidRPr="006073D4">
        <w:rPr>
          <w:rFonts w:ascii="Arial" w:eastAsia="Arial" w:hAnsi="Arial" w:cs="Arial"/>
          <w:sz w:val="20"/>
          <w:szCs w:val="20"/>
        </w:rPr>
        <w:t>a implantação ou o aperfeiçoamento de programa de integridade, conforme normas e orientações dos órgãos de controle.</w:t>
      </w:r>
    </w:p>
    <w:p w14:paraId="1B54AC7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Os atos previstos como infrações administrativas na </w:t>
      </w:r>
      <w:hyperlink r:id="rId37" w:history="1">
        <w:r w:rsidRPr="006073D4">
          <w:rPr>
            <w:rStyle w:val="Hyperlink"/>
            <w:color w:val="auto"/>
          </w:rPr>
          <w:t>Lei nº 14.133, de 2021</w:t>
        </w:r>
      </w:hyperlink>
      <w:r w:rsidRPr="006073D4">
        <w:rPr>
          <w:color w:val="auto"/>
        </w:rPr>
        <w:t xml:space="preserve">, ou em outras leis de licitações e contratos da Administração Pública que também sejam tipificados como atos lesivos na </w:t>
      </w:r>
      <w:hyperlink r:id="rId38" w:history="1">
        <w:r w:rsidRPr="006073D4">
          <w:rPr>
            <w:rStyle w:val="Hyperlink"/>
            <w:color w:val="auto"/>
          </w:rPr>
          <w:t>Lei nº 12.846, de 2013</w:t>
        </w:r>
      </w:hyperlink>
      <w:r w:rsidRPr="006073D4">
        <w:rPr>
          <w:color w:val="auto"/>
        </w:rPr>
        <w:t>, serão apurados e julgados conjuntamente, nos mesmos autos, observados o rito procedimental e autoridade competente definidos na referida Lei (</w:t>
      </w:r>
      <w:hyperlink r:id="rId39" w:history="1">
        <w:r w:rsidRPr="006073D4">
          <w:rPr>
            <w:rStyle w:val="Hyperlink"/>
            <w:color w:val="auto"/>
          </w:rPr>
          <w:t>art. 159</w:t>
        </w:r>
      </w:hyperlink>
      <w:r w:rsidRPr="006073D4">
        <w:rPr>
          <w:color w:val="auto"/>
        </w:rPr>
        <w:t>).</w:t>
      </w:r>
    </w:p>
    <w:p w14:paraId="1A68D13C"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6073D4">
          <w:rPr>
            <w:rStyle w:val="Hyperlink"/>
            <w:color w:val="auto"/>
          </w:rPr>
          <w:t>art. 160, da Lei nº 14.133, de 2021</w:t>
        </w:r>
      </w:hyperlink>
      <w:r w:rsidRPr="006073D4">
        <w:rPr>
          <w:color w:val="auto"/>
        </w:rPr>
        <w:t>).</w:t>
      </w:r>
    </w:p>
    <w:p w14:paraId="422F9E46"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73D4">
        <w:rPr>
          <w:color w:val="auto"/>
        </w:rPr>
        <w:t>Ceis</w:t>
      </w:r>
      <w:proofErr w:type="spellEnd"/>
      <w:r w:rsidRPr="006073D4">
        <w:rPr>
          <w:color w:val="auto"/>
        </w:rPr>
        <w:t>) e no Cadastro Nacional de Empresas Punidas (</w:t>
      </w:r>
      <w:proofErr w:type="spellStart"/>
      <w:r w:rsidRPr="006073D4">
        <w:rPr>
          <w:color w:val="auto"/>
        </w:rPr>
        <w:t>Cnep</w:t>
      </w:r>
      <w:proofErr w:type="spellEnd"/>
      <w:r w:rsidRPr="006073D4">
        <w:rPr>
          <w:color w:val="auto"/>
        </w:rPr>
        <w:t>), instituídos no âmbito do Poder Executivo Federal. (</w:t>
      </w:r>
      <w:hyperlink r:id="rId41" w:anchor="art161" w:history="1">
        <w:r w:rsidRPr="006073D4">
          <w:rPr>
            <w:rStyle w:val="Hyperlink"/>
            <w:color w:val="auto"/>
          </w:rPr>
          <w:t>Art. 161, da Lei nº 14.133, de 2021</w:t>
        </w:r>
      </w:hyperlink>
      <w:r w:rsidRPr="006073D4">
        <w:rPr>
          <w:color w:val="auto"/>
        </w:rPr>
        <w:t>).</w:t>
      </w:r>
    </w:p>
    <w:p w14:paraId="37D7B51A"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As sanções de impedimento de licitar e contratar e declaração de inidoneidade para licitar ou contratar são passíveis de reabilitação na forma do </w:t>
      </w:r>
      <w:hyperlink r:id="rId42" w:anchor="163" w:history="1">
        <w:r w:rsidRPr="006073D4">
          <w:rPr>
            <w:rStyle w:val="Hyperlink"/>
            <w:color w:val="auto"/>
          </w:rPr>
          <w:t>art. 163 da Lei nº 14.133/21</w:t>
        </w:r>
      </w:hyperlink>
      <w:r w:rsidRPr="006073D4">
        <w:rPr>
          <w:color w:val="auto"/>
        </w:rPr>
        <w:t>.</w:t>
      </w:r>
    </w:p>
    <w:p w14:paraId="694B7FD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6073D4">
          <w:rPr>
            <w:rStyle w:val="Hyperlink"/>
            <w:color w:val="auto"/>
          </w:rPr>
          <w:t>Normativa SEGES/ME nº 26, de 13 de abril de 2022</w:t>
        </w:r>
      </w:hyperlink>
      <w:r w:rsidRPr="006073D4">
        <w:rPr>
          <w:color w:val="auto"/>
        </w:rPr>
        <w:t xml:space="preserve">. </w:t>
      </w:r>
    </w:p>
    <w:p w14:paraId="107402F8" w14:textId="77777777" w:rsidR="0060715F" w:rsidRPr="006073D4" w:rsidRDefault="0060715F" w:rsidP="0060715F">
      <w:pPr>
        <w:pStyle w:val="Nivel2"/>
        <w:numPr>
          <w:ilvl w:val="0"/>
          <w:numId w:val="0"/>
        </w:numPr>
        <w:spacing w:before="0" w:after="0" w:line="240" w:lineRule="auto"/>
        <w:rPr>
          <w:color w:val="auto"/>
        </w:rPr>
      </w:pPr>
    </w:p>
    <w:p w14:paraId="4DA2AFD9" w14:textId="77777777" w:rsidR="0060715F" w:rsidRPr="006073D4" w:rsidRDefault="0060715F" w:rsidP="001C3E32">
      <w:pPr>
        <w:pStyle w:val="Nivel01"/>
        <w:rPr>
          <w:rFonts w:ascii="Arial" w:hAnsi="Arial" w:cs="Arial"/>
          <w:sz w:val="20"/>
          <w:szCs w:val="20"/>
        </w:rPr>
      </w:pPr>
      <w:bookmarkStart w:id="28" w:name="_Toc160544854"/>
      <w:bookmarkStart w:id="29" w:name="_Toc160544981"/>
      <w:r w:rsidRPr="006073D4">
        <w:rPr>
          <w:rFonts w:ascii="Arial" w:hAnsi="Arial" w:cs="Arial"/>
          <w:sz w:val="20"/>
          <w:szCs w:val="20"/>
        </w:rPr>
        <w:lastRenderedPageBreak/>
        <w:t>CLÁUSULA DÉCIMA SEGUNDA– DA EXTINÇÃO CONTRATUAL (</w:t>
      </w:r>
      <w:hyperlink r:id="rId44" w:anchor="art92" w:history="1">
        <w:r w:rsidRPr="006073D4">
          <w:rPr>
            <w:rStyle w:val="Hyperlink"/>
            <w:rFonts w:ascii="Arial" w:hAnsi="Arial" w:cs="Arial"/>
            <w:sz w:val="20"/>
            <w:szCs w:val="20"/>
          </w:rPr>
          <w:t>art. 92, XIX</w:t>
        </w:r>
      </w:hyperlink>
      <w:r w:rsidRPr="006073D4">
        <w:rPr>
          <w:rFonts w:ascii="Arial" w:hAnsi="Arial" w:cs="Arial"/>
          <w:sz w:val="20"/>
          <w:szCs w:val="20"/>
        </w:rPr>
        <w:t>)</w:t>
      </w:r>
      <w:bookmarkEnd w:id="28"/>
      <w:bookmarkEnd w:id="29"/>
    </w:p>
    <w:p w14:paraId="7540E3CE"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O contrato será extinto quando vencido o prazo nele estipulado, independentemente de terem sido cumpridas ou não as obrigações de ambas as partes contraentes.</w:t>
      </w:r>
    </w:p>
    <w:p w14:paraId="55705D1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O contrato poderá ser extinto antes de cumpridas as obrigações nele estipuladas, ou antes do prazo nele fixado, por algum dos motivos previstos no </w:t>
      </w:r>
      <w:hyperlink r:id="rId45" w:anchor="art137" w:history="1">
        <w:r w:rsidRPr="006073D4">
          <w:rPr>
            <w:rStyle w:val="Hyperlink"/>
            <w:color w:val="auto"/>
          </w:rPr>
          <w:t>artigo 137 da Lei nº 14.133/21</w:t>
        </w:r>
      </w:hyperlink>
      <w:r w:rsidRPr="006073D4">
        <w:rPr>
          <w:color w:val="auto"/>
        </w:rPr>
        <w:t>, bem como amigavelmente, assegurados o contraditório e a ampla defesa.</w:t>
      </w:r>
    </w:p>
    <w:p w14:paraId="52AFC339" w14:textId="77777777" w:rsidR="0060715F" w:rsidRPr="006073D4" w:rsidRDefault="0060715F" w:rsidP="00EA3F1F">
      <w:pPr>
        <w:pStyle w:val="Nivel3"/>
        <w:numPr>
          <w:ilvl w:val="2"/>
          <w:numId w:val="15"/>
        </w:numPr>
        <w:spacing w:before="0" w:after="0" w:line="240" w:lineRule="auto"/>
        <w:ind w:left="0" w:firstLine="0"/>
        <w:rPr>
          <w:color w:val="auto"/>
        </w:rPr>
      </w:pPr>
      <w:r w:rsidRPr="006073D4">
        <w:rPr>
          <w:color w:val="auto"/>
        </w:rPr>
        <w:t xml:space="preserve">Nesta hipótese, aplicam-se também os </w:t>
      </w:r>
      <w:hyperlink r:id="rId46" w:anchor="art138" w:history="1">
        <w:r w:rsidRPr="006073D4">
          <w:rPr>
            <w:rStyle w:val="Hyperlink"/>
            <w:color w:val="auto"/>
          </w:rPr>
          <w:t>artigos 138 e 139 da mesma Lei</w:t>
        </w:r>
      </w:hyperlink>
      <w:r w:rsidRPr="006073D4">
        <w:rPr>
          <w:color w:val="auto"/>
        </w:rPr>
        <w:t>.</w:t>
      </w:r>
    </w:p>
    <w:p w14:paraId="3BE13E52" w14:textId="77777777" w:rsidR="0060715F" w:rsidRPr="006073D4" w:rsidRDefault="0060715F" w:rsidP="00EA3F1F">
      <w:pPr>
        <w:pStyle w:val="Nivel3"/>
        <w:numPr>
          <w:ilvl w:val="2"/>
          <w:numId w:val="15"/>
        </w:numPr>
        <w:spacing w:before="0" w:after="0" w:line="240" w:lineRule="auto"/>
        <w:ind w:left="0" w:firstLine="0"/>
        <w:rPr>
          <w:color w:val="auto"/>
        </w:rPr>
      </w:pPr>
      <w:r w:rsidRPr="006073D4">
        <w:rPr>
          <w:color w:val="auto"/>
        </w:rPr>
        <w:t>A alteração social ou a modificação da finalidade ou da estrutura da empresa não ensejará a extinção se não restringir sua capacidade de concluir o contrato.</w:t>
      </w:r>
    </w:p>
    <w:p w14:paraId="4B2096BF" w14:textId="77777777" w:rsidR="0060715F" w:rsidRPr="006073D4" w:rsidRDefault="0060715F" w:rsidP="00EA3F1F">
      <w:pPr>
        <w:pStyle w:val="Nivel4"/>
        <w:numPr>
          <w:ilvl w:val="3"/>
          <w:numId w:val="15"/>
        </w:numPr>
        <w:spacing w:before="0" w:after="0" w:line="240" w:lineRule="auto"/>
        <w:ind w:left="0" w:firstLine="0"/>
      </w:pPr>
      <w:r w:rsidRPr="006073D4">
        <w:t>Se a operação implicar mudança da pessoa jurídica contratada, deverá ser formalizado termo aditivo para alteração subjetiva.</w:t>
      </w:r>
    </w:p>
    <w:p w14:paraId="3C43F7C0"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O termo de extinção, sempre que possível, será precedido:</w:t>
      </w:r>
    </w:p>
    <w:p w14:paraId="16845CD7" w14:textId="77777777" w:rsidR="0060715F" w:rsidRPr="006073D4" w:rsidRDefault="0060715F" w:rsidP="00EA3F1F">
      <w:pPr>
        <w:pStyle w:val="Nivel3"/>
        <w:numPr>
          <w:ilvl w:val="2"/>
          <w:numId w:val="15"/>
        </w:numPr>
        <w:spacing w:before="0" w:after="0" w:line="240" w:lineRule="auto"/>
        <w:ind w:left="0" w:firstLine="0"/>
        <w:rPr>
          <w:color w:val="auto"/>
        </w:rPr>
      </w:pPr>
      <w:r w:rsidRPr="006073D4">
        <w:rPr>
          <w:color w:val="auto"/>
        </w:rPr>
        <w:t>Balanço dos eventos contratuais já cumpridos ou parcialmente cumpridos;</w:t>
      </w:r>
    </w:p>
    <w:p w14:paraId="6EEA60A5" w14:textId="77777777" w:rsidR="0060715F" w:rsidRPr="006073D4" w:rsidRDefault="0060715F" w:rsidP="00EA3F1F">
      <w:pPr>
        <w:pStyle w:val="Nivel3"/>
        <w:numPr>
          <w:ilvl w:val="2"/>
          <w:numId w:val="15"/>
        </w:numPr>
        <w:spacing w:before="0" w:after="0" w:line="240" w:lineRule="auto"/>
        <w:ind w:left="0" w:firstLine="0"/>
        <w:rPr>
          <w:color w:val="auto"/>
        </w:rPr>
      </w:pPr>
      <w:r w:rsidRPr="006073D4">
        <w:rPr>
          <w:color w:val="auto"/>
        </w:rPr>
        <w:t>Relação dos pagamentos já efetuados e ainda devidos;</w:t>
      </w:r>
    </w:p>
    <w:p w14:paraId="308A9127" w14:textId="77777777" w:rsidR="0060715F" w:rsidRPr="006073D4" w:rsidRDefault="0060715F" w:rsidP="00EA3F1F">
      <w:pPr>
        <w:pStyle w:val="Nivel3"/>
        <w:numPr>
          <w:ilvl w:val="2"/>
          <w:numId w:val="15"/>
        </w:numPr>
        <w:spacing w:before="0" w:after="0" w:line="240" w:lineRule="auto"/>
        <w:ind w:left="0" w:firstLine="0"/>
        <w:rPr>
          <w:color w:val="auto"/>
        </w:rPr>
      </w:pPr>
      <w:r w:rsidRPr="006073D4">
        <w:rPr>
          <w:color w:val="auto"/>
        </w:rPr>
        <w:t>Indenizações e multas.</w:t>
      </w:r>
    </w:p>
    <w:p w14:paraId="4EEF5EB5"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 extinção do contrato não configura óbice para o reconhecimento do desequilíbrio econômico-financeiro, hipótese em que será concedida indenização por meio de termo indenizatório (</w:t>
      </w:r>
      <w:hyperlink r:id="rId47" w:anchor="art131">
        <w:r w:rsidRPr="006073D4">
          <w:rPr>
            <w:rStyle w:val="Hyperlink"/>
            <w:color w:val="auto"/>
          </w:rPr>
          <w:t>art. 131, caput, da Lei n.º 14.133, de 2021</w:t>
        </w:r>
      </w:hyperlink>
      <w:r w:rsidRPr="006073D4">
        <w:rPr>
          <w:color w:val="auto"/>
        </w:rPr>
        <w:t xml:space="preserve">). </w:t>
      </w:r>
    </w:p>
    <w:p w14:paraId="3C4EF7E2" w14:textId="7E2143E4"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C8865D4" w14:textId="77777777" w:rsidR="0060715F" w:rsidRPr="006073D4" w:rsidRDefault="0060715F" w:rsidP="001C3E32">
      <w:pPr>
        <w:pStyle w:val="Nivel01"/>
        <w:rPr>
          <w:rFonts w:ascii="Arial" w:hAnsi="Arial" w:cs="Arial"/>
          <w:sz w:val="20"/>
          <w:szCs w:val="20"/>
        </w:rPr>
      </w:pPr>
      <w:bookmarkStart w:id="30" w:name="_Toc160544855"/>
      <w:bookmarkStart w:id="31" w:name="_Toc160544982"/>
      <w:r w:rsidRPr="006073D4">
        <w:rPr>
          <w:rFonts w:ascii="Arial" w:hAnsi="Arial" w:cs="Arial"/>
          <w:sz w:val="20"/>
          <w:szCs w:val="20"/>
        </w:rPr>
        <w:t>CLÁUSULA DÉCIMA TERCEIRA – DOTAÇÃO ORÇAMENTÁRIA (</w:t>
      </w:r>
      <w:hyperlink r:id="rId48" w:anchor="art92" w:history="1">
        <w:r w:rsidRPr="006073D4">
          <w:rPr>
            <w:rStyle w:val="Hyperlink"/>
            <w:rFonts w:ascii="Arial" w:hAnsi="Arial" w:cs="Arial"/>
            <w:sz w:val="20"/>
            <w:szCs w:val="20"/>
          </w:rPr>
          <w:t>art. 92, VIII</w:t>
        </w:r>
      </w:hyperlink>
      <w:r w:rsidRPr="006073D4">
        <w:rPr>
          <w:rFonts w:ascii="Arial" w:hAnsi="Arial" w:cs="Arial"/>
          <w:sz w:val="20"/>
          <w:szCs w:val="20"/>
        </w:rPr>
        <w:t>)</w:t>
      </w:r>
      <w:bookmarkEnd w:id="30"/>
      <w:bookmarkEnd w:id="31"/>
    </w:p>
    <w:p w14:paraId="2E7F563B" w14:textId="6D6360B9"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As despesas decorrentes da presente contratação correrão à conta de recursos específicos consignados no Orçamento Geral da União deste exercício, na dotação abaixo discriminada:</w:t>
      </w:r>
    </w:p>
    <w:p w14:paraId="661BEED2" w14:textId="77777777" w:rsidR="0060715F" w:rsidRPr="006073D4" w:rsidRDefault="0060715F" w:rsidP="00EA3F1F">
      <w:pPr>
        <w:pStyle w:val="Nvel2-Red"/>
        <w:numPr>
          <w:ilvl w:val="1"/>
          <w:numId w:val="15"/>
        </w:numPr>
        <w:spacing w:before="0" w:after="0" w:line="240" w:lineRule="auto"/>
        <w:ind w:left="0" w:firstLine="0"/>
        <w:rPr>
          <w:i w:val="0"/>
          <w:iCs w:val="0"/>
          <w:color w:val="auto"/>
        </w:rPr>
      </w:pPr>
      <w:r w:rsidRPr="006073D4">
        <w:rPr>
          <w:i w:val="0"/>
          <w:iCs w:val="0"/>
          <w:color w:val="auto"/>
        </w:rPr>
        <w:t>A dotação relativa aos exercícios financeiros subsequentes será indicada após aprovação da Lei Orçamentária respectiva e liberação dos créditos correspondentes, mediante apostilamento.</w:t>
      </w:r>
    </w:p>
    <w:p w14:paraId="58A5E2E0" w14:textId="77777777" w:rsidR="0060715F" w:rsidRPr="006073D4" w:rsidRDefault="0060715F" w:rsidP="0060715F">
      <w:pPr>
        <w:pStyle w:val="Nvel2-Red"/>
        <w:numPr>
          <w:ilvl w:val="0"/>
          <w:numId w:val="0"/>
        </w:numPr>
        <w:spacing w:before="0" w:after="0" w:line="240" w:lineRule="auto"/>
        <w:rPr>
          <w:i w:val="0"/>
          <w:iCs w:val="0"/>
          <w:color w:val="auto"/>
        </w:rPr>
      </w:pPr>
    </w:p>
    <w:p w14:paraId="6EFD9D7D" w14:textId="77777777" w:rsidR="0060715F" w:rsidRPr="006073D4" w:rsidRDefault="0060715F" w:rsidP="001C3E32">
      <w:pPr>
        <w:pStyle w:val="Nivel01"/>
        <w:rPr>
          <w:rFonts w:ascii="Arial" w:hAnsi="Arial" w:cs="Arial"/>
          <w:sz w:val="20"/>
          <w:szCs w:val="20"/>
        </w:rPr>
      </w:pPr>
      <w:bookmarkStart w:id="32" w:name="_Toc160544856"/>
      <w:bookmarkStart w:id="33" w:name="_Toc160544983"/>
      <w:r w:rsidRPr="006073D4">
        <w:rPr>
          <w:rFonts w:ascii="Arial" w:hAnsi="Arial" w:cs="Arial"/>
          <w:sz w:val="20"/>
          <w:szCs w:val="20"/>
        </w:rPr>
        <w:t>CLÁUSULA DÉCIMA QUARTA – DOS CASOS OMISSOS (</w:t>
      </w:r>
      <w:hyperlink r:id="rId49" w:anchor="art92" w:history="1">
        <w:r w:rsidRPr="006073D4">
          <w:rPr>
            <w:rStyle w:val="Hyperlink"/>
            <w:rFonts w:ascii="Arial" w:hAnsi="Arial" w:cs="Arial"/>
            <w:sz w:val="20"/>
            <w:szCs w:val="20"/>
          </w:rPr>
          <w:t>art. 92, III</w:t>
        </w:r>
      </w:hyperlink>
      <w:r w:rsidRPr="006073D4">
        <w:rPr>
          <w:rFonts w:ascii="Arial" w:hAnsi="Arial" w:cs="Arial"/>
          <w:sz w:val="20"/>
          <w:szCs w:val="20"/>
        </w:rPr>
        <w:t>)</w:t>
      </w:r>
      <w:bookmarkEnd w:id="32"/>
      <w:bookmarkEnd w:id="33"/>
    </w:p>
    <w:p w14:paraId="128FB6C1"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Os casos omissos serão decididos pelo contratante, segundo as disposições contidas na Lei </w:t>
      </w:r>
      <w:hyperlink r:id="rId50" w:history="1">
        <w:r w:rsidRPr="006073D4">
          <w:rPr>
            <w:rStyle w:val="Hyperlink"/>
            <w:color w:val="auto"/>
          </w:rPr>
          <w:t>nº 14.133, de 2021</w:t>
        </w:r>
      </w:hyperlink>
      <w:r w:rsidRPr="006073D4">
        <w:rPr>
          <w:color w:val="auto"/>
        </w:rPr>
        <w:t xml:space="preserve">, e demais normas federais aplicáveis e, subsidiariamente, segundo as disposições contidas na </w:t>
      </w:r>
      <w:hyperlink r:id="rId51" w:history="1">
        <w:r w:rsidRPr="006073D4">
          <w:rPr>
            <w:rStyle w:val="Hyperlink"/>
            <w:color w:val="auto"/>
          </w:rPr>
          <w:t>Lei nº 8.078, de 1990 – Código de Defesa do Consumidor</w:t>
        </w:r>
      </w:hyperlink>
      <w:r w:rsidRPr="006073D4">
        <w:rPr>
          <w:color w:val="auto"/>
        </w:rPr>
        <w:t xml:space="preserve"> – e normas e princípios gerais dos contratos.</w:t>
      </w:r>
    </w:p>
    <w:p w14:paraId="2E62C4C9" w14:textId="77777777" w:rsidR="0060715F" w:rsidRPr="006073D4" w:rsidRDefault="0060715F" w:rsidP="0060715F">
      <w:pPr>
        <w:pStyle w:val="Nivel2"/>
        <w:numPr>
          <w:ilvl w:val="0"/>
          <w:numId w:val="0"/>
        </w:numPr>
        <w:spacing w:before="0" w:after="0" w:line="240" w:lineRule="auto"/>
        <w:rPr>
          <w:color w:val="auto"/>
        </w:rPr>
      </w:pPr>
    </w:p>
    <w:p w14:paraId="1E240F1D" w14:textId="77777777" w:rsidR="0060715F" w:rsidRPr="006073D4" w:rsidRDefault="0060715F" w:rsidP="001C3E32">
      <w:pPr>
        <w:pStyle w:val="Nivel01"/>
        <w:rPr>
          <w:rFonts w:ascii="Arial" w:hAnsi="Arial" w:cs="Arial"/>
          <w:sz w:val="20"/>
          <w:szCs w:val="20"/>
        </w:rPr>
      </w:pPr>
      <w:bookmarkStart w:id="34" w:name="_Toc160544857"/>
      <w:bookmarkStart w:id="35" w:name="_Toc160544984"/>
      <w:r w:rsidRPr="006073D4">
        <w:rPr>
          <w:rFonts w:ascii="Arial" w:hAnsi="Arial" w:cs="Arial"/>
          <w:sz w:val="20"/>
          <w:szCs w:val="20"/>
        </w:rPr>
        <w:t>CLÁUSULA DÉCIMA QUINTA – ALTERAÇÕES</w:t>
      </w:r>
      <w:bookmarkEnd w:id="34"/>
      <w:bookmarkEnd w:id="35"/>
    </w:p>
    <w:p w14:paraId="686498EF"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Eventuais alterações contratuais reger-se-ão pela disciplina dos </w:t>
      </w:r>
      <w:hyperlink r:id="rId52" w:anchor="art124" w:history="1">
        <w:proofErr w:type="spellStart"/>
        <w:r w:rsidRPr="006073D4">
          <w:rPr>
            <w:rStyle w:val="Hyperlink"/>
            <w:color w:val="auto"/>
          </w:rPr>
          <w:t>arts</w:t>
        </w:r>
        <w:proofErr w:type="spellEnd"/>
        <w:r w:rsidRPr="006073D4">
          <w:rPr>
            <w:rStyle w:val="Hyperlink"/>
            <w:color w:val="auto"/>
          </w:rPr>
          <w:t>. 124 e seguintes da Lei nº 14.133, de 2021</w:t>
        </w:r>
      </w:hyperlink>
      <w:r w:rsidRPr="006073D4">
        <w:rPr>
          <w:color w:val="auto"/>
        </w:rPr>
        <w:t>.</w:t>
      </w:r>
    </w:p>
    <w:p w14:paraId="764BFB03"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O contratado é obrigado a aceitar, nas mesmas condições contratuais, os acréscimos ou supressões que se fizerem necessários, até o limite de 25% (vinte e cinco por cento) do valor inicial atualizado do contrato.</w:t>
      </w:r>
    </w:p>
    <w:p w14:paraId="5BE99B66"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FB74E4"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Registros que não caracterizam alteração do contrato podem ser realizados por simples apostila, dispensada a celebração de termo aditivo, na forma do </w:t>
      </w:r>
      <w:hyperlink r:id="rId53" w:anchor="art136" w:history="1">
        <w:r w:rsidRPr="006073D4">
          <w:rPr>
            <w:rStyle w:val="Hyperlink"/>
            <w:color w:val="auto"/>
          </w:rPr>
          <w:t>art. 136 da Lei nº 14.133, de 2021</w:t>
        </w:r>
      </w:hyperlink>
      <w:r w:rsidRPr="006073D4">
        <w:rPr>
          <w:color w:val="auto"/>
        </w:rPr>
        <w:t>.</w:t>
      </w:r>
    </w:p>
    <w:p w14:paraId="68C02AB0" w14:textId="77777777" w:rsidR="0060715F" w:rsidRPr="006073D4" w:rsidRDefault="0060715F" w:rsidP="0060715F">
      <w:pPr>
        <w:pStyle w:val="Nivel2"/>
        <w:numPr>
          <w:ilvl w:val="0"/>
          <w:numId w:val="0"/>
        </w:numPr>
        <w:spacing w:before="0" w:after="0" w:line="240" w:lineRule="auto"/>
        <w:rPr>
          <w:color w:val="auto"/>
        </w:rPr>
      </w:pPr>
    </w:p>
    <w:p w14:paraId="2F32964D" w14:textId="77777777" w:rsidR="0060715F" w:rsidRPr="006073D4" w:rsidRDefault="0060715F" w:rsidP="001C3E32">
      <w:pPr>
        <w:pStyle w:val="Nivel01"/>
        <w:rPr>
          <w:rFonts w:ascii="Arial" w:hAnsi="Arial" w:cs="Arial"/>
          <w:sz w:val="20"/>
          <w:szCs w:val="20"/>
        </w:rPr>
      </w:pPr>
      <w:bookmarkStart w:id="36" w:name="_Toc160544858"/>
      <w:bookmarkStart w:id="37" w:name="_Toc160544985"/>
      <w:r w:rsidRPr="006073D4">
        <w:rPr>
          <w:rFonts w:ascii="Arial" w:hAnsi="Arial" w:cs="Arial"/>
          <w:sz w:val="20"/>
          <w:szCs w:val="20"/>
        </w:rPr>
        <w:t>CLÁUSULA DÉCIMA SEXTA – PUBLICAÇÃO</w:t>
      </w:r>
      <w:bookmarkEnd w:id="36"/>
      <w:bookmarkEnd w:id="37"/>
    </w:p>
    <w:p w14:paraId="42BCE52F"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rPr>
        <w:t xml:space="preserve">Incumbirá ao contratante divulgar o presente instrumento no Portal Nacional de Contratações Públicas (PNCP), na forma prevista no </w:t>
      </w:r>
      <w:hyperlink r:id="rId54" w:anchor="art94" w:history="1">
        <w:r w:rsidRPr="006073D4">
          <w:rPr>
            <w:rStyle w:val="Hyperlink"/>
            <w:color w:val="auto"/>
          </w:rPr>
          <w:t>art. 94 da Lei 14.133, de 2021</w:t>
        </w:r>
      </w:hyperlink>
      <w:r w:rsidRPr="006073D4">
        <w:rPr>
          <w:color w:val="auto"/>
        </w:rPr>
        <w:t xml:space="preserve">, bem como no respectivo sítio oficial na Internet, em atenção ao art. 91, caput, da Lei n.º 14.133, de 2021, e ao </w:t>
      </w:r>
      <w:hyperlink r:id="rId55" w:anchor="art8§2" w:history="1">
        <w:r w:rsidRPr="006073D4">
          <w:rPr>
            <w:rStyle w:val="Hyperlink"/>
            <w:color w:val="auto"/>
          </w:rPr>
          <w:t>art. 8º, §2º, da Lei n. 12.527, de 2011</w:t>
        </w:r>
      </w:hyperlink>
      <w:r w:rsidRPr="006073D4">
        <w:rPr>
          <w:color w:val="auto"/>
        </w:rPr>
        <w:t xml:space="preserve">, c/c </w:t>
      </w:r>
      <w:hyperlink r:id="rId56" w:anchor="art7§3" w:history="1">
        <w:r w:rsidRPr="006073D4">
          <w:rPr>
            <w:rStyle w:val="Hyperlink"/>
            <w:color w:val="auto"/>
          </w:rPr>
          <w:t>art. 7º, §3º, inciso V, do Decreto n. 7.724, de 2012</w:t>
        </w:r>
      </w:hyperlink>
      <w:r w:rsidRPr="006073D4">
        <w:rPr>
          <w:color w:val="auto"/>
        </w:rPr>
        <w:t>.</w:t>
      </w:r>
    </w:p>
    <w:p w14:paraId="63B1146A" w14:textId="77777777" w:rsidR="0060715F" w:rsidRPr="006073D4" w:rsidRDefault="0060715F" w:rsidP="0060715F">
      <w:pPr>
        <w:pStyle w:val="Nivel2"/>
        <w:numPr>
          <w:ilvl w:val="0"/>
          <w:numId w:val="0"/>
        </w:numPr>
        <w:spacing w:before="0" w:after="0" w:line="240" w:lineRule="auto"/>
        <w:rPr>
          <w:color w:val="auto"/>
        </w:rPr>
      </w:pPr>
    </w:p>
    <w:p w14:paraId="1B690645" w14:textId="77777777" w:rsidR="0060715F" w:rsidRPr="006073D4" w:rsidRDefault="0060715F" w:rsidP="001C3E32">
      <w:pPr>
        <w:pStyle w:val="Nivel01"/>
        <w:rPr>
          <w:rFonts w:ascii="Arial" w:hAnsi="Arial" w:cs="Arial"/>
          <w:sz w:val="20"/>
          <w:szCs w:val="20"/>
        </w:rPr>
      </w:pPr>
      <w:bookmarkStart w:id="38" w:name="_Toc160544859"/>
      <w:bookmarkStart w:id="39" w:name="_Toc160544986"/>
      <w:r w:rsidRPr="006073D4">
        <w:rPr>
          <w:rFonts w:ascii="Arial" w:hAnsi="Arial" w:cs="Arial"/>
          <w:sz w:val="20"/>
          <w:szCs w:val="20"/>
        </w:rPr>
        <w:t>CLÁUSULA DÉCIMA SÉTIMA– FORO (</w:t>
      </w:r>
      <w:hyperlink r:id="rId57" w:anchor="art92§1" w:history="1">
        <w:r w:rsidRPr="006073D4">
          <w:rPr>
            <w:rStyle w:val="Hyperlink"/>
            <w:rFonts w:ascii="Arial" w:hAnsi="Arial" w:cs="Arial"/>
            <w:sz w:val="20"/>
            <w:szCs w:val="20"/>
          </w:rPr>
          <w:t>art. 92, §1º</w:t>
        </w:r>
      </w:hyperlink>
      <w:r w:rsidRPr="006073D4">
        <w:rPr>
          <w:rFonts w:ascii="Arial" w:hAnsi="Arial" w:cs="Arial"/>
          <w:sz w:val="20"/>
          <w:szCs w:val="20"/>
        </w:rPr>
        <w:t>)</w:t>
      </w:r>
      <w:bookmarkEnd w:id="38"/>
      <w:bookmarkEnd w:id="39"/>
    </w:p>
    <w:p w14:paraId="27223DCA" w14:textId="77777777" w:rsidR="0060715F" w:rsidRPr="006073D4" w:rsidRDefault="0060715F" w:rsidP="00EA3F1F">
      <w:pPr>
        <w:pStyle w:val="Nivel2"/>
        <w:numPr>
          <w:ilvl w:val="1"/>
          <w:numId w:val="15"/>
        </w:numPr>
        <w:spacing w:before="0" w:after="0" w:line="240" w:lineRule="auto"/>
        <w:ind w:left="0" w:firstLine="0"/>
        <w:rPr>
          <w:color w:val="auto"/>
        </w:rPr>
      </w:pPr>
      <w:r w:rsidRPr="006073D4">
        <w:rPr>
          <w:color w:val="auto"/>
          <w:lang w:eastAsia="en-US"/>
        </w:rPr>
        <w:t>Fica eleito o Foro da Comarca de Cantagalo-PR,</w:t>
      </w:r>
      <w:r w:rsidRPr="006073D4">
        <w:rPr>
          <w:color w:val="auto"/>
        </w:rPr>
        <w:t xml:space="preserve"> para dirimir os litígios que decorrerem da execução deste Termo de Contrato que não puderem ser compostos pela conciliação, conforme </w:t>
      </w:r>
      <w:hyperlink r:id="rId58" w:anchor="art92§1" w:history="1">
        <w:r w:rsidRPr="006073D4">
          <w:rPr>
            <w:rStyle w:val="Hyperlink"/>
            <w:color w:val="auto"/>
          </w:rPr>
          <w:t>art. 92, §1º, da Lei nº 14.133/21</w:t>
        </w:r>
      </w:hyperlink>
      <w:r w:rsidRPr="006073D4">
        <w:rPr>
          <w:color w:val="auto"/>
        </w:rPr>
        <w:t>.</w:t>
      </w:r>
    </w:p>
    <w:p w14:paraId="67A9351D" w14:textId="77777777" w:rsidR="0060715F" w:rsidRPr="006073D4" w:rsidRDefault="0060715F" w:rsidP="0060715F">
      <w:pPr>
        <w:pStyle w:val="Nivel2"/>
        <w:numPr>
          <w:ilvl w:val="0"/>
          <w:numId w:val="0"/>
        </w:numPr>
        <w:spacing w:before="0" w:after="0" w:line="240" w:lineRule="auto"/>
        <w:ind w:firstLine="567"/>
        <w:rPr>
          <w:color w:val="auto"/>
        </w:rPr>
      </w:pPr>
      <w:r w:rsidRPr="006073D4">
        <w:rPr>
          <w:color w:val="auto"/>
        </w:rPr>
        <w:lastRenderedPageBreak/>
        <w:t>[Local], [dia] de [mês] de [ano].</w:t>
      </w:r>
    </w:p>
    <w:sectPr w:rsidR="0060715F" w:rsidRPr="006073D4" w:rsidSect="002A3577">
      <w:headerReference w:type="default" r:id="rId59"/>
      <w:footerReference w:type="default" r:id="rId60"/>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774F" w14:textId="77777777" w:rsidR="00C91C0F" w:rsidRDefault="00C91C0F" w:rsidP="0001536E">
      <w:pPr>
        <w:spacing w:after="0" w:line="240" w:lineRule="auto"/>
      </w:pPr>
      <w:r>
        <w:separator/>
      </w:r>
    </w:p>
  </w:endnote>
  <w:endnote w:type="continuationSeparator" w:id="0">
    <w:p w14:paraId="59167403" w14:textId="77777777" w:rsidR="00C91C0F" w:rsidRDefault="00C91C0F"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MT">
    <w:altName w:val="Arial"/>
    <w:charset w:val="01"/>
    <w:family w:val="swiss"/>
    <w:pitch w:val="variable"/>
  </w:font>
  <w:font w:name="WenQuanYi Micro Hei">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25EAF" w14:textId="77777777" w:rsidR="009F3FED" w:rsidRDefault="009F3FED">
    <w:pPr>
      <w:pStyle w:val="Rodap"/>
      <w:rPr>
        <w:noProof/>
        <w:lang w:eastAsia="pt-BR"/>
      </w:rPr>
    </w:pPr>
  </w:p>
  <w:p w14:paraId="59974C98" w14:textId="77777777" w:rsidR="009F3FED" w:rsidRDefault="009F3FED">
    <w:pPr>
      <w:pStyle w:val="Rodap"/>
      <w:rPr>
        <w:noProof/>
        <w:lang w:eastAsia="pt-BR"/>
      </w:rPr>
    </w:pPr>
    <w:r>
      <w:rPr>
        <w:noProof/>
        <w:lang w:eastAsia="pt-BR"/>
      </w:rPr>
      <w:drawing>
        <wp:anchor distT="0" distB="0" distL="114300" distR="114300" simplePos="0" relativeHeight="251659264" behindDoc="0" locked="0" layoutInCell="1" allowOverlap="1" wp14:anchorId="752DFA41" wp14:editId="7FE68ED7">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624826" w14:textId="77777777" w:rsidR="009F3FED" w:rsidRDefault="009F3FE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7C4B1" w14:textId="77777777" w:rsidR="00C91C0F" w:rsidRDefault="00C91C0F" w:rsidP="0001536E">
      <w:pPr>
        <w:spacing w:after="0" w:line="240" w:lineRule="auto"/>
      </w:pPr>
      <w:r>
        <w:separator/>
      </w:r>
    </w:p>
  </w:footnote>
  <w:footnote w:type="continuationSeparator" w:id="0">
    <w:p w14:paraId="5762294E" w14:textId="77777777" w:rsidR="00C91C0F" w:rsidRDefault="00C91C0F"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98E34" w14:textId="77777777" w:rsidR="009F3FED" w:rsidRDefault="009F3FED">
    <w:pPr>
      <w:pStyle w:val="Cabealho"/>
      <w:rPr>
        <w:noProof/>
        <w:lang w:eastAsia="pt-BR"/>
      </w:rPr>
    </w:pPr>
    <w:r>
      <w:rPr>
        <w:noProof/>
        <w:lang w:eastAsia="pt-BR"/>
      </w:rPr>
      <w:drawing>
        <wp:anchor distT="0" distB="0" distL="114300" distR="114300" simplePos="0" relativeHeight="251658240" behindDoc="0" locked="0" layoutInCell="1" allowOverlap="1" wp14:anchorId="134782E8" wp14:editId="3975BF05">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03685DBD"/>
    <w:multiLevelType w:val="multilevel"/>
    <w:tmpl w:val="B8E4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D75F90"/>
    <w:multiLevelType w:val="multilevel"/>
    <w:tmpl w:val="E3025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FE1327"/>
    <w:multiLevelType w:val="hybridMultilevel"/>
    <w:tmpl w:val="30301A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1" w15:restartNumberingAfterBreak="0">
    <w:nsid w:val="0E33791B"/>
    <w:multiLevelType w:val="multilevel"/>
    <w:tmpl w:val="FA563C08"/>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953A6"/>
    <w:multiLevelType w:val="hybridMultilevel"/>
    <w:tmpl w:val="6E9EFAFE"/>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3794D16"/>
    <w:multiLevelType w:val="hybridMultilevel"/>
    <w:tmpl w:val="51605B2C"/>
    <w:lvl w:ilvl="0" w:tplc="FFFFFFFF">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C16145"/>
    <w:multiLevelType w:val="multilevel"/>
    <w:tmpl w:val="B38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3943EF"/>
    <w:multiLevelType w:val="multilevel"/>
    <w:tmpl w:val="E1F6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3F1989"/>
    <w:multiLevelType w:val="multilevel"/>
    <w:tmpl w:val="C3E0E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E02046"/>
    <w:multiLevelType w:val="multilevel"/>
    <w:tmpl w:val="CD5A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1E4707"/>
    <w:multiLevelType w:val="multilevel"/>
    <w:tmpl w:val="4E3CCDF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0670D27"/>
    <w:multiLevelType w:val="multilevel"/>
    <w:tmpl w:val="8ADA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577E95"/>
    <w:multiLevelType w:val="multilevel"/>
    <w:tmpl w:val="C8EA6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6C76DF"/>
    <w:multiLevelType w:val="multilevel"/>
    <w:tmpl w:val="33DA7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797ADA"/>
    <w:multiLevelType w:val="hybridMultilevel"/>
    <w:tmpl w:val="FA40FAB6"/>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05B2A6E"/>
    <w:multiLevelType w:val="multilevel"/>
    <w:tmpl w:val="EB1A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DC3B92"/>
    <w:multiLevelType w:val="multilevel"/>
    <w:tmpl w:val="23942B22"/>
    <w:lvl w:ilvl="0">
      <w:start w:val="1"/>
      <w:numFmt w:val="decimal"/>
      <w:pStyle w:val="Nivel01"/>
      <w:lvlText w:val="%1"/>
      <w:lvlJc w:val="left"/>
      <w:pPr>
        <w:ind w:left="600" w:hanging="600"/>
      </w:pPr>
      <w:rPr>
        <w:rFonts w:hint="default"/>
      </w:rPr>
    </w:lvl>
    <w:lvl w:ilvl="1">
      <w:start w:val="1"/>
      <w:numFmt w:val="decimal"/>
      <w:lvlText w:val="%1.%2"/>
      <w:lvlJc w:val="left"/>
      <w:pPr>
        <w:ind w:left="1026" w:hanging="60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15DBB"/>
    <w:multiLevelType w:val="multilevel"/>
    <w:tmpl w:val="F356C224"/>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548B1488"/>
    <w:multiLevelType w:val="multilevel"/>
    <w:tmpl w:val="C01C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B50A3C"/>
    <w:multiLevelType w:val="multilevel"/>
    <w:tmpl w:val="82822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5F046B"/>
    <w:multiLevelType w:val="multilevel"/>
    <w:tmpl w:val="3FBC8F78"/>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7D767C"/>
    <w:multiLevelType w:val="multilevel"/>
    <w:tmpl w:val="7B8AF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473D3D"/>
    <w:multiLevelType w:val="multilevel"/>
    <w:tmpl w:val="20B0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C7488F"/>
    <w:multiLevelType w:val="multilevel"/>
    <w:tmpl w:val="AAB6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DC4D56"/>
    <w:multiLevelType w:val="hybridMultilevel"/>
    <w:tmpl w:val="CCB6DA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EEE627A"/>
    <w:multiLevelType w:val="multilevel"/>
    <w:tmpl w:val="75A0E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8B41E6"/>
    <w:multiLevelType w:val="multilevel"/>
    <w:tmpl w:val="B1E41F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E972F4"/>
    <w:multiLevelType w:val="multilevel"/>
    <w:tmpl w:val="9D74136E"/>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1A723E"/>
    <w:multiLevelType w:val="multilevel"/>
    <w:tmpl w:val="2B4C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CB0183"/>
    <w:multiLevelType w:val="hybridMultilevel"/>
    <w:tmpl w:val="51605B2C"/>
    <w:lvl w:ilvl="0" w:tplc="FC389E0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50682341">
    <w:abstractNumId w:val="29"/>
    <w:lvlOverride w:ilvl="1">
      <w:lvl w:ilvl="1">
        <w:start w:val="1"/>
        <w:numFmt w:val="decimal"/>
        <w:lvlText w:val="%1.%2."/>
        <w:lvlJc w:val="left"/>
        <w:pPr>
          <w:ind w:left="792" w:hanging="432"/>
        </w:pPr>
        <w:rPr>
          <w:rFonts w:ascii="Times New Roman" w:hAnsi="Times New Roman" w:cs="Times New Roman"/>
          <w:b/>
          <w:bCs/>
          <w:i w:val="0"/>
          <w:iCs/>
          <w:sz w:val="20"/>
          <w:szCs w:val="20"/>
        </w:rPr>
      </w:lvl>
    </w:lvlOverride>
    <w:lvlOverride w:ilvl="2">
      <w:lvl w:ilvl="2">
        <w:start w:val="1"/>
        <w:numFmt w:val="decimal"/>
        <w:lvlText w:val="%1.%2.%3."/>
        <w:lvlJc w:val="left"/>
        <w:pPr>
          <w:ind w:left="1638" w:hanging="504"/>
        </w:pPr>
        <w:rPr>
          <w:rFonts w:ascii="Times New Roman" w:hAnsi="Times New Roman" w:cs="Times New Roman"/>
          <w:b/>
          <w:bCs/>
          <w:i w:val="0"/>
          <w:iCs/>
          <w:color w:val="00000A"/>
          <w:sz w:val="20"/>
          <w:szCs w:val="20"/>
        </w:rPr>
      </w:lvl>
    </w:lvlOverride>
    <w:lvlOverride w:ilvl="3">
      <w:lvl w:ilvl="3">
        <w:start w:val="1"/>
        <w:numFmt w:val="decimal"/>
        <w:lvlText w:val="%1.%2.%3.%4."/>
        <w:lvlJc w:val="left"/>
        <w:pPr>
          <w:ind w:left="1728" w:hanging="648"/>
        </w:pPr>
        <w:rPr>
          <w:rFonts w:ascii="Times New Roman" w:hAnsi="Times New Roman" w:cs="Times New Roman"/>
          <w:b/>
          <w:bCs/>
          <w:sz w:val="20"/>
          <w:szCs w:val="20"/>
        </w:rPr>
      </w:lvl>
    </w:lvlOverride>
  </w:num>
  <w:num w:numId="2" w16cid:durableId="751045788">
    <w:abstractNumId w:val="29"/>
    <w:lvlOverride w:ilvl="0">
      <w:startOverride w:val="1"/>
      <w:lvl w:ilvl="0">
        <w:start w:val="1"/>
        <w:numFmt w:val="decimal"/>
        <w:lvlText w:val=""/>
        <w:lvlJc w:val="left"/>
      </w:lvl>
    </w:lvlOverride>
    <w:lvlOverride w:ilvl="1">
      <w:startOverride w:val="1"/>
      <w:lvl w:ilvl="1">
        <w:start w:val="1"/>
        <w:numFmt w:val="decimal"/>
        <w:lvlText w:val="%1.%2."/>
        <w:lvlJc w:val="left"/>
        <w:pPr>
          <w:ind w:left="792" w:hanging="432"/>
        </w:pPr>
        <w:rPr>
          <w:rFonts w:ascii="Times New Roman" w:hAnsi="Times New Roman" w:cs="Times New Roman"/>
          <w:b/>
          <w:bCs/>
          <w:i w:val="0"/>
          <w:iCs/>
          <w:sz w:val="20"/>
          <w:szCs w:val="20"/>
        </w:rPr>
      </w:lvl>
    </w:lvlOverride>
    <w:lvlOverride w:ilvl="2">
      <w:startOverride w:val="1"/>
      <w:lvl w:ilvl="2">
        <w:start w:val="1"/>
        <w:numFmt w:val="decimal"/>
        <w:lvlText w:val="%1.%2.%3."/>
        <w:lvlJc w:val="left"/>
        <w:pPr>
          <w:ind w:left="1638" w:hanging="504"/>
        </w:pPr>
        <w:rPr>
          <w:rFonts w:ascii="Times New Roman" w:hAnsi="Times New Roman" w:cs="Times New Roman"/>
          <w:b/>
          <w:bCs/>
          <w:i w:val="0"/>
          <w:iCs/>
          <w:color w:val="00000A"/>
          <w:sz w:val="20"/>
          <w:szCs w:val="20"/>
        </w:rPr>
      </w:lvl>
    </w:lvlOverride>
  </w:num>
  <w:num w:numId="3" w16cid:durableId="953175205">
    <w:abstractNumId w:val="34"/>
  </w:num>
  <w:num w:numId="4" w16cid:durableId="227376657">
    <w:abstractNumId w:val="11"/>
  </w:num>
  <w:num w:numId="5" w16cid:durableId="607347718">
    <w:abstractNumId w:val="1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lowerLetter"/>
        <w:lvlText w:val="%3)"/>
        <w:lvlJc w:val="left"/>
        <w:pPr>
          <w:ind w:left="1224" w:hanging="504"/>
        </w:pPr>
        <w:rPr>
          <w:b w:val="0"/>
          <w:i w:val="0"/>
          <w:iCs/>
          <w:color w:val="00000A"/>
          <w:sz w:val="20"/>
          <w:szCs w:val="20"/>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6" w16cid:durableId="143936591">
    <w:abstractNumId w:val="40"/>
  </w:num>
  <w:num w:numId="7" w16cid:durableId="1644190988">
    <w:abstractNumId w:val="25"/>
  </w:num>
  <w:num w:numId="8" w16cid:durableId="1456675183">
    <w:abstractNumId w:val="10"/>
  </w:num>
  <w:num w:numId="9" w16cid:durableId="1888367964">
    <w:abstractNumId w:val="15"/>
  </w:num>
  <w:num w:numId="10" w16cid:durableId="2002540131">
    <w:abstractNumId w:val="6"/>
  </w:num>
  <w:num w:numId="11" w16cid:durableId="381945298">
    <w:abstractNumId w:val="44"/>
  </w:num>
  <w:num w:numId="12" w16cid:durableId="50809607">
    <w:abstractNumId w:val="14"/>
  </w:num>
  <w:num w:numId="13" w16cid:durableId="640115351">
    <w:abstractNumId w:val="30"/>
  </w:num>
  <w:num w:numId="14" w16cid:durableId="1871143214">
    <w:abstractNumId w:val="15"/>
    <w:lvlOverride w:ilvl="0">
      <w:startOverride w:val="1"/>
    </w:lvlOverride>
  </w:num>
  <w:num w:numId="15" w16cid:durableId="757016671">
    <w:abstractNumId w:val="28"/>
  </w:num>
  <w:num w:numId="16" w16cid:durableId="650017538">
    <w:abstractNumId w:val="29"/>
  </w:num>
  <w:num w:numId="17" w16cid:durableId="3584344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17916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5333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9592066">
    <w:abstractNumId w:val="39"/>
  </w:num>
  <w:num w:numId="21" w16cid:durableId="11811094">
    <w:abstractNumId w:val="22"/>
  </w:num>
  <w:num w:numId="22" w16cid:durableId="141704589">
    <w:abstractNumId w:val="8"/>
  </w:num>
  <w:num w:numId="23" w16cid:durableId="20603516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5973962">
    <w:abstractNumId w:val="26"/>
  </w:num>
  <w:num w:numId="25" w16cid:durableId="1375345393">
    <w:abstractNumId w:val="18"/>
  </w:num>
  <w:num w:numId="26" w16cid:durableId="1790278263">
    <w:abstractNumId w:val="41"/>
  </w:num>
  <w:num w:numId="27" w16cid:durableId="757364895">
    <w:abstractNumId w:val="33"/>
  </w:num>
  <w:num w:numId="28" w16cid:durableId="1513445991">
    <w:abstractNumId w:val="19"/>
  </w:num>
  <w:num w:numId="29" w16cid:durableId="279608302">
    <w:abstractNumId w:val="36"/>
  </w:num>
  <w:num w:numId="30" w16cid:durableId="11208792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4285065">
    <w:abstractNumId w:val="16"/>
  </w:num>
  <w:num w:numId="32" w16cid:durableId="651100984">
    <w:abstractNumId w:val="31"/>
  </w:num>
  <w:num w:numId="33" w16cid:durableId="713391363">
    <w:abstractNumId w:val="17"/>
  </w:num>
  <w:num w:numId="34" w16cid:durableId="187528295">
    <w:abstractNumId w:val="21"/>
  </w:num>
  <w:num w:numId="35" w16cid:durableId="201285443">
    <w:abstractNumId w:val="42"/>
  </w:num>
  <w:num w:numId="36" w16cid:durableId="542835237">
    <w:abstractNumId w:val="43"/>
  </w:num>
  <w:num w:numId="37" w16cid:durableId="2087410937">
    <w:abstractNumId w:val="9"/>
  </w:num>
  <w:num w:numId="38" w16cid:durableId="76171235">
    <w:abstractNumId w:val="13"/>
  </w:num>
  <w:num w:numId="39" w16cid:durableId="833187797">
    <w:abstractNumId w:val="37"/>
  </w:num>
  <w:num w:numId="40" w16cid:durableId="267008946">
    <w:abstractNumId w:val="32"/>
  </w:num>
  <w:num w:numId="41" w16cid:durableId="1828132819">
    <w:abstractNumId w:val="35"/>
  </w:num>
  <w:num w:numId="42" w16cid:durableId="1698847454">
    <w:abstractNumId w:val="7"/>
  </w:num>
  <w:num w:numId="43" w16cid:durableId="1732462590">
    <w:abstractNumId w:val="23"/>
  </w:num>
  <w:num w:numId="44" w16cid:durableId="1851555306">
    <w:abstractNumId w:val="27"/>
  </w:num>
  <w:num w:numId="45" w16cid:durableId="1934438557">
    <w:abstractNumId w:val="12"/>
  </w:num>
  <w:num w:numId="46" w16cid:durableId="1590626203">
    <w:abstractNumId w:val="24"/>
  </w:num>
  <w:num w:numId="47" w16cid:durableId="199013511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3B0"/>
    <w:rsid w:val="00006BFF"/>
    <w:rsid w:val="0001536E"/>
    <w:rsid w:val="00017B43"/>
    <w:rsid w:val="0003024E"/>
    <w:rsid w:val="000417E4"/>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1F30"/>
    <w:rsid w:val="000C1F86"/>
    <w:rsid w:val="000C28D4"/>
    <w:rsid w:val="000C6829"/>
    <w:rsid w:val="000D1175"/>
    <w:rsid w:val="000D1F07"/>
    <w:rsid w:val="000D6C7E"/>
    <w:rsid w:val="000E1509"/>
    <w:rsid w:val="000E2F89"/>
    <w:rsid w:val="000E3E19"/>
    <w:rsid w:val="000E514D"/>
    <w:rsid w:val="000E518D"/>
    <w:rsid w:val="000E5A9B"/>
    <w:rsid w:val="000E5BFC"/>
    <w:rsid w:val="000E61CD"/>
    <w:rsid w:val="000E7BD3"/>
    <w:rsid w:val="000F3CCF"/>
    <w:rsid w:val="00101254"/>
    <w:rsid w:val="0010386E"/>
    <w:rsid w:val="001105BF"/>
    <w:rsid w:val="00124872"/>
    <w:rsid w:val="001317E1"/>
    <w:rsid w:val="0013398E"/>
    <w:rsid w:val="001347A3"/>
    <w:rsid w:val="0014234D"/>
    <w:rsid w:val="00142E15"/>
    <w:rsid w:val="00144092"/>
    <w:rsid w:val="00153AE8"/>
    <w:rsid w:val="0015462B"/>
    <w:rsid w:val="00160763"/>
    <w:rsid w:val="00171498"/>
    <w:rsid w:val="001817F6"/>
    <w:rsid w:val="001829E0"/>
    <w:rsid w:val="001834CA"/>
    <w:rsid w:val="00183904"/>
    <w:rsid w:val="00195859"/>
    <w:rsid w:val="001A2014"/>
    <w:rsid w:val="001A588B"/>
    <w:rsid w:val="001B119E"/>
    <w:rsid w:val="001B63B6"/>
    <w:rsid w:val="001B6FD5"/>
    <w:rsid w:val="001B74E2"/>
    <w:rsid w:val="001C1DED"/>
    <w:rsid w:val="001C21CB"/>
    <w:rsid w:val="001C3E32"/>
    <w:rsid w:val="001C631A"/>
    <w:rsid w:val="001C7FC9"/>
    <w:rsid w:val="001D1976"/>
    <w:rsid w:val="001D4A90"/>
    <w:rsid w:val="001D570E"/>
    <w:rsid w:val="001E616B"/>
    <w:rsid w:val="001E6798"/>
    <w:rsid w:val="001F72FB"/>
    <w:rsid w:val="002002C4"/>
    <w:rsid w:val="00207DD9"/>
    <w:rsid w:val="002175FA"/>
    <w:rsid w:val="00221550"/>
    <w:rsid w:val="00225D46"/>
    <w:rsid w:val="00226E45"/>
    <w:rsid w:val="00230289"/>
    <w:rsid w:val="00241EA4"/>
    <w:rsid w:val="002426AD"/>
    <w:rsid w:val="00243597"/>
    <w:rsid w:val="00245E0C"/>
    <w:rsid w:val="00247063"/>
    <w:rsid w:val="002513C7"/>
    <w:rsid w:val="00253348"/>
    <w:rsid w:val="00257055"/>
    <w:rsid w:val="00257234"/>
    <w:rsid w:val="002642DD"/>
    <w:rsid w:val="002803C3"/>
    <w:rsid w:val="00283BD5"/>
    <w:rsid w:val="00286541"/>
    <w:rsid w:val="00287F45"/>
    <w:rsid w:val="002910A4"/>
    <w:rsid w:val="002932CA"/>
    <w:rsid w:val="00295080"/>
    <w:rsid w:val="00297952"/>
    <w:rsid w:val="002A1727"/>
    <w:rsid w:val="002A2134"/>
    <w:rsid w:val="002A3577"/>
    <w:rsid w:val="002B1E5D"/>
    <w:rsid w:val="002B5439"/>
    <w:rsid w:val="002B75BA"/>
    <w:rsid w:val="002C0501"/>
    <w:rsid w:val="002C1D4A"/>
    <w:rsid w:val="002D7F3B"/>
    <w:rsid w:val="002E021C"/>
    <w:rsid w:val="002E0985"/>
    <w:rsid w:val="002E138A"/>
    <w:rsid w:val="002E1805"/>
    <w:rsid w:val="002E593D"/>
    <w:rsid w:val="002F06F0"/>
    <w:rsid w:val="002F221B"/>
    <w:rsid w:val="002F27AC"/>
    <w:rsid w:val="003029DB"/>
    <w:rsid w:val="003053F0"/>
    <w:rsid w:val="00306AB1"/>
    <w:rsid w:val="003106E2"/>
    <w:rsid w:val="0032071C"/>
    <w:rsid w:val="00325B04"/>
    <w:rsid w:val="00332C1F"/>
    <w:rsid w:val="00340536"/>
    <w:rsid w:val="00341687"/>
    <w:rsid w:val="003477F5"/>
    <w:rsid w:val="003539BC"/>
    <w:rsid w:val="003634BB"/>
    <w:rsid w:val="0037211B"/>
    <w:rsid w:val="0037382C"/>
    <w:rsid w:val="00374616"/>
    <w:rsid w:val="003746F9"/>
    <w:rsid w:val="00375EEC"/>
    <w:rsid w:val="00380144"/>
    <w:rsid w:val="003863DD"/>
    <w:rsid w:val="00386C5E"/>
    <w:rsid w:val="003920AB"/>
    <w:rsid w:val="00394AB1"/>
    <w:rsid w:val="00395D50"/>
    <w:rsid w:val="003A04BF"/>
    <w:rsid w:val="003A3DEA"/>
    <w:rsid w:val="003A6AE1"/>
    <w:rsid w:val="003B25C4"/>
    <w:rsid w:val="003B2D1A"/>
    <w:rsid w:val="003C0E7B"/>
    <w:rsid w:val="003C25F6"/>
    <w:rsid w:val="003C42C6"/>
    <w:rsid w:val="003C5504"/>
    <w:rsid w:val="003C683F"/>
    <w:rsid w:val="003D5041"/>
    <w:rsid w:val="003E05D1"/>
    <w:rsid w:val="003E560A"/>
    <w:rsid w:val="00400B62"/>
    <w:rsid w:val="00404D30"/>
    <w:rsid w:val="00413CAB"/>
    <w:rsid w:val="00416158"/>
    <w:rsid w:val="0041711E"/>
    <w:rsid w:val="0041731F"/>
    <w:rsid w:val="004212B1"/>
    <w:rsid w:val="00423902"/>
    <w:rsid w:val="00426116"/>
    <w:rsid w:val="00436F11"/>
    <w:rsid w:val="004376BA"/>
    <w:rsid w:val="00442681"/>
    <w:rsid w:val="00443246"/>
    <w:rsid w:val="00450B9B"/>
    <w:rsid w:val="004510A8"/>
    <w:rsid w:val="00460420"/>
    <w:rsid w:val="004623E3"/>
    <w:rsid w:val="00471B84"/>
    <w:rsid w:val="004772A2"/>
    <w:rsid w:val="004802A8"/>
    <w:rsid w:val="004807EA"/>
    <w:rsid w:val="00481672"/>
    <w:rsid w:val="004867D2"/>
    <w:rsid w:val="00490140"/>
    <w:rsid w:val="004A4E57"/>
    <w:rsid w:val="004A4F0D"/>
    <w:rsid w:val="004A63BA"/>
    <w:rsid w:val="004A7CF7"/>
    <w:rsid w:val="004B010F"/>
    <w:rsid w:val="004B467E"/>
    <w:rsid w:val="004B72F9"/>
    <w:rsid w:val="004B7A0C"/>
    <w:rsid w:val="004C014E"/>
    <w:rsid w:val="004C497B"/>
    <w:rsid w:val="004C4F61"/>
    <w:rsid w:val="004C54F3"/>
    <w:rsid w:val="004D2145"/>
    <w:rsid w:val="004D37F6"/>
    <w:rsid w:val="004D3AE8"/>
    <w:rsid w:val="004E03D0"/>
    <w:rsid w:val="004E497E"/>
    <w:rsid w:val="0050192F"/>
    <w:rsid w:val="005045C3"/>
    <w:rsid w:val="0050586F"/>
    <w:rsid w:val="005105DE"/>
    <w:rsid w:val="00511781"/>
    <w:rsid w:val="00513BD1"/>
    <w:rsid w:val="00516D03"/>
    <w:rsid w:val="00517A48"/>
    <w:rsid w:val="0052758A"/>
    <w:rsid w:val="00530765"/>
    <w:rsid w:val="0053199D"/>
    <w:rsid w:val="00534CA3"/>
    <w:rsid w:val="0054268D"/>
    <w:rsid w:val="0054318E"/>
    <w:rsid w:val="005432AA"/>
    <w:rsid w:val="005610FE"/>
    <w:rsid w:val="00565502"/>
    <w:rsid w:val="005719F2"/>
    <w:rsid w:val="00572102"/>
    <w:rsid w:val="00574CE1"/>
    <w:rsid w:val="00576B2E"/>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4C65"/>
    <w:rsid w:val="005E5467"/>
    <w:rsid w:val="005F1D9D"/>
    <w:rsid w:val="005F52F3"/>
    <w:rsid w:val="00602CD8"/>
    <w:rsid w:val="0060715F"/>
    <w:rsid w:val="006073D4"/>
    <w:rsid w:val="00610A3F"/>
    <w:rsid w:val="006177C0"/>
    <w:rsid w:val="006212EA"/>
    <w:rsid w:val="0062262E"/>
    <w:rsid w:val="00622F75"/>
    <w:rsid w:val="0062408B"/>
    <w:rsid w:val="00630E7E"/>
    <w:rsid w:val="006364D8"/>
    <w:rsid w:val="006404C3"/>
    <w:rsid w:val="00641461"/>
    <w:rsid w:val="006453B2"/>
    <w:rsid w:val="00645A36"/>
    <w:rsid w:val="006502D1"/>
    <w:rsid w:val="006524C0"/>
    <w:rsid w:val="0065310E"/>
    <w:rsid w:val="00654924"/>
    <w:rsid w:val="00660B29"/>
    <w:rsid w:val="00664816"/>
    <w:rsid w:val="00665A62"/>
    <w:rsid w:val="00671289"/>
    <w:rsid w:val="00672D9F"/>
    <w:rsid w:val="006753A6"/>
    <w:rsid w:val="006768E5"/>
    <w:rsid w:val="00677363"/>
    <w:rsid w:val="00683495"/>
    <w:rsid w:val="00687200"/>
    <w:rsid w:val="006909D3"/>
    <w:rsid w:val="006924B2"/>
    <w:rsid w:val="006934A2"/>
    <w:rsid w:val="00696BEF"/>
    <w:rsid w:val="006A1D06"/>
    <w:rsid w:val="006A2EFD"/>
    <w:rsid w:val="006A5A20"/>
    <w:rsid w:val="006B09C6"/>
    <w:rsid w:val="006B1FF6"/>
    <w:rsid w:val="006B5AD6"/>
    <w:rsid w:val="006B7F45"/>
    <w:rsid w:val="006C3786"/>
    <w:rsid w:val="006D5DDB"/>
    <w:rsid w:val="006D675F"/>
    <w:rsid w:val="006D743F"/>
    <w:rsid w:val="006D7B9A"/>
    <w:rsid w:val="006E030A"/>
    <w:rsid w:val="006E1905"/>
    <w:rsid w:val="006E6608"/>
    <w:rsid w:val="006E78BE"/>
    <w:rsid w:val="00701585"/>
    <w:rsid w:val="0070305C"/>
    <w:rsid w:val="007043FA"/>
    <w:rsid w:val="007048E3"/>
    <w:rsid w:val="00710C6C"/>
    <w:rsid w:val="00710D9A"/>
    <w:rsid w:val="00710E2D"/>
    <w:rsid w:val="007118F4"/>
    <w:rsid w:val="00713CF1"/>
    <w:rsid w:val="007204A9"/>
    <w:rsid w:val="007221D6"/>
    <w:rsid w:val="0072386E"/>
    <w:rsid w:val="007248F4"/>
    <w:rsid w:val="007278BC"/>
    <w:rsid w:val="00736EC7"/>
    <w:rsid w:val="00750B74"/>
    <w:rsid w:val="00752115"/>
    <w:rsid w:val="00752125"/>
    <w:rsid w:val="007528CA"/>
    <w:rsid w:val="00752971"/>
    <w:rsid w:val="00760289"/>
    <w:rsid w:val="0076187D"/>
    <w:rsid w:val="00766B55"/>
    <w:rsid w:val="00770763"/>
    <w:rsid w:val="00776D45"/>
    <w:rsid w:val="007803EF"/>
    <w:rsid w:val="00780A5B"/>
    <w:rsid w:val="00781F50"/>
    <w:rsid w:val="00783834"/>
    <w:rsid w:val="00786E68"/>
    <w:rsid w:val="00794BCA"/>
    <w:rsid w:val="007A1BFB"/>
    <w:rsid w:val="007A3C1D"/>
    <w:rsid w:val="007A42C0"/>
    <w:rsid w:val="007A4F3F"/>
    <w:rsid w:val="007A546A"/>
    <w:rsid w:val="007B1DD8"/>
    <w:rsid w:val="007B271F"/>
    <w:rsid w:val="007B2F2D"/>
    <w:rsid w:val="007B5AFF"/>
    <w:rsid w:val="007C29D2"/>
    <w:rsid w:val="007C451D"/>
    <w:rsid w:val="007C4B8F"/>
    <w:rsid w:val="007E4718"/>
    <w:rsid w:val="007F05C9"/>
    <w:rsid w:val="007F0EB8"/>
    <w:rsid w:val="007F37A1"/>
    <w:rsid w:val="007F50C8"/>
    <w:rsid w:val="00806D23"/>
    <w:rsid w:val="00807DAE"/>
    <w:rsid w:val="00810048"/>
    <w:rsid w:val="0081715E"/>
    <w:rsid w:val="00822D3C"/>
    <w:rsid w:val="008236B4"/>
    <w:rsid w:val="008248F5"/>
    <w:rsid w:val="00831BBE"/>
    <w:rsid w:val="00831FC1"/>
    <w:rsid w:val="00836784"/>
    <w:rsid w:val="0084021C"/>
    <w:rsid w:val="00843352"/>
    <w:rsid w:val="00845365"/>
    <w:rsid w:val="00845F31"/>
    <w:rsid w:val="00847320"/>
    <w:rsid w:val="00850A79"/>
    <w:rsid w:val="00850BD8"/>
    <w:rsid w:val="0085122F"/>
    <w:rsid w:val="00853C61"/>
    <w:rsid w:val="008547B1"/>
    <w:rsid w:val="00856454"/>
    <w:rsid w:val="00873484"/>
    <w:rsid w:val="00885C55"/>
    <w:rsid w:val="00886685"/>
    <w:rsid w:val="00890EB8"/>
    <w:rsid w:val="0089136B"/>
    <w:rsid w:val="0089417E"/>
    <w:rsid w:val="00894DEF"/>
    <w:rsid w:val="008953A2"/>
    <w:rsid w:val="0089558E"/>
    <w:rsid w:val="008A09A2"/>
    <w:rsid w:val="008A24D6"/>
    <w:rsid w:val="008A3D74"/>
    <w:rsid w:val="008A4B08"/>
    <w:rsid w:val="008B766D"/>
    <w:rsid w:val="008B7B7D"/>
    <w:rsid w:val="008B7C28"/>
    <w:rsid w:val="008C38A6"/>
    <w:rsid w:val="008C714E"/>
    <w:rsid w:val="008D0D4F"/>
    <w:rsid w:val="008D4219"/>
    <w:rsid w:val="008E1032"/>
    <w:rsid w:val="008E267A"/>
    <w:rsid w:val="008E6554"/>
    <w:rsid w:val="008E74B9"/>
    <w:rsid w:val="008E74FA"/>
    <w:rsid w:val="008F637E"/>
    <w:rsid w:val="009020B1"/>
    <w:rsid w:val="00902B06"/>
    <w:rsid w:val="00902CC3"/>
    <w:rsid w:val="00906417"/>
    <w:rsid w:val="00906BD6"/>
    <w:rsid w:val="00907577"/>
    <w:rsid w:val="00910A85"/>
    <w:rsid w:val="009111EB"/>
    <w:rsid w:val="009130F5"/>
    <w:rsid w:val="00914564"/>
    <w:rsid w:val="00916A47"/>
    <w:rsid w:val="009201AA"/>
    <w:rsid w:val="00920913"/>
    <w:rsid w:val="00922012"/>
    <w:rsid w:val="0092295F"/>
    <w:rsid w:val="00932673"/>
    <w:rsid w:val="00933D83"/>
    <w:rsid w:val="00934455"/>
    <w:rsid w:val="00936B80"/>
    <w:rsid w:val="00942E15"/>
    <w:rsid w:val="00943A00"/>
    <w:rsid w:val="00950EC6"/>
    <w:rsid w:val="00953DF3"/>
    <w:rsid w:val="009567DF"/>
    <w:rsid w:val="0096099B"/>
    <w:rsid w:val="00965C13"/>
    <w:rsid w:val="0096720E"/>
    <w:rsid w:val="009706DA"/>
    <w:rsid w:val="00972D1C"/>
    <w:rsid w:val="00973140"/>
    <w:rsid w:val="00973602"/>
    <w:rsid w:val="00976103"/>
    <w:rsid w:val="00982A2F"/>
    <w:rsid w:val="00987AC6"/>
    <w:rsid w:val="009912A6"/>
    <w:rsid w:val="009A2B8F"/>
    <w:rsid w:val="009A48EC"/>
    <w:rsid w:val="009A4FD5"/>
    <w:rsid w:val="009B2ACD"/>
    <w:rsid w:val="009B7095"/>
    <w:rsid w:val="009C0E40"/>
    <w:rsid w:val="009C2DDC"/>
    <w:rsid w:val="009C50CD"/>
    <w:rsid w:val="009C5774"/>
    <w:rsid w:val="009C760C"/>
    <w:rsid w:val="009D14F5"/>
    <w:rsid w:val="009D1DA6"/>
    <w:rsid w:val="009D2B93"/>
    <w:rsid w:val="009D2E3A"/>
    <w:rsid w:val="009D752E"/>
    <w:rsid w:val="009E1141"/>
    <w:rsid w:val="009E13FB"/>
    <w:rsid w:val="009F1215"/>
    <w:rsid w:val="009F3FED"/>
    <w:rsid w:val="00A15908"/>
    <w:rsid w:val="00A23AB5"/>
    <w:rsid w:val="00A3469E"/>
    <w:rsid w:val="00A373CB"/>
    <w:rsid w:val="00A42610"/>
    <w:rsid w:val="00A46AE5"/>
    <w:rsid w:val="00A56BE0"/>
    <w:rsid w:val="00A5700E"/>
    <w:rsid w:val="00A720ED"/>
    <w:rsid w:val="00A80D78"/>
    <w:rsid w:val="00A8585A"/>
    <w:rsid w:val="00A978B2"/>
    <w:rsid w:val="00AA3038"/>
    <w:rsid w:val="00AA5D3E"/>
    <w:rsid w:val="00AB2AE2"/>
    <w:rsid w:val="00AB7071"/>
    <w:rsid w:val="00AC31E7"/>
    <w:rsid w:val="00AC3F33"/>
    <w:rsid w:val="00AC5FEC"/>
    <w:rsid w:val="00AC6B73"/>
    <w:rsid w:val="00AD0EEB"/>
    <w:rsid w:val="00AD3090"/>
    <w:rsid w:val="00AE43DF"/>
    <w:rsid w:val="00AF1A79"/>
    <w:rsid w:val="00AF53E1"/>
    <w:rsid w:val="00AF6777"/>
    <w:rsid w:val="00AF6DEB"/>
    <w:rsid w:val="00B00E8E"/>
    <w:rsid w:val="00B00EA2"/>
    <w:rsid w:val="00B017B3"/>
    <w:rsid w:val="00B22469"/>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4338"/>
    <w:rsid w:val="00B91882"/>
    <w:rsid w:val="00BA0BEA"/>
    <w:rsid w:val="00BA3696"/>
    <w:rsid w:val="00BB1A71"/>
    <w:rsid w:val="00BB20F5"/>
    <w:rsid w:val="00BB2835"/>
    <w:rsid w:val="00BB5CBD"/>
    <w:rsid w:val="00BB61A5"/>
    <w:rsid w:val="00BB6C78"/>
    <w:rsid w:val="00BB72F6"/>
    <w:rsid w:val="00BD0153"/>
    <w:rsid w:val="00BD2255"/>
    <w:rsid w:val="00BD23D8"/>
    <w:rsid w:val="00BD59BA"/>
    <w:rsid w:val="00BE0D5D"/>
    <w:rsid w:val="00BF2842"/>
    <w:rsid w:val="00BF3C80"/>
    <w:rsid w:val="00C002E9"/>
    <w:rsid w:val="00C02AE7"/>
    <w:rsid w:val="00C1767E"/>
    <w:rsid w:val="00C2091F"/>
    <w:rsid w:val="00C251CC"/>
    <w:rsid w:val="00C252E6"/>
    <w:rsid w:val="00C25B72"/>
    <w:rsid w:val="00C26059"/>
    <w:rsid w:val="00C3035D"/>
    <w:rsid w:val="00C32267"/>
    <w:rsid w:val="00C45B6B"/>
    <w:rsid w:val="00C579B9"/>
    <w:rsid w:val="00C6006A"/>
    <w:rsid w:val="00C61CFD"/>
    <w:rsid w:val="00C72163"/>
    <w:rsid w:val="00C72D66"/>
    <w:rsid w:val="00C761E4"/>
    <w:rsid w:val="00C76604"/>
    <w:rsid w:val="00C83182"/>
    <w:rsid w:val="00C91C0F"/>
    <w:rsid w:val="00C92A06"/>
    <w:rsid w:val="00C92FE7"/>
    <w:rsid w:val="00C9592E"/>
    <w:rsid w:val="00CA5198"/>
    <w:rsid w:val="00CA647A"/>
    <w:rsid w:val="00CB64F9"/>
    <w:rsid w:val="00CC0125"/>
    <w:rsid w:val="00CC0965"/>
    <w:rsid w:val="00CC5FBF"/>
    <w:rsid w:val="00CD0911"/>
    <w:rsid w:val="00CD2726"/>
    <w:rsid w:val="00CD311E"/>
    <w:rsid w:val="00CD3C34"/>
    <w:rsid w:val="00CD3CF9"/>
    <w:rsid w:val="00CD4856"/>
    <w:rsid w:val="00CE6BFC"/>
    <w:rsid w:val="00CE7F22"/>
    <w:rsid w:val="00CF6841"/>
    <w:rsid w:val="00D03D1B"/>
    <w:rsid w:val="00D04441"/>
    <w:rsid w:val="00D05BE6"/>
    <w:rsid w:val="00D11810"/>
    <w:rsid w:val="00D13EE1"/>
    <w:rsid w:val="00D17386"/>
    <w:rsid w:val="00D22C4A"/>
    <w:rsid w:val="00D23F9B"/>
    <w:rsid w:val="00D25C9D"/>
    <w:rsid w:val="00D32BBC"/>
    <w:rsid w:val="00D338D8"/>
    <w:rsid w:val="00D36A7F"/>
    <w:rsid w:val="00D3747C"/>
    <w:rsid w:val="00D374C9"/>
    <w:rsid w:val="00D427B7"/>
    <w:rsid w:val="00D45255"/>
    <w:rsid w:val="00D46926"/>
    <w:rsid w:val="00D51D13"/>
    <w:rsid w:val="00D56D3D"/>
    <w:rsid w:val="00D57691"/>
    <w:rsid w:val="00D620CC"/>
    <w:rsid w:val="00D624D9"/>
    <w:rsid w:val="00D6462A"/>
    <w:rsid w:val="00D72B80"/>
    <w:rsid w:val="00D76B00"/>
    <w:rsid w:val="00D81CB0"/>
    <w:rsid w:val="00D91069"/>
    <w:rsid w:val="00D92162"/>
    <w:rsid w:val="00D94F0F"/>
    <w:rsid w:val="00DA1113"/>
    <w:rsid w:val="00DA49E0"/>
    <w:rsid w:val="00DA59F4"/>
    <w:rsid w:val="00DB78A2"/>
    <w:rsid w:val="00DC6C43"/>
    <w:rsid w:val="00DD3ED0"/>
    <w:rsid w:val="00DD6613"/>
    <w:rsid w:val="00DD6C1E"/>
    <w:rsid w:val="00DE1074"/>
    <w:rsid w:val="00DE1084"/>
    <w:rsid w:val="00DE1D79"/>
    <w:rsid w:val="00DE58D5"/>
    <w:rsid w:val="00DF5FA3"/>
    <w:rsid w:val="00E00023"/>
    <w:rsid w:val="00E015FA"/>
    <w:rsid w:val="00E032B2"/>
    <w:rsid w:val="00E03674"/>
    <w:rsid w:val="00E05161"/>
    <w:rsid w:val="00E0555F"/>
    <w:rsid w:val="00E1124F"/>
    <w:rsid w:val="00E2327C"/>
    <w:rsid w:val="00E3233E"/>
    <w:rsid w:val="00E379C3"/>
    <w:rsid w:val="00E42786"/>
    <w:rsid w:val="00E450FA"/>
    <w:rsid w:val="00E5176B"/>
    <w:rsid w:val="00E52C25"/>
    <w:rsid w:val="00E5354B"/>
    <w:rsid w:val="00E543A3"/>
    <w:rsid w:val="00E555E0"/>
    <w:rsid w:val="00E56197"/>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3F1F"/>
    <w:rsid w:val="00EA6B8D"/>
    <w:rsid w:val="00EB2826"/>
    <w:rsid w:val="00EC5413"/>
    <w:rsid w:val="00ED72CD"/>
    <w:rsid w:val="00ED7399"/>
    <w:rsid w:val="00EE4326"/>
    <w:rsid w:val="00EE562C"/>
    <w:rsid w:val="00EE5C2B"/>
    <w:rsid w:val="00EF46E1"/>
    <w:rsid w:val="00F01997"/>
    <w:rsid w:val="00F04576"/>
    <w:rsid w:val="00F14DCF"/>
    <w:rsid w:val="00F151DB"/>
    <w:rsid w:val="00F214EA"/>
    <w:rsid w:val="00F31014"/>
    <w:rsid w:val="00F34C84"/>
    <w:rsid w:val="00F3549A"/>
    <w:rsid w:val="00F417F3"/>
    <w:rsid w:val="00F43269"/>
    <w:rsid w:val="00F456F3"/>
    <w:rsid w:val="00F5177F"/>
    <w:rsid w:val="00F54FF1"/>
    <w:rsid w:val="00F64B04"/>
    <w:rsid w:val="00F7053E"/>
    <w:rsid w:val="00F71D02"/>
    <w:rsid w:val="00F74746"/>
    <w:rsid w:val="00F75402"/>
    <w:rsid w:val="00F837CC"/>
    <w:rsid w:val="00F848A0"/>
    <w:rsid w:val="00F93616"/>
    <w:rsid w:val="00FA195A"/>
    <w:rsid w:val="00FA1DB7"/>
    <w:rsid w:val="00FA26D3"/>
    <w:rsid w:val="00FA67C5"/>
    <w:rsid w:val="00FB08DA"/>
    <w:rsid w:val="00FB158D"/>
    <w:rsid w:val="00FB384F"/>
    <w:rsid w:val="00FC2A3A"/>
    <w:rsid w:val="00FC51C7"/>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A2436"/>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rsid w:val="00230289"/>
    <w:rPr>
      <w:rFonts w:ascii="Calibri" w:eastAsia="Calibri" w:hAnsi="Calibri" w:cs="Times New Roman"/>
      <w:sz w:val="16"/>
      <w:szCs w:val="16"/>
    </w:rPr>
  </w:style>
  <w:style w:type="paragraph" w:styleId="Corpodetexto3">
    <w:name w:val="Body Text 3"/>
    <w:basedOn w:val="Normal"/>
    <w:link w:val="Corpodetexto3Char"/>
    <w:uiPriority w:val="99"/>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table" w:customStyle="1" w:styleId="Tabelacomgrade1">
    <w:name w:val="Tabela com grade1"/>
    <w:basedOn w:val="Tabelanormal"/>
    <w:next w:val="Tabelacomgrade"/>
    <w:uiPriority w:val="59"/>
    <w:rsid w:val="00CB64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rsid w:val="009C2DDC"/>
    <w:pPr>
      <w:numPr>
        <w:numId w:val="16"/>
      </w:numPr>
    </w:pPr>
  </w:style>
  <w:style w:type="numbering" w:customStyle="1" w:styleId="WWNum22">
    <w:name w:val="WWNum22"/>
    <w:rsid w:val="009C2DDC"/>
    <w:pPr>
      <w:numPr>
        <w:numId w:val="3"/>
      </w:numPr>
    </w:pPr>
  </w:style>
  <w:style w:type="numbering" w:customStyle="1" w:styleId="WWNum24">
    <w:name w:val="WWNum24"/>
    <w:rsid w:val="009C2DDC"/>
    <w:pPr>
      <w:numPr>
        <w:numId w:val="4"/>
      </w:numPr>
    </w:pPr>
  </w:style>
  <w:style w:type="numbering" w:customStyle="1" w:styleId="WWNum11">
    <w:name w:val="WWNum11"/>
    <w:rsid w:val="009C2DDC"/>
  </w:style>
  <w:style w:type="numbering" w:customStyle="1" w:styleId="WWNum221">
    <w:name w:val="WWNum221"/>
    <w:rsid w:val="009C2DDC"/>
  </w:style>
  <w:style w:type="numbering" w:customStyle="1" w:styleId="WWNum241">
    <w:name w:val="WWNum241"/>
    <w:rsid w:val="009C2DDC"/>
  </w:style>
  <w:style w:type="table" w:customStyle="1" w:styleId="Tabelacomgrade2">
    <w:name w:val="Tabela com grade2"/>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qFormat/>
    <w:rsid w:val="0060715F"/>
    <w:rPr>
      <w:rFonts w:eastAsiaTheme="minorEastAsia"/>
      <w:lang w:eastAsia="pt-BR"/>
    </w:rPr>
  </w:style>
  <w:style w:type="paragraph" w:customStyle="1" w:styleId="Nivel01">
    <w:name w:val="Nivel 01"/>
    <w:basedOn w:val="Ttulo1"/>
    <w:next w:val="Normal"/>
    <w:link w:val="Nivel01Char"/>
    <w:autoRedefine/>
    <w:qFormat/>
    <w:rsid w:val="001C3E32"/>
    <w:pPr>
      <w:numPr>
        <w:numId w:val="15"/>
      </w:numPr>
      <w:tabs>
        <w:tab w:val="num" w:pos="360"/>
        <w:tab w:val="left" w:pos="567"/>
      </w:tabs>
      <w:spacing w:before="0" w:line="240" w:lineRule="auto"/>
      <w:ind w:left="0" w:firstLine="0"/>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1C3E32"/>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60715F"/>
    <w:pPr>
      <w:numPr>
        <w:ilvl w:val="1"/>
        <w:numId w:val="9"/>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60715F"/>
    <w:pPr>
      <w:numPr>
        <w:ilvl w:val="2"/>
        <w:numId w:val="9"/>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60715F"/>
    <w:pPr>
      <w:numPr>
        <w:ilvl w:val="3"/>
      </w:numPr>
      <w:ind w:left="567" w:firstLine="0"/>
    </w:pPr>
    <w:rPr>
      <w:color w:val="auto"/>
    </w:rPr>
  </w:style>
  <w:style w:type="paragraph" w:customStyle="1" w:styleId="Nivel5">
    <w:name w:val="Nivel 5"/>
    <w:basedOn w:val="Nivel4"/>
    <w:qFormat/>
    <w:rsid w:val="0060715F"/>
    <w:pPr>
      <w:numPr>
        <w:ilvl w:val="4"/>
      </w:numPr>
      <w:ind w:left="851" w:firstLine="0"/>
    </w:pPr>
  </w:style>
  <w:style w:type="character" w:customStyle="1" w:styleId="Nivel2Char">
    <w:name w:val="Nivel 2 Char"/>
    <w:basedOn w:val="Fontepargpadro"/>
    <w:link w:val="Nivel2"/>
    <w:qFormat/>
    <w:locked/>
    <w:rsid w:val="0060715F"/>
    <w:rPr>
      <w:rFonts w:ascii="Arial" w:eastAsiaTheme="minorEastAsia" w:hAnsi="Arial" w:cs="Arial"/>
      <w:color w:val="000000"/>
      <w:sz w:val="20"/>
      <w:szCs w:val="20"/>
      <w:lang w:eastAsia="pt-BR"/>
    </w:rPr>
  </w:style>
  <w:style w:type="paragraph" w:customStyle="1" w:styleId="Nvel3">
    <w:name w:val="Nível 3"/>
    <w:basedOn w:val="Normal"/>
    <w:qFormat/>
    <w:rsid w:val="0060715F"/>
    <w:pPr>
      <w:numPr>
        <w:ilvl w:val="2"/>
        <w:numId w:val="8"/>
      </w:numPr>
      <w:tabs>
        <w:tab w:val="clear" w:pos="2160"/>
      </w:tabs>
      <w:spacing w:before="120" w:after="120"/>
      <w:ind w:left="284" w:firstLine="0"/>
      <w:jc w:val="both"/>
    </w:pPr>
    <w:rPr>
      <w:rFonts w:ascii="Arial" w:eastAsia="Times New Roman" w:hAnsi="Arial" w:cs="Arial"/>
      <w:color w:val="FF0000"/>
      <w:sz w:val="20"/>
      <w:szCs w:val="20"/>
    </w:rPr>
  </w:style>
  <w:style w:type="character" w:customStyle="1" w:styleId="Nivel4Char">
    <w:name w:val="Nivel 4 Char"/>
    <w:basedOn w:val="Fontepargpadro"/>
    <w:link w:val="Nivel4"/>
    <w:qFormat/>
    <w:rsid w:val="0060715F"/>
    <w:rPr>
      <w:rFonts w:ascii="Arial" w:eastAsiaTheme="minorEastAsia" w:hAnsi="Arial" w:cs="Arial"/>
      <w:sz w:val="20"/>
      <w:szCs w:val="20"/>
      <w:lang w:eastAsia="pt-BR"/>
    </w:rPr>
  </w:style>
  <w:style w:type="paragraph" w:customStyle="1" w:styleId="Nvel2-Red">
    <w:name w:val="Nível 2 -Red"/>
    <w:basedOn w:val="Nivel2"/>
    <w:link w:val="Nvel2-RedChar"/>
    <w:qFormat/>
    <w:rsid w:val="0060715F"/>
    <w:pPr>
      <w:numPr>
        <w:numId w:val="8"/>
      </w:numPr>
    </w:pPr>
    <w:rPr>
      <w:i/>
      <w:iCs/>
      <w:color w:val="FF0000"/>
    </w:rPr>
  </w:style>
  <w:style w:type="character" w:customStyle="1" w:styleId="Nvel2-RedChar">
    <w:name w:val="Nível 2 -Red Char"/>
    <w:basedOn w:val="Nivel2Char"/>
    <w:link w:val="Nvel2-Red"/>
    <w:rsid w:val="0060715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0715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60715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0715F"/>
    <w:rPr>
      <w:rFonts w:ascii="Arial" w:eastAsia="Arial" w:hAnsi="Arial" w:cs="Arial"/>
      <w:bCs/>
      <w:sz w:val="20"/>
      <w:szCs w:val="20"/>
      <w:lang w:eastAsia="pt-BR"/>
    </w:rPr>
  </w:style>
  <w:style w:type="paragraph" w:customStyle="1" w:styleId="Nvel4-R">
    <w:name w:val="Nível 4-R"/>
    <w:basedOn w:val="Nivel4"/>
    <w:qFormat/>
    <w:rsid w:val="0060715F"/>
    <w:pPr>
      <w:numPr>
        <w:numId w:val="8"/>
      </w:numPr>
      <w:tabs>
        <w:tab w:val="clear" w:pos="2880"/>
        <w:tab w:val="num" w:pos="1080"/>
      </w:tabs>
      <w:ind w:left="1080" w:hanging="720"/>
    </w:pPr>
    <w:rPr>
      <w:i/>
      <w:iCs/>
      <w:color w:val="FF0000"/>
    </w:rPr>
  </w:style>
  <w:style w:type="character" w:customStyle="1" w:styleId="MenoPendente1">
    <w:name w:val="Menção Pendente1"/>
    <w:basedOn w:val="Fontepargpadro"/>
    <w:uiPriority w:val="99"/>
    <w:semiHidden/>
    <w:unhideWhenUsed/>
    <w:rsid w:val="000063B0"/>
    <w:rPr>
      <w:color w:val="605E5C"/>
      <w:shd w:val="clear" w:color="auto" w:fill="E1DFDD"/>
    </w:rPr>
  </w:style>
  <w:style w:type="paragraph" w:styleId="Textodenotaderodap">
    <w:name w:val="footnote text"/>
    <w:basedOn w:val="Normal"/>
    <w:link w:val="TextodenotaderodapChar"/>
    <w:uiPriority w:val="99"/>
    <w:semiHidden/>
    <w:unhideWhenUsed/>
    <w:rsid w:val="009B2AC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B2ACD"/>
    <w:rPr>
      <w:rFonts w:eastAsiaTheme="minorEastAsia"/>
      <w:sz w:val="20"/>
      <w:szCs w:val="20"/>
      <w:lang w:eastAsia="pt-BR"/>
    </w:rPr>
  </w:style>
  <w:style w:type="character" w:styleId="Refdenotaderodap">
    <w:name w:val="footnote reference"/>
    <w:basedOn w:val="Fontepargpadro"/>
    <w:uiPriority w:val="99"/>
    <w:semiHidden/>
    <w:unhideWhenUsed/>
    <w:rsid w:val="009B2ACD"/>
    <w:rPr>
      <w:vertAlign w:val="superscript"/>
    </w:rPr>
  </w:style>
  <w:style w:type="paragraph" w:styleId="CabealhodoSumrio">
    <w:name w:val="TOC Heading"/>
    <w:basedOn w:val="Ttulo1"/>
    <w:next w:val="Normal"/>
    <w:uiPriority w:val="39"/>
    <w:unhideWhenUsed/>
    <w:qFormat/>
    <w:rsid w:val="00C76604"/>
    <w:pPr>
      <w:spacing w:before="240" w:line="259" w:lineRule="auto"/>
      <w:outlineLvl w:val="9"/>
    </w:pPr>
    <w:rPr>
      <w:b w:val="0"/>
      <w:bCs w:val="0"/>
      <w:sz w:val="32"/>
      <w:szCs w:val="32"/>
    </w:rPr>
  </w:style>
  <w:style w:type="paragraph" w:styleId="Sumrio2">
    <w:name w:val="toc 2"/>
    <w:basedOn w:val="Normal"/>
    <w:next w:val="Normal"/>
    <w:autoRedefine/>
    <w:uiPriority w:val="39"/>
    <w:unhideWhenUsed/>
    <w:rsid w:val="00C76604"/>
    <w:pPr>
      <w:spacing w:after="100"/>
      <w:ind w:left="220"/>
    </w:pPr>
  </w:style>
  <w:style w:type="paragraph" w:styleId="Sumrio1">
    <w:name w:val="toc 1"/>
    <w:basedOn w:val="Normal"/>
    <w:next w:val="Normal"/>
    <w:autoRedefine/>
    <w:uiPriority w:val="39"/>
    <w:unhideWhenUsed/>
    <w:rsid w:val="00C76604"/>
    <w:pPr>
      <w:spacing w:after="100"/>
    </w:pPr>
  </w:style>
  <w:style w:type="paragraph" w:styleId="Sumrio3">
    <w:name w:val="toc 3"/>
    <w:basedOn w:val="Normal"/>
    <w:next w:val="Normal"/>
    <w:autoRedefine/>
    <w:uiPriority w:val="39"/>
    <w:unhideWhenUsed/>
    <w:rsid w:val="00C76604"/>
    <w:pPr>
      <w:spacing w:after="100" w:line="259" w:lineRule="auto"/>
      <w:ind w:left="440"/>
    </w:pPr>
    <w:rPr>
      <w:rFonts w:cs="Times New Roman"/>
    </w:rPr>
  </w:style>
  <w:style w:type="table" w:customStyle="1" w:styleId="Tabelacomgrade3">
    <w:name w:val="Tabela com grade3"/>
    <w:basedOn w:val="Tabelanormal"/>
    <w:next w:val="Tabelacomgrade"/>
    <w:uiPriority w:val="59"/>
    <w:rsid w:val="003B2D1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6B09C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59"/>
    <w:rsid w:val="00794BC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9130F5"/>
    <w:rPr>
      <w:b/>
      <w:bCs/>
    </w:rPr>
  </w:style>
  <w:style w:type="table" w:styleId="TabeladeGrade1Clara">
    <w:name w:val="Grid Table 1 Light"/>
    <w:basedOn w:val="Tabelanormal"/>
    <w:uiPriority w:val="46"/>
    <w:rsid w:val="000C1F86"/>
    <w:pPr>
      <w:spacing w:after="0" w:line="240" w:lineRule="auto"/>
    </w:pPr>
    <w:rPr>
      <w:rFonts w:ascii="Calibri" w:eastAsia="Calibri" w:hAnsi="Calibri" w:cs="Times New Roman"/>
      <w:kern w:val="2"/>
      <w14:ligatures w14:val="standardContextual"/>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oPendente">
    <w:name w:val="Unresolved Mention"/>
    <w:basedOn w:val="Fontepargpadro"/>
    <w:uiPriority w:val="99"/>
    <w:semiHidden/>
    <w:unhideWhenUsed/>
    <w:rsid w:val="00EA3F1F"/>
    <w:rPr>
      <w:color w:val="605E5C"/>
      <w:shd w:val="clear" w:color="auto" w:fill="E1DFDD"/>
    </w:rPr>
  </w:style>
  <w:style w:type="paragraph" w:customStyle="1" w:styleId="TableParagraph">
    <w:name w:val="Table Paragraph"/>
    <w:basedOn w:val="Normal"/>
    <w:uiPriority w:val="1"/>
    <w:qFormat/>
    <w:rsid w:val="006073D4"/>
    <w:pPr>
      <w:widowControl w:val="0"/>
      <w:autoSpaceDE w:val="0"/>
      <w:autoSpaceDN w:val="0"/>
      <w:spacing w:after="0" w:line="240" w:lineRule="auto"/>
      <w:ind w:left="110"/>
      <w:jc w:val="both"/>
    </w:pPr>
    <w:rPr>
      <w:rFonts w:ascii="Arial MT" w:eastAsia="Arial MT" w:hAnsi="Arial MT" w:cs="Arial MT"/>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49512891">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44750529">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499934229">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3500655">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425775">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57498557">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161579092">
      <w:bodyDiv w:val="1"/>
      <w:marLeft w:val="0"/>
      <w:marRight w:val="0"/>
      <w:marTop w:val="0"/>
      <w:marBottom w:val="0"/>
      <w:divBdr>
        <w:top w:val="none" w:sz="0" w:space="0" w:color="auto"/>
        <w:left w:val="none" w:sz="0" w:space="0" w:color="auto"/>
        <w:bottom w:val="none" w:sz="0" w:space="0" w:color="auto"/>
        <w:right w:val="none" w:sz="0" w:space="0" w:color="auto"/>
      </w:divBdr>
    </w:div>
    <w:div w:id="1277058532">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21412840">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454866">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07213097">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1895388617">
      <w:bodyDiv w:val="1"/>
      <w:marLeft w:val="0"/>
      <w:marRight w:val="0"/>
      <w:marTop w:val="0"/>
      <w:marBottom w:val="0"/>
      <w:divBdr>
        <w:top w:val="none" w:sz="0" w:space="0" w:color="auto"/>
        <w:left w:val="none" w:sz="0" w:space="0" w:color="auto"/>
        <w:bottom w:val="none" w:sz="0" w:space="0" w:color="auto"/>
        <w:right w:val="none" w:sz="0" w:space="0" w:color="auto"/>
      </w:divBdr>
    </w:div>
    <w:div w:id="192768501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1-2014/2013/Lei/L128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leis/l8078compilado.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94B95-EC77-40FA-9B53-C2986CBC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Pages>
  <Words>16138</Words>
  <Characters>87150</Characters>
  <Application>Microsoft Office Word</Application>
  <DocSecurity>0</DocSecurity>
  <Lines>726</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flavio balduino</cp:lastModifiedBy>
  <cp:revision>17</cp:revision>
  <cp:lastPrinted>2024-06-17T12:06:00Z</cp:lastPrinted>
  <dcterms:created xsi:type="dcterms:W3CDTF">2025-12-03T13:35:00Z</dcterms:created>
  <dcterms:modified xsi:type="dcterms:W3CDTF">2026-05-14T12:01:00Z</dcterms:modified>
</cp:coreProperties>
</file>